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01CF164" w14:textId="77777777" w:rsidR="001405AE" w:rsidRPr="00400682" w:rsidRDefault="001405AE">
      <w:pPr>
        <w:jc w:val="center"/>
        <w:rPr>
          <w:rFonts w:asciiTheme="minorHAnsi" w:hAnsiTheme="minorHAnsi" w:cstheme="minorHAnsi"/>
          <w:b/>
          <w:sz w:val="24"/>
          <w:szCs w:val="24"/>
        </w:rPr>
        <w:sectPr w:rsidR="001405AE" w:rsidRPr="00400682" w:rsidSect="00D15B5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400682" w:rsidRDefault="001405AE">
      <w:pPr>
        <w:jc w:val="center"/>
        <w:rPr>
          <w:rFonts w:asciiTheme="minorHAnsi" w:hAnsiTheme="minorHAnsi" w:cstheme="minorHAnsi"/>
          <w:b/>
          <w:sz w:val="24"/>
          <w:szCs w:val="24"/>
        </w:rPr>
      </w:pPr>
    </w:p>
    <w:p w14:paraId="6486F4BF" w14:textId="77777777" w:rsidR="001405AE" w:rsidRPr="00400682" w:rsidRDefault="001405AE">
      <w:pPr>
        <w:jc w:val="center"/>
        <w:rPr>
          <w:rFonts w:asciiTheme="minorHAnsi" w:hAnsiTheme="minorHAnsi" w:cstheme="minorHAnsi"/>
          <w:b/>
          <w:sz w:val="24"/>
          <w:szCs w:val="24"/>
        </w:rPr>
      </w:pPr>
    </w:p>
    <w:p w14:paraId="2868320F" w14:textId="77777777" w:rsidR="001405AE" w:rsidRPr="00400682" w:rsidRDefault="001405AE">
      <w:pPr>
        <w:jc w:val="center"/>
        <w:rPr>
          <w:rFonts w:asciiTheme="minorHAnsi" w:hAnsiTheme="minorHAnsi" w:cstheme="minorHAnsi"/>
          <w:b/>
          <w:sz w:val="24"/>
          <w:szCs w:val="24"/>
        </w:rPr>
      </w:pPr>
    </w:p>
    <w:p w14:paraId="405527CA" w14:textId="77777777" w:rsidR="001405AE" w:rsidRPr="00400682" w:rsidRDefault="001405AE">
      <w:pPr>
        <w:jc w:val="center"/>
        <w:rPr>
          <w:rFonts w:asciiTheme="minorHAnsi" w:hAnsiTheme="minorHAnsi" w:cstheme="minorHAnsi"/>
          <w:b/>
          <w:sz w:val="24"/>
          <w:szCs w:val="24"/>
        </w:rPr>
      </w:pPr>
    </w:p>
    <w:p w14:paraId="1DE44F05" w14:textId="1D816EC6" w:rsidR="001405AE" w:rsidRPr="00023D53" w:rsidRDefault="001405AE">
      <w:pPr>
        <w:jc w:val="center"/>
        <w:rPr>
          <w:rFonts w:asciiTheme="minorHAnsi" w:hAnsiTheme="minorHAnsi" w:cstheme="minorHAnsi"/>
          <w:b/>
          <w:sz w:val="24"/>
          <w:szCs w:val="24"/>
        </w:rPr>
      </w:pPr>
      <w:r w:rsidRPr="00023D53">
        <w:rPr>
          <w:rFonts w:asciiTheme="minorHAnsi" w:hAnsiTheme="minorHAnsi" w:cstheme="minorHAnsi"/>
          <w:b/>
          <w:sz w:val="24"/>
          <w:szCs w:val="24"/>
        </w:rPr>
        <w:t xml:space="preserve">DOKUMENTACIJA </w:t>
      </w:r>
      <w:r w:rsidR="0007603F">
        <w:rPr>
          <w:rFonts w:asciiTheme="minorHAnsi" w:hAnsiTheme="minorHAnsi" w:cstheme="minorHAnsi"/>
          <w:b/>
          <w:sz w:val="24"/>
          <w:szCs w:val="24"/>
        </w:rPr>
        <w:t xml:space="preserve">ZA </w:t>
      </w:r>
      <w:r w:rsidRPr="00023D53">
        <w:rPr>
          <w:rFonts w:asciiTheme="minorHAnsi" w:hAnsiTheme="minorHAnsi" w:cstheme="minorHAnsi"/>
          <w:b/>
          <w:sz w:val="24"/>
          <w:szCs w:val="24"/>
        </w:rPr>
        <w:t>ODDAJO JAVNEGA NAROČILA</w:t>
      </w:r>
    </w:p>
    <w:p w14:paraId="5AB8361A" w14:textId="12451FB6" w:rsidR="00D164DD" w:rsidRDefault="00745A1C">
      <w:pPr>
        <w:jc w:val="center"/>
        <w:rPr>
          <w:rFonts w:asciiTheme="minorHAnsi" w:hAnsiTheme="minorHAnsi" w:cstheme="minorHAnsi"/>
          <w:b/>
          <w:sz w:val="24"/>
          <w:szCs w:val="24"/>
        </w:rPr>
      </w:pPr>
      <w:r w:rsidRPr="00023D53">
        <w:rPr>
          <w:rFonts w:asciiTheme="minorHAnsi" w:hAnsiTheme="minorHAnsi" w:cstheme="minorHAnsi"/>
          <w:b/>
          <w:sz w:val="24"/>
          <w:szCs w:val="24"/>
        </w:rPr>
        <w:t xml:space="preserve">Z OZNAKO </w:t>
      </w:r>
      <w:r w:rsidR="00EA3352" w:rsidRPr="00EA3352">
        <w:rPr>
          <w:rFonts w:asciiTheme="minorHAnsi" w:hAnsiTheme="minorHAnsi" w:cstheme="minorHAnsi"/>
          <w:b/>
          <w:sz w:val="24"/>
          <w:szCs w:val="24"/>
        </w:rPr>
        <w:t>JN-OP-</w:t>
      </w:r>
      <w:r w:rsidR="0007603F">
        <w:rPr>
          <w:rFonts w:asciiTheme="minorHAnsi" w:hAnsiTheme="minorHAnsi" w:cstheme="minorHAnsi"/>
          <w:b/>
          <w:sz w:val="24"/>
          <w:szCs w:val="24"/>
        </w:rPr>
        <w:t>B</w:t>
      </w:r>
      <w:r w:rsidR="00EA3352" w:rsidRPr="00EA3352">
        <w:rPr>
          <w:rFonts w:asciiTheme="minorHAnsi" w:hAnsiTheme="minorHAnsi" w:cstheme="minorHAnsi"/>
          <w:b/>
          <w:sz w:val="24"/>
          <w:szCs w:val="24"/>
        </w:rPr>
        <w:t>-</w:t>
      </w:r>
      <w:r w:rsidR="0007603F">
        <w:rPr>
          <w:rFonts w:asciiTheme="minorHAnsi" w:hAnsiTheme="minorHAnsi" w:cstheme="minorHAnsi"/>
          <w:b/>
          <w:sz w:val="24"/>
          <w:szCs w:val="24"/>
        </w:rPr>
        <w:t>8</w:t>
      </w:r>
      <w:r w:rsidR="00EA3352" w:rsidRPr="00EA3352">
        <w:rPr>
          <w:rFonts w:asciiTheme="minorHAnsi" w:hAnsiTheme="minorHAnsi" w:cstheme="minorHAnsi"/>
          <w:b/>
          <w:sz w:val="24"/>
          <w:szCs w:val="24"/>
        </w:rPr>
        <w:t>/202</w:t>
      </w:r>
      <w:r w:rsidR="00EA3352">
        <w:rPr>
          <w:rFonts w:asciiTheme="minorHAnsi" w:hAnsiTheme="minorHAnsi" w:cstheme="minorHAnsi"/>
          <w:b/>
          <w:sz w:val="24"/>
          <w:szCs w:val="24"/>
        </w:rPr>
        <w:t>4</w:t>
      </w:r>
    </w:p>
    <w:p w14:paraId="0027880F" w14:textId="75ED3096" w:rsidR="00023D53" w:rsidRPr="00C651B6" w:rsidRDefault="00023D53">
      <w:pPr>
        <w:jc w:val="center"/>
        <w:rPr>
          <w:rFonts w:asciiTheme="minorHAnsi" w:hAnsiTheme="minorHAnsi" w:cstheme="minorHAnsi"/>
          <w:bCs/>
          <w:i/>
          <w:iCs/>
          <w:sz w:val="24"/>
          <w:szCs w:val="24"/>
        </w:rPr>
      </w:pPr>
      <w:r w:rsidRPr="00C651B6">
        <w:rPr>
          <w:rFonts w:asciiTheme="minorHAnsi" w:hAnsiTheme="minorHAnsi" w:cstheme="minorHAnsi"/>
          <w:bCs/>
          <w:i/>
          <w:iCs/>
          <w:sz w:val="24"/>
          <w:szCs w:val="24"/>
        </w:rPr>
        <w:t>(v nadaljevanju: razpisna dokumentacija)</w:t>
      </w:r>
    </w:p>
    <w:p w14:paraId="680061A1" w14:textId="77777777" w:rsidR="001405AE" w:rsidRPr="00400682" w:rsidRDefault="001405AE">
      <w:pPr>
        <w:jc w:val="center"/>
        <w:rPr>
          <w:rFonts w:asciiTheme="minorHAnsi" w:hAnsiTheme="minorHAnsi" w:cstheme="minorHAnsi"/>
          <w:b/>
          <w:sz w:val="24"/>
          <w:szCs w:val="24"/>
        </w:rPr>
      </w:pPr>
    </w:p>
    <w:p w14:paraId="71AE43B0" w14:textId="77777777" w:rsidR="001405AE" w:rsidRPr="00400682" w:rsidRDefault="001405AE">
      <w:pPr>
        <w:jc w:val="center"/>
        <w:rPr>
          <w:rFonts w:asciiTheme="minorHAnsi" w:hAnsiTheme="minorHAnsi" w:cstheme="minorHAnsi"/>
          <w:sz w:val="24"/>
          <w:szCs w:val="24"/>
        </w:rPr>
      </w:pPr>
    </w:p>
    <w:p w14:paraId="358541DD" w14:textId="77777777" w:rsidR="001405AE" w:rsidRPr="00400682" w:rsidRDefault="001405AE">
      <w:pPr>
        <w:jc w:val="center"/>
        <w:rPr>
          <w:rFonts w:asciiTheme="minorHAnsi" w:hAnsiTheme="minorHAnsi" w:cstheme="minorHAnsi"/>
          <w:sz w:val="24"/>
          <w:szCs w:val="24"/>
        </w:rPr>
      </w:pPr>
    </w:p>
    <w:p w14:paraId="543C8191" w14:textId="77777777" w:rsidR="001405AE" w:rsidRPr="00400682" w:rsidRDefault="001405AE">
      <w:pPr>
        <w:rPr>
          <w:rFonts w:asciiTheme="minorHAnsi" w:hAnsiTheme="minorHAnsi" w:cstheme="minorHAnsi"/>
          <w:sz w:val="24"/>
          <w:szCs w:val="24"/>
        </w:rPr>
      </w:pPr>
    </w:p>
    <w:p w14:paraId="3043800D" w14:textId="77777777" w:rsidR="001405AE" w:rsidRPr="00400682" w:rsidRDefault="001405AE">
      <w:pPr>
        <w:rPr>
          <w:rFonts w:asciiTheme="minorHAnsi" w:hAnsiTheme="minorHAnsi" w:cstheme="minorHAnsi"/>
          <w:sz w:val="24"/>
          <w:szCs w:val="24"/>
        </w:rPr>
      </w:pPr>
    </w:p>
    <w:p w14:paraId="28944D8A"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Vrsta postopka:</w:t>
      </w:r>
    </w:p>
    <w:p w14:paraId="37CE5A84" w14:textId="6D053C9C"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b/>
          <w:sz w:val="24"/>
          <w:szCs w:val="24"/>
        </w:rPr>
        <w:t xml:space="preserve">JAVNO NAROČILO </w:t>
      </w:r>
      <w:r w:rsidR="00FE0463" w:rsidRPr="00400682">
        <w:rPr>
          <w:rFonts w:asciiTheme="minorHAnsi" w:hAnsiTheme="minorHAnsi" w:cstheme="minorHAnsi"/>
          <w:b/>
          <w:sz w:val="24"/>
          <w:szCs w:val="24"/>
        </w:rPr>
        <w:t>PO ODPRTEM POSTOPKU</w:t>
      </w:r>
    </w:p>
    <w:p w14:paraId="02734D0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sidRPr="00400682">
        <w:rPr>
          <w:rFonts w:asciiTheme="minorHAnsi" w:hAnsiTheme="minorHAnsi" w:cstheme="minorHAnsi"/>
          <w:i/>
          <w:sz w:val="24"/>
          <w:szCs w:val="24"/>
        </w:rPr>
        <w:t>Predmet javnega naročila:</w:t>
      </w:r>
    </w:p>
    <w:p w14:paraId="6FA365F5" w14:textId="77777777" w:rsidR="00E33D1B" w:rsidRDefault="00E33D1B" w:rsidP="00E33D1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i/>
          <w:sz w:val="24"/>
          <w:szCs w:val="24"/>
        </w:rPr>
      </w:pPr>
    </w:p>
    <w:p w14:paraId="67615B51" w14:textId="455F6EB3" w:rsidR="001405AE" w:rsidRPr="00E33D1B" w:rsidRDefault="00E33D1B" w:rsidP="00E33D1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E1206E">
        <w:rPr>
          <w:rFonts w:asciiTheme="minorHAnsi" w:hAnsiTheme="minorHAnsi" w:cstheme="minorHAnsi"/>
          <w:b/>
          <w:sz w:val="24"/>
          <w:szCs w:val="24"/>
        </w:rPr>
        <w:t>DOBAVA POTROŠNEGA ZOBOZDRAVSTVENEGA MATERIALA</w:t>
      </w:r>
    </w:p>
    <w:p w14:paraId="18DAC76C" w14:textId="77777777" w:rsidR="001405AE" w:rsidRPr="00400682" w:rsidRDefault="001405AE">
      <w:pPr>
        <w:rPr>
          <w:rFonts w:asciiTheme="minorHAnsi" w:hAnsiTheme="minorHAnsi" w:cstheme="minorHAnsi"/>
          <w:i/>
          <w:sz w:val="24"/>
          <w:szCs w:val="24"/>
        </w:rPr>
      </w:pPr>
    </w:p>
    <w:p w14:paraId="1C212D43" w14:textId="77777777" w:rsidR="001405AE" w:rsidRPr="00400682" w:rsidRDefault="001405AE">
      <w:pPr>
        <w:rPr>
          <w:rFonts w:asciiTheme="minorHAnsi" w:hAnsiTheme="minorHAnsi" w:cstheme="minorHAnsi"/>
          <w:sz w:val="24"/>
          <w:szCs w:val="24"/>
        </w:rPr>
      </w:pPr>
    </w:p>
    <w:p w14:paraId="3FD23191" w14:textId="77777777" w:rsidR="001405AE" w:rsidRPr="00400682" w:rsidRDefault="001405AE">
      <w:pPr>
        <w:rPr>
          <w:rFonts w:asciiTheme="minorHAnsi" w:hAnsiTheme="minorHAnsi" w:cstheme="minorHAnsi"/>
          <w:sz w:val="24"/>
          <w:szCs w:val="24"/>
        </w:rPr>
      </w:pPr>
    </w:p>
    <w:p w14:paraId="7DC4536D" w14:textId="77777777" w:rsidR="001405AE" w:rsidRPr="00400682" w:rsidRDefault="001405AE">
      <w:pPr>
        <w:rPr>
          <w:rFonts w:asciiTheme="minorHAnsi" w:hAnsiTheme="minorHAnsi" w:cstheme="minorHAnsi"/>
          <w:sz w:val="24"/>
          <w:szCs w:val="24"/>
        </w:rPr>
      </w:pPr>
    </w:p>
    <w:p w14:paraId="6FC16EF0" w14:textId="77777777" w:rsidR="001405AE" w:rsidRPr="00400682" w:rsidRDefault="001405AE">
      <w:pPr>
        <w:rPr>
          <w:rFonts w:asciiTheme="minorHAnsi" w:hAnsiTheme="minorHAnsi" w:cstheme="minorHAnsi"/>
          <w:sz w:val="24"/>
          <w:szCs w:val="24"/>
        </w:rPr>
      </w:pPr>
    </w:p>
    <w:p w14:paraId="6AC9CE38" w14:textId="77777777" w:rsidR="001405AE" w:rsidRPr="00400682" w:rsidRDefault="001405AE">
      <w:pPr>
        <w:rPr>
          <w:rFonts w:asciiTheme="minorHAnsi" w:hAnsiTheme="minorHAnsi" w:cstheme="minorHAnsi"/>
          <w:sz w:val="24"/>
          <w:szCs w:val="24"/>
        </w:rPr>
      </w:pPr>
    </w:p>
    <w:p w14:paraId="5AF91CE0" w14:textId="77777777" w:rsidR="001405AE" w:rsidRPr="00400682" w:rsidRDefault="001405AE">
      <w:pPr>
        <w:rPr>
          <w:rFonts w:asciiTheme="minorHAnsi" w:hAnsiTheme="minorHAnsi" w:cstheme="minorHAnsi"/>
          <w:sz w:val="24"/>
          <w:szCs w:val="24"/>
        </w:rPr>
      </w:pPr>
    </w:p>
    <w:p w14:paraId="21D591D2" w14:textId="77777777" w:rsidR="001405AE" w:rsidRPr="00400682" w:rsidRDefault="001405AE">
      <w:pPr>
        <w:rPr>
          <w:rFonts w:asciiTheme="minorHAnsi" w:hAnsiTheme="minorHAnsi" w:cstheme="minorHAnsi"/>
          <w:sz w:val="24"/>
          <w:szCs w:val="24"/>
        </w:rPr>
      </w:pPr>
    </w:p>
    <w:p w14:paraId="265A9914" w14:textId="77777777" w:rsidR="001405AE" w:rsidRPr="00400682" w:rsidRDefault="001405AE">
      <w:pPr>
        <w:rPr>
          <w:rFonts w:asciiTheme="minorHAnsi" w:hAnsiTheme="minorHAnsi" w:cstheme="minorHAnsi"/>
          <w:sz w:val="24"/>
          <w:szCs w:val="24"/>
        </w:rPr>
      </w:pPr>
    </w:p>
    <w:p w14:paraId="7CAF5107" w14:textId="77777777" w:rsidR="001405AE" w:rsidRPr="00400682" w:rsidRDefault="001405AE">
      <w:pPr>
        <w:rPr>
          <w:rFonts w:asciiTheme="minorHAnsi" w:hAnsiTheme="minorHAnsi" w:cstheme="minorHAnsi"/>
          <w:sz w:val="24"/>
          <w:szCs w:val="24"/>
        </w:rPr>
      </w:pPr>
    </w:p>
    <w:p w14:paraId="6CC485A8" w14:textId="77777777" w:rsidR="001405AE" w:rsidRPr="00400682" w:rsidRDefault="001405AE">
      <w:pPr>
        <w:rPr>
          <w:rFonts w:asciiTheme="minorHAnsi" w:hAnsiTheme="minorHAnsi" w:cstheme="minorHAnsi"/>
          <w:sz w:val="24"/>
          <w:szCs w:val="24"/>
        </w:rPr>
      </w:pPr>
    </w:p>
    <w:p w14:paraId="4A4871A5" w14:textId="77777777" w:rsidR="001405AE" w:rsidRPr="00400682" w:rsidRDefault="001405AE">
      <w:pPr>
        <w:rPr>
          <w:rFonts w:asciiTheme="minorHAnsi" w:hAnsiTheme="minorHAnsi" w:cstheme="minorHAnsi"/>
          <w:sz w:val="24"/>
          <w:szCs w:val="24"/>
        </w:rPr>
      </w:pPr>
    </w:p>
    <w:p w14:paraId="583CAB45" w14:textId="77777777" w:rsidR="001405AE" w:rsidRPr="00400682" w:rsidRDefault="001405AE">
      <w:pPr>
        <w:rPr>
          <w:rFonts w:asciiTheme="minorHAnsi" w:hAnsiTheme="minorHAnsi" w:cstheme="minorHAnsi"/>
          <w:sz w:val="24"/>
          <w:szCs w:val="24"/>
        </w:rPr>
      </w:pPr>
    </w:p>
    <w:p w14:paraId="2A835839" w14:textId="77777777" w:rsidR="001405AE" w:rsidRPr="00400682" w:rsidRDefault="001405AE">
      <w:pPr>
        <w:rPr>
          <w:rFonts w:asciiTheme="minorHAnsi" w:hAnsiTheme="minorHAnsi" w:cstheme="minorHAnsi"/>
          <w:sz w:val="24"/>
          <w:szCs w:val="24"/>
        </w:rPr>
      </w:pPr>
    </w:p>
    <w:p w14:paraId="0BDC5A9A" w14:textId="77777777" w:rsidR="001405AE" w:rsidRPr="00400682" w:rsidRDefault="001405AE">
      <w:pPr>
        <w:rPr>
          <w:rFonts w:asciiTheme="minorHAnsi" w:hAnsiTheme="minorHAnsi" w:cstheme="minorHAnsi"/>
          <w:sz w:val="24"/>
          <w:szCs w:val="24"/>
        </w:rPr>
      </w:pPr>
    </w:p>
    <w:p w14:paraId="1F8C7BE5" w14:textId="77777777" w:rsidR="001405AE" w:rsidRPr="00400682" w:rsidRDefault="001405AE">
      <w:pPr>
        <w:rPr>
          <w:rFonts w:asciiTheme="minorHAnsi" w:hAnsiTheme="minorHAnsi" w:cstheme="minorHAnsi"/>
          <w:sz w:val="24"/>
          <w:szCs w:val="24"/>
        </w:rPr>
      </w:pPr>
    </w:p>
    <w:p w14:paraId="6B79D1A3" w14:textId="77777777" w:rsidR="001405AE" w:rsidRPr="00400682" w:rsidRDefault="001405AE">
      <w:pPr>
        <w:rPr>
          <w:rFonts w:asciiTheme="minorHAnsi" w:hAnsiTheme="minorHAnsi" w:cstheme="minorHAnsi"/>
          <w:sz w:val="24"/>
          <w:szCs w:val="24"/>
        </w:rPr>
      </w:pPr>
    </w:p>
    <w:p w14:paraId="3B6C4510" w14:textId="77777777" w:rsidR="001405AE" w:rsidRPr="00400682" w:rsidRDefault="001405AE">
      <w:pPr>
        <w:rPr>
          <w:rFonts w:asciiTheme="minorHAnsi" w:hAnsiTheme="minorHAnsi" w:cstheme="minorHAnsi"/>
          <w:sz w:val="24"/>
          <w:szCs w:val="24"/>
        </w:rPr>
      </w:pPr>
    </w:p>
    <w:p w14:paraId="43A2518D" w14:textId="0FFEBEC8" w:rsidR="00754DED" w:rsidRDefault="00754DED" w:rsidP="00754DED">
      <w:pPr>
        <w:rPr>
          <w:rFonts w:asciiTheme="minorHAnsi" w:hAnsiTheme="minorHAnsi" w:cstheme="minorHAnsi"/>
          <w:sz w:val="24"/>
          <w:szCs w:val="24"/>
        </w:rPr>
      </w:pPr>
      <w:r w:rsidRPr="00400682">
        <w:rPr>
          <w:rFonts w:asciiTheme="minorHAnsi" w:hAnsiTheme="minorHAnsi" w:cstheme="minorHAnsi"/>
          <w:sz w:val="24"/>
          <w:szCs w:val="24"/>
        </w:rPr>
        <w:t>Murska Sobota,</w:t>
      </w:r>
      <w:r w:rsidR="0006116E">
        <w:rPr>
          <w:rFonts w:asciiTheme="minorHAnsi" w:hAnsiTheme="minorHAnsi" w:cstheme="minorHAnsi"/>
          <w:sz w:val="24"/>
          <w:szCs w:val="24"/>
        </w:rPr>
        <w:t xml:space="preserve"> </w:t>
      </w:r>
      <w:r w:rsidR="00E56B39">
        <w:rPr>
          <w:rFonts w:asciiTheme="minorHAnsi" w:hAnsiTheme="minorHAnsi" w:cstheme="minorHAnsi"/>
          <w:sz w:val="24"/>
          <w:szCs w:val="24"/>
        </w:rPr>
        <w:t>april</w:t>
      </w:r>
      <w:r w:rsidR="00F16C9D">
        <w:rPr>
          <w:rFonts w:asciiTheme="minorHAnsi" w:hAnsiTheme="minorHAnsi" w:cstheme="minorHAnsi"/>
          <w:sz w:val="24"/>
          <w:szCs w:val="24"/>
        </w:rPr>
        <w:t xml:space="preserve"> </w:t>
      </w:r>
      <w:r w:rsidRPr="00400682">
        <w:rPr>
          <w:rFonts w:asciiTheme="minorHAnsi" w:hAnsiTheme="minorHAnsi" w:cstheme="minorHAnsi"/>
          <w:sz w:val="24"/>
          <w:szCs w:val="24"/>
        </w:rPr>
        <w:t>202</w:t>
      </w:r>
      <w:r w:rsidR="009636A8">
        <w:rPr>
          <w:rFonts w:asciiTheme="minorHAnsi" w:hAnsiTheme="minorHAnsi" w:cstheme="minorHAnsi"/>
          <w:sz w:val="24"/>
          <w:szCs w:val="24"/>
        </w:rPr>
        <w:t>4</w:t>
      </w:r>
    </w:p>
    <w:p w14:paraId="738CCD73" w14:textId="77777777" w:rsidR="00D560CC" w:rsidRPr="00400682" w:rsidRDefault="00D560CC" w:rsidP="00754DED">
      <w:pPr>
        <w:rPr>
          <w:rFonts w:asciiTheme="minorHAnsi" w:hAnsiTheme="minorHAnsi" w:cstheme="minorHAnsi"/>
          <w:sz w:val="24"/>
          <w:szCs w:val="24"/>
        </w:rPr>
      </w:pPr>
    </w:p>
    <w:p w14:paraId="451F66CA" w14:textId="68B24213" w:rsidR="001405AE" w:rsidRPr="00400682" w:rsidRDefault="001405AE">
      <w:pPr>
        <w:rPr>
          <w:rFonts w:asciiTheme="minorHAnsi" w:hAnsiTheme="minorHAnsi" w:cstheme="minorHAnsi"/>
          <w:sz w:val="24"/>
          <w:szCs w:val="24"/>
        </w:rPr>
      </w:pPr>
    </w:p>
    <w:p w14:paraId="7D18A441" w14:textId="35625A82" w:rsidR="003B2559" w:rsidRPr="00400682" w:rsidRDefault="003B2559">
      <w:pPr>
        <w:rPr>
          <w:rFonts w:asciiTheme="minorHAnsi" w:hAnsiTheme="minorHAnsi" w:cstheme="minorHAnsi"/>
          <w:sz w:val="24"/>
          <w:szCs w:val="24"/>
        </w:rPr>
      </w:pPr>
    </w:p>
    <w:p w14:paraId="193701AC" w14:textId="6E47F228" w:rsidR="003B2559" w:rsidRPr="00400682" w:rsidRDefault="003B2559">
      <w:pPr>
        <w:rPr>
          <w:rFonts w:asciiTheme="minorHAnsi" w:hAnsiTheme="minorHAnsi" w:cstheme="minorHAnsi"/>
          <w:sz w:val="24"/>
          <w:szCs w:val="24"/>
        </w:rPr>
      </w:pPr>
    </w:p>
    <w:p w14:paraId="60B721AE" w14:textId="3DBAD9AC" w:rsidR="001405AE" w:rsidRPr="008D2327" w:rsidRDefault="001405AE">
      <w:pPr>
        <w:pageBreakBefore/>
        <w:rPr>
          <w:rFonts w:asciiTheme="minorHAnsi" w:hAnsiTheme="minorHAnsi" w:cstheme="minorHAnsi"/>
          <w:sz w:val="24"/>
          <w:szCs w:val="24"/>
        </w:rPr>
      </w:pPr>
      <w:r w:rsidRPr="008D2327">
        <w:rPr>
          <w:rFonts w:asciiTheme="minorHAnsi" w:hAnsiTheme="minorHAnsi" w:cstheme="minorHAnsi"/>
          <w:b/>
          <w:sz w:val="24"/>
          <w:szCs w:val="24"/>
        </w:rPr>
        <w:lastRenderedPageBreak/>
        <w:t>KAZALO</w:t>
      </w:r>
    </w:p>
    <w:p w14:paraId="6C94094B" w14:textId="77777777" w:rsidR="001405AE" w:rsidRPr="008D2327" w:rsidRDefault="001405AE">
      <w:pPr>
        <w:rPr>
          <w:rFonts w:asciiTheme="minorHAnsi" w:hAnsiTheme="minorHAnsi" w:cstheme="minorHAnsi"/>
          <w:b/>
          <w:sz w:val="24"/>
          <w:szCs w:val="24"/>
        </w:rPr>
      </w:pPr>
    </w:p>
    <w:p w14:paraId="06357078" w14:textId="5712C3ED" w:rsidR="001405AE" w:rsidRPr="008D2327" w:rsidRDefault="001405AE">
      <w:pPr>
        <w:rPr>
          <w:rFonts w:asciiTheme="minorHAnsi" w:hAnsiTheme="minorHAnsi" w:cstheme="minorHAnsi"/>
          <w:sz w:val="24"/>
          <w:szCs w:val="24"/>
        </w:rPr>
      </w:pPr>
    </w:p>
    <w:p w14:paraId="05F34487" w14:textId="77777777" w:rsidR="003D7430" w:rsidRPr="008D2327" w:rsidRDefault="003D7430">
      <w:pPr>
        <w:rPr>
          <w:rFonts w:asciiTheme="minorHAnsi" w:hAnsiTheme="minorHAnsi" w:cstheme="minorHAnsi"/>
          <w:sz w:val="24"/>
          <w:szCs w:val="24"/>
        </w:rPr>
      </w:pPr>
    </w:p>
    <w:p w14:paraId="62BE3AA7" w14:textId="019095CF" w:rsidR="008D2327" w:rsidRDefault="001405AE">
      <w:pPr>
        <w:pStyle w:val="Kazalovsebine1"/>
        <w:rPr>
          <w:rStyle w:val="Hiperpovezava"/>
          <w:rFonts w:asciiTheme="minorHAnsi" w:hAnsiTheme="minorHAnsi" w:cstheme="minorHAnsi"/>
          <w:noProof/>
        </w:rPr>
      </w:pPr>
      <w:r w:rsidRPr="008D2327">
        <w:rPr>
          <w:rFonts w:asciiTheme="minorHAnsi" w:hAnsiTheme="minorHAnsi" w:cstheme="minorHAnsi"/>
        </w:rPr>
        <w:fldChar w:fldCharType="begin"/>
      </w:r>
      <w:r w:rsidRPr="008D2327">
        <w:rPr>
          <w:rFonts w:asciiTheme="minorHAnsi" w:hAnsiTheme="minorHAnsi" w:cstheme="minorHAnsi"/>
        </w:rPr>
        <w:instrText xml:space="preserve"> TOC \o "1-3" \h \z \u </w:instrText>
      </w:r>
      <w:r w:rsidRPr="008D2327">
        <w:rPr>
          <w:rFonts w:asciiTheme="minorHAnsi" w:hAnsiTheme="minorHAnsi" w:cstheme="minorHAnsi"/>
        </w:rPr>
        <w:fldChar w:fldCharType="separate"/>
      </w:r>
      <w:hyperlink w:anchor="_Toc162542314" w:history="1">
        <w:r w:rsidR="008D2327" w:rsidRPr="008D2327">
          <w:rPr>
            <w:rStyle w:val="Hiperpovezava"/>
            <w:rFonts w:asciiTheme="minorHAnsi" w:hAnsiTheme="minorHAnsi" w:cstheme="minorHAnsi"/>
            <w:noProof/>
          </w:rPr>
          <w:t>A) POVABILO K ODDAJI PONUDBE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_Toc162542314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3</w:t>
        </w:r>
        <w:r w:rsidR="008D2327" w:rsidRPr="008D2327">
          <w:rPr>
            <w:rFonts w:asciiTheme="minorHAnsi" w:hAnsiTheme="minorHAnsi" w:cstheme="minorHAnsi"/>
            <w:noProof/>
            <w:webHidden/>
          </w:rPr>
          <w:fldChar w:fldCharType="end"/>
        </w:r>
      </w:hyperlink>
    </w:p>
    <w:p w14:paraId="1B4449FE" w14:textId="77777777" w:rsidR="008D2327" w:rsidRPr="008D2327" w:rsidRDefault="008D2327" w:rsidP="008D2327">
      <w:pPr>
        <w:rPr>
          <w:lang w:eastAsia="sl-SI"/>
        </w:rPr>
      </w:pPr>
    </w:p>
    <w:p w14:paraId="36DCF9A0" w14:textId="032961BF" w:rsidR="008D2327" w:rsidRDefault="001C7D0D">
      <w:pPr>
        <w:pStyle w:val="Kazalovsebine1"/>
        <w:rPr>
          <w:rStyle w:val="Hiperpovezava"/>
          <w:rFonts w:asciiTheme="minorHAnsi" w:hAnsiTheme="minorHAnsi" w:cstheme="minorHAnsi"/>
          <w:noProof/>
        </w:rPr>
      </w:pPr>
      <w:hyperlink w:anchor="_Toc162542315" w:history="1">
        <w:r w:rsidR="008D2327" w:rsidRPr="008D2327">
          <w:rPr>
            <w:rStyle w:val="Hiperpovezava"/>
            <w:rFonts w:asciiTheme="minorHAnsi" w:hAnsiTheme="minorHAnsi" w:cstheme="minorHAnsi"/>
            <w:noProof/>
          </w:rPr>
          <w:t>B) NAVODILA UDELEŽENCEM ZA IZDELAVO PONUDBE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_Toc162542315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4</w:t>
        </w:r>
        <w:r w:rsidR="008D2327" w:rsidRPr="008D2327">
          <w:rPr>
            <w:rFonts w:asciiTheme="minorHAnsi" w:hAnsiTheme="minorHAnsi" w:cstheme="minorHAnsi"/>
            <w:noProof/>
            <w:webHidden/>
          </w:rPr>
          <w:fldChar w:fldCharType="end"/>
        </w:r>
      </w:hyperlink>
    </w:p>
    <w:p w14:paraId="4EC9C286" w14:textId="77777777" w:rsidR="008D2327" w:rsidRPr="008D2327" w:rsidRDefault="008D2327" w:rsidP="008D2327">
      <w:pPr>
        <w:rPr>
          <w:lang w:eastAsia="sl-SI"/>
        </w:rPr>
      </w:pPr>
    </w:p>
    <w:p w14:paraId="56614A9D" w14:textId="14057F98" w:rsidR="008D2327" w:rsidRDefault="001C7D0D">
      <w:pPr>
        <w:pStyle w:val="Kazalovsebine2"/>
        <w:rPr>
          <w:rStyle w:val="Hiperpovezava"/>
          <w:rFonts w:asciiTheme="minorHAnsi" w:hAnsiTheme="minorHAnsi" w:cstheme="minorHAnsi"/>
          <w:noProof/>
        </w:rPr>
      </w:pPr>
      <w:hyperlink w:anchor="_Toc162542316" w:history="1">
        <w:r w:rsidR="008D2327" w:rsidRPr="008D2327">
          <w:rPr>
            <w:rStyle w:val="Hiperpovezava"/>
            <w:rFonts w:asciiTheme="minorHAnsi" w:hAnsiTheme="minorHAnsi" w:cstheme="minorHAnsi"/>
            <w:noProof/>
          </w:rPr>
          <w:t>I. SPLOŠNO O RAZPISU</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_Toc162542316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4</w:t>
        </w:r>
        <w:r w:rsidR="008D2327" w:rsidRPr="008D2327">
          <w:rPr>
            <w:rFonts w:asciiTheme="minorHAnsi" w:hAnsiTheme="minorHAnsi" w:cstheme="minorHAnsi"/>
            <w:noProof/>
            <w:webHidden/>
          </w:rPr>
          <w:fldChar w:fldCharType="end"/>
        </w:r>
      </w:hyperlink>
    </w:p>
    <w:p w14:paraId="6B50227B" w14:textId="77777777" w:rsidR="008D2327" w:rsidRPr="008D2327" w:rsidRDefault="008D2327" w:rsidP="008D2327">
      <w:pPr>
        <w:rPr>
          <w:lang w:eastAsia="sl-SI"/>
        </w:rPr>
      </w:pPr>
    </w:p>
    <w:p w14:paraId="6D783A8E" w14:textId="2BBF3509"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17" w:history="1">
        <w:r w:rsidR="008D2327" w:rsidRPr="008D2327">
          <w:rPr>
            <w:rStyle w:val="Hiperpovezava"/>
            <w:rFonts w:asciiTheme="minorHAnsi" w:hAnsiTheme="minorHAnsi" w:cstheme="minorHAnsi"/>
            <w:noProof/>
          </w:rPr>
          <w:t>1.1 Vrsta postopka</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_Toc162542317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4</w:t>
        </w:r>
        <w:r w:rsidR="008D2327" w:rsidRPr="008D2327">
          <w:rPr>
            <w:rFonts w:asciiTheme="minorHAnsi" w:hAnsiTheme="minorHAnsi" w:cstheme="minorHAnsi"/>
            <w:noProof/>
            <w:webHidden/>
          </w:rPr>
          <w:fldChar w:fldCharType="end"/>
        </w:r>
      </w:hyperlink>
    </w:p>
    <w:p w14:paraId="386B4B67" w14:textId="36AA30D7"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18" w:history="1">
        <w:r w:rsidR="008D2327" w:rsidRPr="008D2327">
          <w:rPr>
            <w:rStyle w:val="Hiperpovezava"/>
            <w:rFonts w:asciiTheme="minorHAnsi" w:hAnsiTheme="minorHAnsi" w:cstheme="minorHAnsi"/>
            <w:noProof/>
          </w:rPr>
          <w:t>1.2 Opis predmeta naročila</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_Toc162542318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4</w:t>
        </w:r>
        <w:r w:rsidR="008D2327" w:rsidRPr="008D2327">
          <w:rPr>
            <w:rFonts w:asciiTheme="minorHAnsi" w:hAnsiTheme="minorHAnsi" w:cstheme="minorHAnsi"/>
            <w:noProof/>
            <w:webHidden/>
          </w:rPr>
          <w:fldChar w:fldCharType="end"/>
        </w:r>
      </w:hyperlink>
    </w:p>
    <w:p w14:paraId="073884F7" w14:textId="34A4EEC2"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19" w:history="1">
        <w:r w:rsidR="008D2327" w:rsidRPr="008D2327">
          <w:rPr>
            <w:rStyle w:val="Hiperpovezava"/>
            <w:rFonts w:asciiTheme="minorHAnsi" w:hAnsiTheme="minorHAnsi" w:cstheme="minorHAnsi"/>
            <w:noProof/>
          </w:rPr>
          <w:t>1.3 Veljavnost ponudbe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_Toc162542319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5</w:t>
        </w:r>
        <w:r w:rsidR="008D2327" w:rsidRPr="008D2327">
          <w:rPr>
            <w:rFonts w:asciiTheme="minorHAnsi" w:hAnsiTheme="minorHAnsi" w:cstheme="minorHAnsi"/>
            <w:noProof/>
            <w:webHidden/>
          </w:rPr>
          <w:fldChar w:fldCharType="end"/>
        </w:r>
      </w:hyperlink>
    </w:p>
    <w:p w14:paraId="1E51A357" w14:textId="0E2BE2CC"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0" w:history="1">
        <w:r w:rsidR="008D2327" w:rsidRPr="008D2327">
          <w:rPr>
            <w:rStyle w:val="Hiperpovezava"/>
            <w:rFonts w:asciiTheme="minorHAnsi" w:hAnsiTheme="minorHAnsi" w:cstheme="minorHAnsi"/>
            <w:noProof/>
          </w:rPr>
          <w:t>1.4 Pojasnila in dopolnitev razpisne dokumentacije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_Toc162542320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5</w:t>
        </w:r>
        <w:r w:rsidR="008D2327" w:rsidRPr="008D2327">
          <w:rPr>
            <w:rFonts w:asciiTheme="minorHAnsi" w:hAnsiTheme="minorHAnsi" w:cstheme="minorHAnsi"/>
            <w:noProof/>
            <w:webHidden/>
          </w:rPr>
          <w:fldChar w:fldCharType="end"/>
        </w:r>
      </w:hyperlink>
    </w:p>
    <w:p w14:paraId="3CF40F81" w14:textId="225B7F3D"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1" w:history="1">
        <w:r w:rsidR="008D2327" w:rsidRPr="008D2327">
          <w:rPr>
            <w:rStyle w:val="Hiperpovezava"/>
            <w:rFonts w:asciiTheme="minorHAnsi" w:hAnsiTheme="minorHAnsi" w:cstheme="minorHAnsi"/>
            <w:noProof/>
          </w:rPr>
          <w:t>1.5 Sodelovanje na razpisu</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_Toc162542321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6</w:t>
        </w:r>
        <w:r w:rsidR="008D2327" w:rsidRPr="008D2327">
          <w:rPr>
            <w:rFonts w:asciiTheme="minorHAnsi" w:hAnsiTheme="minorHAnsi" w:cstheme="minorHAnsi"/>
            <w:noProof/>
            <w:webHidden/>
          </w:rPr>
          <w:fldChar w:fldCharType="end"/>
        </w:r>
      </w:hyperlink>
    </w:p>
    <w:p w14:paraId="7A03ABF7" w14:textId="270AE6CA"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2" w:history="1">
        <w:r w:rsidR="008D2327" w:rsidRPr="008D2327">
          <w:rPr>
            <w:rStyle w:val="Hiperpovezava"/>
            <w:rFonts w:asciiTheme="minorHAnsi" w:hAnsiTheme="minorHAnsi" w:cstheme="minorHAnsi"/>
            <w:noProof/>
          </w:rPr>
          <w:t>1.6 Pravilna prijava</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_Toc162542322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8</w:t>
        </w:r>
        <w:r w:rsidR="008D2327" w:rsidRPr="008D2327">
          <w:rPr>
            <w:rFonts w:asciiTheme="minorHAnsi" w:hAnsiTheme="minorHAnsi" w:cstheme="minorHAnsi"/>
            <w:noProof/>
            <w:webHidden/>
          </w:rPr>
          <w:fldChar w:fldCharType="end"/>
        </w:r>
      </w:hyperlink>
    </w:p>
    <w:p w14:paraId="79E91657" w14:textId="7B444B30"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3" w:history="1">
        <w:r w:rsidR="008D2327" w:rsidRPr="008D2327">
          <w:rPr>
            <w:rStyle w:val="Hiperpovezava"/>
            <w:rFonts w:asciiTheme="minorHAnsi" w:hAnsiTheme="minorHAnsi" w:cstheme="minorHAnsi"/>
            <w:noProof/>
          </w:rPr>
          <w:t>1.7 Pogoji za priznanje sposobnosti</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_Toc162542323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9</w:t>
        </w:r>
        <w:r w:rsidR="008D2327" w:rsidRPr="008D2327">
          <w:rPr>
            <w:rFonts w:asciiTheme="minorHAnsi" w:hAnsiTheme="minorHAnsi" w:cstheme="minorHAnsi"/>
            <w:noProof/>
            <w:webHidden/>
          </w:rPr>
          <w:fldChar w:fldCharType="end"/>
        </w:r>
      </w:hyperlink>
    </w:p>
    <w:p w14:paraId="7E0B124B" w14:textId="2B7D3A67"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4" w:history="1">
        <w:r w:rsidR="008D2327" w:rsidRPr="008D2327">
          <w:rPr>
            <w:rStyle w:val="Hiperpovezava"/>
            <w:rFonts w:asciiTheme="minorHAnsi" w:hAnsiTheme="minorHAnsi" w:cstheme="minorHAnsi"/>
            <w:noProof/>
          </w:rPr>
          <w:t>1.8 Zaupnost</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_Toc162542324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15</w:t>
        </w:r>
        <w:r w:rsidR="008D2327" w:rsidRPr="008D2327">
          <w:rPr>
            <w:rFonts w:asciiTheme="minorHAnsi" w:hAnsiTheme="minorHAnsi" w:cstheme="minorHAnsi"/>
            <w:noProof/>
            <w:webHidden/>
          </w:rPr>
          <w:fldChar w:fldCharType="end"/>
        </w:r>
      </w:hyperlink>
    </w:p>
    <w:p w14:paraId="09C9CFD8" w14:textId="74A86476"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5" w:history="1">
        <w:r w:rsidR="008D2327" w:rsidRPr="008D2327">
          <w:rPr>
            <w:rStyle w:val="Hiperpovezava"/>
            <w:rFonts w:asciiTheme="minorHAnsi" w:hAnsiTheme="minorHAnsi" w:cstheme="minorHAnsi"/>
            <w:noProof/>
          </w:rPr>
          <w:t>1.9 Jezik</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_Toc162542325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15</w:t>
        </w:r>
        <w:r w:rsidR="008D2327" w:rsidRPr="008D2327">
          <w:rPr>
            <w:rFonts w:asciiTheme="minorHAnsi" w:hAnsiTheme="minorHAnsi" w:cstheme="minorHAnsi"/>
            <w:noProof/>
            <w:webHidden/>
          </w:rPr>
          <w:fldChar w:fldCharType="end"/>
        </w:r>
      </w:hyperlink>
    </w:p>
    <w:p w14:paraId="1E374A0B" w14:textId="7DFD2519"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6" w:history="1">
        <w:r w:rsidR="008D2327" w:rsidRPr="008D2327">
          <w:rPr>
            <w:rStyle w:val="Hiperpovezava"/>
            <w:rFonts w:asciiTheme="minorHAnsi" w:hAnsiTheme="minorHAnsi" w:cstheme="minorHAnsi"/>
            <w:noProof/>
          </w:rPr>
          <w:t>1.10 Rok za predložitev prijav</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_Toc162542326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15</w:t>
        </w:r>
        <w:r w:rsidR="008D2327" w:rsidRPr="008D2327">
          <w:rPr>
            <w:rFonts w:asciiTheme="minorHAnsi" w:hAnsiTheme="minorHAnsi" w:cstheme="minorHAnsi"/>
            <w:noProof/>
            <w:webHidden/>
          </w:rPr>
          <w:fldChar w:fldCharType="end"/>
        </w:r>
      </w:hyperlink>
    </w:p>
    <w:p w14:paraId="4A2040CB" w14:textId="1C95D327"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7" w:history="1">
        <w:r w:rsidR="008D2327" w:rsidRPr="008D2327">
          <w:rPr>
            <w:rStyle w:val="Hiperpovezava"/>
            <w:rFonts w:asciiTheme="minorHAnsi" w:hAnsiTheme="minorHAnsi" w:cstheme="minorHAnsi"/>
            <w:noProof/>
          </w:rPr>
          <w:t>1.11 Stroški priprave prijave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_Toc162542327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15</w:t>
        </w:r>
        <w:r w:rsidR="008D2327" w:rsidRPr="008D2327">
          <w:rPr>
            <w:rFonts w:asciiTheme="minorHAnsi" w:hAnsiTheme="minorHAnsi" w:cstheme="minorHAnsi"/>
            <w:noProof/>
            <w:webHidden/>
          </w:rPr>
          <w:fldChar w:fldCharType="end"/>
        </w:r>
      </w:hyperlink>
    </w:p>
    <w:p w14:paraId="52627972" w14:textId="124E63AD"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8" w:history="1">
        <w:r w:rsidR="008D2327" w:rsidRPr="008D2327">
          <w:rPr>
            <w:rStyle w:val="Hiperpovezava"/>
            <w:rFonts w:asciiTheme="minorHAnsi" w:hAnsiTheme="minorHAnsi" w:cstheme="minorHAnsi"/>
            <w:noProof/>
          </w:rPr>
          <w:t>1.12  Izločitev prijav</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_Toc162542328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15</w:t>
        </w:r>
        <w:r w:rsidR="008D2327" w:rsidRPr="008D2327">
          <w:rPr>
            <w:rFonts w:asciiTheme="minorHAnsi" w:hAnsiTheme="minorHAnsi" w:cstheme="minorHAnsi"/>
            <w:noProof/>
            <w:webHidden/>
          </w:rPr>
          <w:fldChar w:fldCharType="end"/>
        </w:r>
      </w:hyperlink>
    </w:p>
    <w:p w14:paraId="26D9F21E" w14:textId="7AEB7A29"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29" w:history="1">
        <w:r w:rsidR="008D2327" w:rsidRPr="008D2327">
          <w:rPr>
            <w:rStyle w:val="Hiperpovezava"/>
            <w:rFonts w:asciiTheme="minorHAnsi" w:hAnsiTheme="minorHAnsi" w:cstheme="minorHAnsi"/>
            <w:noProof/>
          </w:rPr>
          <w:t>1.13 Zavarovanja</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_Toc162542329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16</w:t>
        </w:r>
        <w:r w:rsidR="008D2327" w:rsidRPr="008D2327">
          <w:rPr>
            <w:rFonts w:asciiTheme="minorHAnsi" w:hAnsiTheme="minorHAnsi" w:cstheme="minorHAnsi"/>
            <w:noProof/>
            <w:webHidden/>
          </w:rPr>
          <w:fldChar w:fldCharType="end"/>
        </w:r>
      </w:hyperlink>
    </w:p>
    <w:p w14:paraId="122A2B5D" w14:textId="7BFE5E15"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0" w:history="1">
        <w:r w:rsidR="008D2327" w:rsidRPr="008D2327">
          <w:rPr>
            <w:rStyle w:val="Hiperpovezava"/>
            <w:rFonts w:asciiTheme="minorHAnsi" w:hAnsiTheme="minorHAnsi" w:cstheme="minorHAnsi"/>
            <w:noProof/>
          </w:rPr>
          <w:t>1.14 Merilo za izbiro</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_Toc162542330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16</w:t>
        </w:r>
        <w:r w:rsidR="008D2327" w:rsidRPr="008D2327">
          <w:rPr>
            <w:rFonts w:asciiTheme="minorHAnsi" w:hAnsiTheme="minorHAnsi" w:cstheme="minorHAnsi"/>
            <w:noProof/>
            <w:webHidden/>
          </w:rPr>
          <w:fldChar w:fldCharType="end"/>
        </w:r>
      </w:hyperlink>
    </w:p>
    <w:p w14:paraId="76CE46AE" w14:textId="0A3592D2"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1" w:history="1">
        <w:r w:rsidR="008D2327" w:rsidRPr="008D2327">
          <w:rPr>
            <w:rStyle w:val="Hiperpovezava"/>
            <w:rFonts w:asciiTheme="minorHAnsi" w:hAnsiTheme="minorHAnsi" w:cstheme="minorHAnsi"/>
            <w:noProof/>
          </w:rPr>
          <w:t>1.15 Izbira v primeru enakih najugodnejših ponudb</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_Toc162542331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16</w:t>
        </w:r>
        <w:r w:rsidR="008D2327" w:rsidRPr="008D2327">
          <w:rPr>
            <w:rFonts w:asciiTheme="minorHAnsi" w:hAnsiTheme="minorHAnsi" w:cstheme="minorHAnsi"/>
            <w:noProof/>
            <w:webHidden/>
          </w:rPr>
          <w:fldChar w:fldCharType="end"/>
        </w:r>
      </w:hyperlink>
    </w:p>
    <w:p w14:paraId="627A6E61" w14:textId="770FB8F2"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2" w:history="1">
        <w:r w:rsidR="008D2327" w:rsidRPr="008D2327">
          <w:rPr>
            <w:rStyle w:val="Hiperpovezava"/>
            <w:rFonts w:asciiTheme="minorHAnsi" w:hAnsiTheme="minorHAnsi" w:cstheme="minorHAnsi"/>
            <w:noProof/>
          </w:rPr>
          <w:t>1.16 Odpiranje ponudb</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_Toc162542332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16</w:t>
        </w:r>
        <w:r w:rsidR="008D2327" w:rsidRPr="008D2327">
          <w:rPr>
            <w:rFonts w:asciiTheme="minorHAnsi" w:hAnsiTheme="minorHAnsi" w:cstheme="minorHAnsi"/>
            <w:noProof/>
            <w:webHidden/>
          </w:rPr>
          <w:fldChar w:fldCharType="end"/>
        </w:r>
      </w:hyperlink>
    </w:p>
    <w:p w14:paraId="0DE9721B" w14:textId="16E9B752"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3" w:history="1">
        <w:r w:rsidR="008D2327" w:rsidRPr="008D2327">
          <w:rPr>
            <w:rStyle w:val="Hiperpovezava"/>
            <w:rFonts w:asciiTheme="minorHAnsi" w:hAnsiTheme="minorHAnsi" w:cstheme="minorHAnsi"/>
            <w:noProof/>
          </w:rPr>
          <w:t>1.17 Variante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_Toc162542333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17</w:t>
        </w:r>
        <w:r w:rsidR="008D2327" w:rsidRPr="008D2327">
          <w:rPr>
            <w:rFonts w:asciiTheme="minorHAnsi" w:hAnsiTheme="minorHAnsi" w:cstheme="minorHAnsi"/>
            <w:noProof/>
            <w:webHidden/>
          </w:rPr>
          <w:fldChar w:fldCharType="end"/>
        </w:r>
      </w:hyperlink>
    </w:p>
    <w:p w14:paraId="4FCB3ABE" w14:textId="4F408DAC"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4" w:history="1">
        <w:r w:rsidR="008D2327" w:rsidRPr="008D2327">
          <w:rPr>
            <w:rStyle w:val="Hiperpovezava"/>
            <w:rFonts w:asciiTheme="minorHAnsi" w:hAnsiTheme="minorHAnsi" w:cstheme="minorHAnsi"/>
            <w:noProof/>
          </w:rPr>
          <w:t>1.18 Pogodba/okvirni sporazum</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_Toc162542334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17</w:t>
        </w:r>
        <w:r w:rsidR="008D2327" w:rsidRPr="008D2327">
          <w:rPr>
            <w:rFonts w:asciiTheme="minorHAnsi" w:hAnsiTheme="minorHAnsi" w:cstheme="minorHAnsi"/>
            <w:noProof/>
            <w:webHidden/>
          </w:rPr>
          <w:fldChar w:fldCharType="end"/>
        </w:r>
      </w:hyperlink>
    </w:p>
    <w:p w14:paraId="4299690F" w14:textId="4AFE361A"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5" w:history="1">
        <w:r w:rsidR="008D2327" w:rsidRPr="008D2327">
          <w:rPr>
            <w:rStyle w:val="Hiperpovezava"/>
            <w:rFonts w:asciiTheme="minorHAnsi" w:hAnsiTheme="minorHAnsi" w:cstheme="minorHAnsi"/>
            <w:noProof/>
          </w:rPr>
          <w:t>1.19 Ustavitev postopka, zavrnitev ponudb in odstop od izvedbe oddaje naročila</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_Toc162542335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17</w:t>
        </w:r>
        <w:r w:rsidR="008D2327" w:rsidRPr="008D2327">
          <w:rPr>
            <w:rFonts w:asciiTheme="minorHAnsi" w:hAnsiTheme="minorHAnsi" w:cstheme="minorHAnsi"/>
            <w:noProof/>
            <w:webHidden/>
          </w:rPr>
          <w:fldChar w:fldCharType="end"/>
        </w:r>
      </w:hyperlink>
    </w:p>
    <w:p w14:paraId="12603CB8" w14:textId="6B67CAE6" w:rsidR="008D2327" w:rsidRPr="008D2327" w:rsidRDefault="001C7D0D">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62542336" w:history="1">
        <w:r w:rsidR="008D2327" w:rsidRPr="008D2327">
          <w:rPr>
            <w:rStyle w:val="Hiperpovezava"/>
            <w:rFonts w:asciiTheme="minorHAnsi" w:hAnsiTheme="minorHAnsi" w:cstheme="minorHAnsi"/>
            <w:noProof/>
          </w:rPr>
          <w:t>1.20 Protikorupcijsko obvestilo</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_Toc162542336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17</w:t>
        </w:r>
        <w:r w:rsidR="008D2327" w:rsidRPr="008D2327">
          <w:rPr>
            <w:rFonts w:asciiTheme="minorHAnsi" w:hAnsiTheme="minorHAnsi" w:cstheme="minorHAnsi"/>
            <w:noProof/>
            <w:webHidden/>
          </w:rPr>
          <w:fldChar w:fldCharType="end"/>
        </w:r>
      </w:hyperlink>
    </w:p>
    <w:p w14:paraId="11061146" w14:textId="6EC07887" w:rsidR="008D2327" w:rsidRDefault="001C7D0D">
      <w:pPr>
        <w:pStyle w:val="Kazalovsebine3"/>
        <w:tabs>
          <w:tab w:val="right" w:leader="dot" w:pos="9628"/>
        </w:tabs>
        <w:rPr>
          <w:rStyle w:val="Hiperpovezava"/>
          <w:rFonts w:asciiTheme="minorHAnsi" w:hAnsiTheme="minorHAnsi" w:cstheme="minorHAnsi"/>
          <w:noProof/>
        </w:rPr>
      </w:pPr>
      <w:hyperlink w:anchor="_Toc162542337" w:history="1">
        <w:r w:rsidR="008D2327" w:rsidRPr="008D2327">
          <w:rPr>
            <w:rStyle w:val="Hiperpovezava"/>
            <w:rFonts w:asciiTheme="minorHAnsi" w:hAnsiTheme="minorHAnsi" w:cstheme="minorHAnsi"/>
            <w:noProof/>
          </w:rPr>
          <w:t>1.21 Pravno varstvo</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_Toc162542337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18</w:t>
        </w:r>
        <w:r w:rsidR="008D2327" w:rsidRPr="008D2327">
          <w:rPr>
            <w:rFonts w:asciiTheme="minorHAnsi" w:hAnsiTheme="minorHAnsi" w:cstheme="minorHAnsi"/>
            <w:noProof/>
            <w:webHidden/>
          </w:rPr>
          <w:fldChar w:fldCharType="end"/>
        </w:r>
      </w:hyperlink>
    </w:p>
    <w:p w14:paraId="68010913" w14:textId="77777777" w:rsidR="008D2327" w:rsidRPr="008D2327" w:rsidRDefault="008D2327" w:rsidP="008D2327"/>
    <w:p w14:paraId="30D16746" w14:textId="1878F184" w:rsidR="008D2327" w:rsidRDefault="001C7D0D">
      <w:pPr>
        <w:pStyle w:val="Kazalovsebine1"/>
        <w:rPr>
          <w:rStyle w:val="Hiperpovezava"/>
          <w:rFonts w:asciiTheme="minorHAnsi" w:hAnsiTheme="minorHAnsi" w:cstheme="minorHAnsi"/>
          <w:noProof/>
        </w:rPr>
      </w:pPr>
      <w:hyperlink w:anchor="_Toc162542338" w:history="1">
        <w:r w:rsidR="008D2327" w:rsidRPr="008D2327">
          <w:rPr>
            <w:rStyle w:val="Hiperpovezava"/>
            <w:rFonts w:asciiTheme="minorHAnsi" w:hAnsiTheme="minorHAnsi" w:cstheme="minorHAnsi"/>
            <w:noProof/>
          </w:rPr>
          <w:t>C) OBRAZCI IN PRILOGE:</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_Toc162542338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18</w:t>
        </w:r>
        <w:r w:rsidR="008D2327" w:rsidRPr="008D2327">
          <w:rPr>
            <w:rFonts w:asciiTheme="minorHAnsi" w:hAnsiTheme="minorHAnsi" w:cstheme="minorHAnsi"/>
            <w:noProof/>
            <w:webHidden/>
          </w:rPr>
          <w:fldChar w:fldCharType="end"/>
        </w:r>
      </w:hyperlink>
    </w:p>
    <w:p w14:paraId="68DD78C3" w14:textId="77777777" w:rsidR="008D2327" w:rsidRPr="008D2327" w:rsidRDefault="008D2327" w:rsidP="008D2327">
      <w:pPr>
        <w:rPr>
          <w:lang w:eastAsia="sl-SI"/>
        </w:rPr>
      </w:pPr>
    </w:p>
    <w:p w14:paraId="6C73AEC9" w14:textId="48DF6AB4" w:rsidR="008D2327" w:rsidRPr="008D2327" w:rsidRDefault="001C7D0D">
      <w:pPr>
        <w:pStyle w:val="Kazalovsebine1"/>
        <w:rPr>
          <w:rFonts w:asciiTheme="minorHAnsi" w:eastAsiaTheme="minorEastAsia" w:hAnsiTheme="minorHAnsi" w:cstheme="minorHAnsi"/>
          <w:b w:val="0"/>
          <w:noProof/>
          <w:kern w:val="2"/>
          <w14:ligatures w14:val="standardContextual"/>
        </w:rPr>
      </w:pPr>
      <w:hyperlink w:anchor="_Toc162542339" w:history="1">
        <w:r w:rsidR="008D2327" w:rsidRPr="008D2327">
          <w:rPr>
            <w:rStyle w:val="Hiperpovezava"/>
            <w:rFonts w:asciiTheme="minorHAnsi" w:hAnsiTheme="minorHAnsi" w:cstheme="minorHAnsi"/>
            <w:noProof/>
          </w:rPr>
          <w:t>PONUDBENI PREDRAČUN</w:t>
        </w:r>
        <w:r w:rsidR="008D2327" w:rsidRPr="008D2327">
          <w:rPr>
            <w:rFonts w:asciiTheme="minorHAnsi" w:hAnsiTheme="minorHAnsi" w:cstheme="minorHAnsi"/>
            <w:noProof/>
            <w:webHidden/>
          </w:rPr>
          <w:tab/>
        </w:r>
        <w:r w:rsidR="008D2327" w:rsidRPr="008D2327">
          <w:rPr>
            <w:rFonts w:asciiTheme="minorHAnsi" w:hAnsiTheme="minorHAnsi" w:cstheme="minorHAnsi"/>
            <w:noProof/>
            <w:webHidden/>
          </w:rPr>
          <w:fldChar w:fldCharType="begin"/>
        </w:r>
        <w:r w:rsidR="008D2327" w:rsidRPr="008D2327">
          <w:rPr>
            <w:rFonts w:asciiTheme="minorHAnsi" w:hAnsiTheme="minorHAnsi" w:cstheme="minorHAnsi"/>
            <w:noProof/>
            <w:webHidden/>
          </w:rPr>
          <w:instrText xml:space="preserve"> PAGEREF _Toc162542339 \h </w:instrText>
        </w:r>
        <w:r w:rsidR="008D2327" w:rsidRPr="008D2327">
          <w:rPr>
            <w:rFonts w:asciiTheme="minorHAnsi" w:hAnsiTheme="minorHAnsi" w:cstheme="minorHAnsi"/>
            <w:noProof/>
            <w:webHidden/>
          </w:rPr>
        </w:r>
        <w:r w:rsidR="008D2327" w:rsidRPr="008D2327">
          <w:rPr>
            <w:rFonts w:asciiTheme="minorHAnsi" w:hAnsiTheme="minorHAnsi" w:cstheme="minorHAnsi"/>
            <w:noProof/>
            <w:webHidden/>
          </w:rPr>
          <w:fldChar w:fldCharType="separate"/>
        </w:r>
        <w:r w:rsidR="008D2327" w:rsidRPr="008D2327">
          <w:rPr>
            <w:rFonts w:asciiTheme="minorHAnsi" w:hAnsiTheme="minorHAnsi" w:cstheme="minorHAnsi"/>
            <w:noProof/>
            <w:webHidden/>
          </w:rPr>
          <w:t>19</w:t>
        </w:r>
        <w:r w:rsidR="008D2327" w:rsidRPr="008D2327">
          <w:rPr>
            <w:rFonts w:asciiTheme="minorHAnsi" w:hAnsiTheme="minorHAnsi" w:cstheme="minorHAnsi"/>
            <w:noProof/>
            <w:webHidden/>
          </w:rPr>
          <w:fldChar w:fldCharType="end"/>
        </w:r>
      </w:hyperlink>
    </w:p>
    <w:p w14:paraId="07F54634" w14:textId="2D05445D" w:rsidR="001405AE" w:rsidRPr="00C2604F" w:rsidRDefault="001405AE">
      <w:pPr>
        <w:rPr>
          <w:rFonts w:asciiTheme="minorHAnsi" w:hAnsiTheme="minorHAnsi" w:cstheme="minorHAnsi"/>
          <w:b/>
          <w:sz w:val="24"/>
          <w:szCs w:val="24"/>
          <w:highlight w:val="yellow"/>
        </w:rPr>
      </w:pPr>
      <w:r w:rsidRPr="008D2327">
        <w:rPr>
          <w:rFonts w:asciiTheme="minorHAnsi" w:hAnsiTheme="minorHAnsi" w:cstheme="minorHAnsi"/>
          <w:sz w:val="24"/>
          <w:szCs w:val="24"/>
        </w:rPr>
        <w:fldChar w:fldCharType="end"/>
      </w:r>
    </w:p>
    <w:p w14:paraId="6792EC37" w14:textId="77777777" w:rsidR="001405AE" w:rsidRPr="0082341B" w:rsidRDefault="001405AE">
      <w:pPr>
        <w:rPr>
          <w:rFonts w:asciiTheme="minorHAnsi" w:hAnsiTheme="minorHAnsi" w:cstheme="minorHAnsi"/>
          <w:sz w:val="24"/>
          <w:szCs w:val="24"/>
        </w:rPr>
      </w:pPr>
    </w:p>
    <w:p w14:paraId="7446B4E5"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400682"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400682" w:rsidRDefault="001405AE">
      <w:pPr>
        <w:pageBreakBefore/>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lastRenderedPageBreak/>
        <w:t xml:space="preserve">VSEBINA:  </w:t>
      </w:r>
    </w:p>
    <w:p w14:paraId="74169EAE" w14:textId="77777777" w:rsidR="001405AE" w:rsidRPr="00400682"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A) Povabilo k oddaji ponudbe</w:t>
      </w:r>
    </w:p>
    <w:p w14:paraId="7FD645D6" w14:textId="6EA9DA40"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B) Navodila udeležencem za izdelavo </w:t>
      </w:r>
      <w:r w:rsidR="001E5264">
        <w:rPr>
          <w:rFonts w:asciiTheme="minorHAnsi" w:hAnsiTheme="minorHAnsi" w:cstheme="minorHAnsi"/>
          <w:b/>
          <w:bCs/>
          <w:color w:val="000000"/>
          <w:sz w:val="24"/>
          <w:szCs w:val="24"/>
        </w:rPr>
        <w:t>ponudbe</w:t>
      </w:r>
    </w:p>
    <w:p w14:paraId="5A420DE3"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400682" w:rsidRDefault="001405AE">
      <w:pPr>
        <w:widowControl w:val="0"/>
        <w:autoSpaceDE w:val="0"/>
        <w:spacing w:line="280" w:lineRule="exact"/>
        <w:ind w:left="284"/>
        <w:rPr>
          <w:rFonts w:asciiTheme="minorHAnsi" w:hAnsiTheme="minorHAnsi" w:cstheme="minorHAnsi"/>
          <w:sz w:val="24"/>
          <w:szCs w:val="24"/>
        </w:rPr>
      </w:pPr>
      <w:r w:rsidRPr="00400682">
        <w:rPr>
          <w:rFonts w:asciiTheme="minorHAnsi" w:hAnsiTheme="minorHAnsi" w:cstheme="minorHAnsi"/>
          <w:b/>
          <w:bCs/>
          <w:color w:val="000000"/>
          <w:sz w:val="24"/>
          <w:szCs w:val="24"/>
        </w:rPr>
        <w:t>Obrazci:</w:t>
      </w:r>
    </w:p>
    <w:p w14:paraId="48D82B59"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328213D8" w14:textId="77777777" w:rsidR="00694D1A"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68420D8" w14:textId="77777777" w:rsidR="003D7BB8" w:rsidRPr="0054162C" w:rsidRDefault="003D7BB8" w:rsidP="003D7BB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3400575" w14:textId="085E88AF"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sidR="00186059">
        <w:rPr>
          <w:rFonts w:asciiTheme="minorHAnsi" w:hAnsiTheme="minorHAnsi" w:cstheme="minorHAnsi"/>
          <w:sz w:val="24"/>
          <w:szCs w:val="24"/>
        </w:rPr>
        <w:t>pogodbe/</w:t>
      </w:r>
      <w:r w:rsidR="00E33D1B">
        <w:rPr>
          <w:rFonts w:asciiTheme="minorHAnsi" w:hAnsiTheme="minorHAnsi" w:cstheme="minorHAnsi"/>
          <w:sz w:val="24"/>
          <w:szCs w:val="24"/>
        </w:rPr>
        <w:t>okvirnega sporazuma</w:t>
      </w:r>
      <w:r w:rsidR="00B66D08">
        <w:rPr>
          <w:rFonts w:asciiTheme="minorHAnsi" w:hAnsiTheme="minorHAnsi" w:cstheme="minorHAnsi"/>
          <w:sz w:val="24"/>
          <w:szCs w:val="24"/>
        </w:rPr>
        <w:t xml:space="preserve"> </w:t>
      </w:r>
      <w:r w:rsidRPr="00D743B3">
        <w:rPr>
          <w:rFonts w:asciiTheme="minorHAnsi" w:hAnsiTheme="minorHAnsi" w:cstheme="minorHAnsi"/>
          <w:sz w:val="24"/>
          <w:szCs w:val="24"/>
        </w:rPr>
        <w:t>(OBR-4</w:t>
      </w:r>
      <w:r w:rsidR="00186059">
        <w:rPr>
          <w:rFonts w:asciiTheme="minorHAnsi" w:hAnsiTheme="minorHAnsi" w:cstheme="minorHAnsi"/>
          <w:sz w:val="24"/>
          <w:szCs w:val="24"/>
        </w:rPr>
        <w:t xml:space="preserve"> in OBR-4.1</w:t>
      </w:r>
      <w:r w:rsidRPr="00D743B3">
        <w:rPr>
          <w:rFonts w:asciiTheme="minorHAnsi" w:hAnsiTheme="minorHAnsi" w:cstheme="minorHAnsi"/>
          <w:sz w:val="24"/>
          <w:szCs w:val="24"/>
        </w:rPr>
        <w:t>);</w:t>
      </w:r>
    </w:p>
    <w:p w14:paraId="0A1E37FE" w14:textId="77777777"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(OBR-5);</w:t>
      </w:r>
    </w:p>
    <w:p w14:paraId="4456C09F" w14:textId="77777777" w:rsidR="00694D1A"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za dobro izvedbo </w:t>
      </w:r>
      <w:r>
        <w:rPr>
          <w:rFonts w:asciiTheme="minorHAnsi" w:hAnsiTheme="minorHAnsi" w:cstheme="minorHAnsi"/>
          <w:sz w:val="24"/>
          <w:szCs w:val="24"/>
        </w:rPr>
        <w:t>pogodbenih obveznosti</w:t>
      </w:r>
      <w:r w:rsidRPr="00D743B3">
        <w:rPr>
          <w:rFonts w:asciiTheme="minorHAnsi" w:hAnsiTheme="minorHAnsi" w:cstheme="minorHAnsi"/>
          <w:sz w:val="24"/>
          <w:szCs w:val="24"/>
        </w:rPr>
        <w:t xml:space="preserve"> (OBR-6);</w:t>
      </w:r>
    </w:p>
    <w:p w14:paraId="7D63C56A" w14:textId="6B080BDD" w:rsidR="00E33D1B" w:rsidRPr="00E33D1B" w:rsidRDefault="00E33D1B" w:rsidP="00E33D1B">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referenčnega potrdila (OBR-7);</w:t>
      </w:r>
    </w:p>
    <w:p w14:paraId="0F5CC0F8" w14:textId="1821A9F5" w:rsidR="005374FA"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5374FA">
        <w:rPr>
          <w:rFonts w:asciiTheme="minorHAnsi" w:hAnsiTheme="minorHAnsi" w:cstheme="minorHAnsi"/>
          <w:sz w:val="24"/>
          <w:szCs w:val="24"/>
        </w:rPr>
        <w:t>Obrazec izjave gospodarskega subjekta (OBR-</w:t>
      </w:r>
      <w:r>
        <w:rPr>
          <w:rFonts w:asciiTheme="minorHAnsi" w:hAnsiTheme="minorHAnsi" w:cstheme="minorHAnsi"/>
          <w:sz w:val="24"/>
          <w:szCs w:val="24"/>
        </w:rPr>
        <w:t>8</w:t>
      </w:r>
      <w:r w:rsidRPr="005374FA">
        <w:rPr>
          <w:rFonts w:asciiTheme="minorHAnsi" w:hAnsiTheme="minorHAnsi" w:cstheme="minorHAnsi"/>
          <w:sz w:val="24"/>
          <w:szCs w:val="24"/>
        </w:rPr>
        <w:t>);</w:t>
      </w:r>
    </w:p>
    <w:p w14:paraId="47E2D365" w14:textId="66186E77" w:rsidR="00AE5598" w:rsidRDefault="00AE5598"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soglasja k odpravi računskih napak (OBR-9);</w:t>
      </w:r>
    </w:p>
    <w:p w14:paraId="00C441BF" w14:textId="77777777" w:rsidR="00E33D1B" w:rsidRPr="00E1206E" w:rsidRDefault="00E33D1B" w:rsidP="00E33D1B">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popisa blaga oz. materiala;</w:t>
      </w:r>
    </w:p>
    <w:p w14:paraId="4F287A30" w14:textId="1A78ABAF"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C9565B">
        <w:rPr>
          <w:rFonts w:asciiTheme="minorHAnsi" w:hAnsiTheme="minorHAnsi" w:cstheme="minorHAnsi"/>
          <w:sz w:val="24"/>
          <w:szCs w:val="24"/>
        </w:rPr>
        <w:t xml:space="preserve"> (xlm. datoteka)</w:t>
      </w:r>
      <w:r w:rsidRPr="00D743B3">
        <w:rPr>
          <w:rFonts w:asciiTheme="minorHAnsi" w:hAnsiTheme="minorHAnsi" w:cstheme="minorHAnsi"/>
          <w:sz w:val="24"/>
          <w:szCs w:val="24"/>
        </w:rPr>
        <w:t>.</w:t>
      </w:r>
    </w:p>
    <w:p w14:paraId="5EE468E4" w14:textId="77777777" w:rsidR="00694D1A" w:rsidRPr="00D743B3"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400682"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400682"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400682" w:rsidSect="00D15B5D">
          <w:type w:val="continuous"/>
          <w:pgSz w:w="11906" w:h="16838"/>
          <w:pgMar w:top="2058" w:right="1134" w:bottom="1134" w:left="1134" w:header="1185" w:footer="708" w:gutter="0"/>
          <w:cols w:space="708"/>
          <w:docGrid w:linePitch="360"/>
        </w:sectPr>
      </w:pPr>
    </w:p>
    <w:p w14:paraId="25A16663" w14:textId="77777777" w:rsidR="001405AE" w:rsidRPr="00400682" w:rsidRDefault="001405AE">
      <w:pPr>
        <w:pStyle w:val="Naslov1"/>
        <w:ind w:left="709" w:hanging="425"/>
        <w:rPr>
          <w:rFonts w:asciiTheme="minorHAnsi" w:hAnsiTheme="minorHAnsi" w:cstheme="minorHAnsi"/>
          <w:sz w:val="24"/>
          <w:szCs w:val="24"/>
        </w:rPr>
      </w:pPr>
      <w:bookmarkStart w:id="0" w:name="_Toc162542314"/>
      <w:r w:rsidRPr="00400682">
        <w:rPr>
          <w:rFonts w:asciiTheme="minorHAnsi" w:hAnsiTheme="minorHAnsi" w:cstheme="minorHAnsi"/>
          <w:kern w:val="0"/>
          <w:sz w:val="24"/>
          <w:szCs w:val="24"/>
        </w:rPr>
        <w:lastRenderedPageBreak/>
        <w:t>A) POVABILO K ODDAJI PONUDBE</w:t>
      </w:r>
      <w:bookmarkEnd w:id="0"/>
    </w:p>
    <w:p w14:paraId="3BE1A0A8"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343C68F1" w:rsidR="00D22D2F" w:rsidRPr="00400682" w:rsidRDefault="001405AE">
      <w:pPr>
        <w:pStyle w:val="Telobesedila"/>
        <w:jc w:val="both"/>
        <w:rPr>
          <w:rFonts w:asciiTheme="minorHAnsi" w:hAnsiTheme="minorHAnsi" w:cstheme="minorHAnsi"/>
        </w:rPr>
      </w:pPr>
      <w:r w:rsidRPr="00400682">
        <w:rPr>
          <w:rFonts w:asciiTheme="minorHAnsi" w:hAnsiTheme="minorHAnsi" w:cstheme="minorHAnsi"/>
        </w:rPr>
        <w:t>Na podlagi 4</w:t>
      </w:r>
      <w:r w:rsidR="00F1780C">
        <w:rPr>
          <w:rFonts w:asciiTheme="minorHAnsi" w:hAnsiTheme="minorHAnsi" w:cstheme="minorHAnsi"/>
        </w:rPr>
        <w:t>0</w:t>
      </w:r>
      <w:r w:rsidRPr="00400682">
        <w:rPr>
          <w:rFonts w:asciiTheme="minorHAnsi" w:hAnsiTheme="minorHAnsi" w:cstheme="minorHAnsi"/>
        </w:rPr>
        <w:t>. člena ZJN-3 (</w:t>
      </w:r>
      <w:r w:rsidR="001D1E21" w:rsidRPr="001D1E21">
        <w:rPr>
          <w:rFonts w:asciiTheme="minorHAnsi" w:hAnsiTheme="minorHAnsi" w:cstheme="minorHAnsi"/>
        </w:rPr>
        <w:t xml:space="preserve">Uradni list RS, št. </w:t>
      </w:r>
      <w:hyperlink r:id="rId14" w:tgtFrame="_blank" w:tooltip="Zakon o javnem naročanju (ZJN-3)" w:history="1">
        <w:r w:rsidR="001D1E21" w:rsidRPr="001D1E21">
          <w:rPr>
            <w:rFonts w:asciiTheme="minorHAnsi" w:hAnsiTheme="minorHAnsi" w:cstheme="minorHAnsi"/>
          </w:rPr>
          <w:t>91/15</w:t>
        </w:r>
      </w:hyperlink>
      <w:r w:rsidR="001D1E21" w:rsidRPr="001D1E21">
        <w:rPr>
          <w:rFonts w:asciiTheme="minorHAnsi" w:hAnsiTheme="minorHAnsi" w:cstheme="minorHAnsi"/>
        </w:rPr>
        <w:t xml:space="preserve">, </w:t>
      </w:r>
      <w:hyperlink r:id="rId15" w:tgtFrame="_blank" w:tooltip="Zakon o spremembah in dopolnitvah Zakona o javnem naročanju" w:history="1">
        <w:r w:rsidR="001D1E21" w:rsidRPr="001D1E21">
          <w:rPr>
            <w:rFonts w:asciiTheme="minorHAnsi" w:hAnsiTheme="minorHAnsi" w:cstheme="minorHAnsi"/>
          </w:rPr>
          <w:t>14/18</w:t>
        </w:r>
      </w:hyperlink>
      <w:r w:rsidR="001D1E21" w:rsidRPr="001D1E21">
        <w:rPr>
          <w:rFonts w:asciiTheme="minorHAnsi" w:hAnsiTheme="minorHAnsi" w:cstheme="minorHAnsi"/>
        </w:rPr>
        <w:t xml:space="preserve">, </w:t>
      </w:r>
      <w:hyperlink r:id="rId16" w:tgtFrame="_blank" w:tooltip="Zakon o spremembah in dopolnitvah Zakona o javnem naročanju" w:history="1">
        <w:r w:rsidR="001D1E21" w:rsidRPr="001D1E21">
          <w:rPr>
            <w:rFonts w:asciiTheme="minorHAnsi" w:hAnsiTheme="minorHAnsi" w:cstheme="minorHAnsi"/>
          </w:rPr>
          <w:t>121/21</w:t>
        </w:r>
      </w:hyperlink>
      <w:r w:rsidR="001D1E21" w:rsidRPr="001D1E21">
        <w:rPr>
          <w:rFonts w:asciiTheme="minorHAnsi" w:hAnsiTheme="minorHAnsi" w:cstheme="minorHAnsi"/>
        </w:rPr>
        <w:t xml:space="preserve">, </w:t>
      </w:r>
      <w:hyperlink r:id="rId17" w:tgtFrame="_blank" w:tooltip="Zakon o spremembah in dopolnitvah Zakona o javnem naročanju" w:history="1">
        <w:r w:rsidR="001D1E21" w:rsidRPr="001D1E21">
          <w:rPr>
            <w:rFonts w:asciiTheme="minorHAnsi" w:hAnsiTheme="minorHAnsi" w:cstheme="minorHAnsi"/>
          </w:rPr>
          <w:t>10/22</w:t>
        </w:r>
      </w:hyperlink>
      <w:r w:rsidR="001D1E21" w:rsidRPr="001D1E21">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1D1E21" w:rsidRPr="001D1E21">
          <w:rPr>
            <w:rFonts w:asciiTheme="minorHAnsi" w:hAnsiTheme="minorHAnsi" w:cstheme="minorHAnsi"/>
          </w:rPr>
          <w:t>74/22</w:t>
        </w:r>
      </w:hyperlink>
      <w:r w:rsidR="001D1E21" w:rsidRPr="001D1E21">
        <w:rPr>
          <w:rFonts w:asciiTheme="minorHAnsi" w:hAnsiTheme="minorHAnsi" w:cstheme="minorHAnsi"/>
        </w:rPr>
        <w:t xml:space="preserve"> – odl. US, </w:t>
      </w:r>
      <w:hyperlink r:id="rId19" w:tgtFrame="_blank" w:tooltip="Zakon o nujnih ukrepih za zagotovitev stabilnosti zdravstvenega sistema" w:history="1">
        <w:r w:rsidR="001D1E21" w:rsidRPr="001D1E21">
          <w:rPr>
            <w:rFonts w:asciiTheme="minorHAnsi" w:hAnsiTheme="minorHAnsi" w:cstheme="minorHAnsi"/>
          </w:rPr>
          <w:t>100/22</w:t>
        </w:r>
      </w:hyperlink>
      <w:r w:rsidR="001D1E21" w:rsidRPr="001D1E21">
        <w:rPr>
          <w:rFonts w:asciiTheme="minorHAnsi" w:hAnsiTheme="minorHAnsi" w:cstheme="minorHAnsi"/>
        </w:rPr>
        <w:t xml:space="preserve"> – ZNUZSZS, </w:t>
      </w:r>
      <w:hyperlink r:id="rId20" w:tgtFrame="_blank" w:tooltip="Zakon o spremembah in dopolnitvah Zakona o javnem naročanju" w:history="1">
        <w:r w:rsidR="001D1E21" w:rsidRPr="001D1E21">
          <w:rPr>
            <w:rFonts w:asciiTheme="minorHAnsi" w:hAnsiTheme="minorHAnsi" w:cstheme="minorHAnsi"/>
          </w:rPr>
          <w:t>28/23</w:t>
        </w:r>
      </w:hyperlink>
      <w:r w:rsidR="001D1E21" w:rsidRPr="001D1E21">
        <w:rPr>
          <w:rFonts w:asciiTheme="minorHAnsi" w:hAnsiTheme="minorHAnsi" w:cstheme="minorHAnsi"/>
        </w:rPr>
        <w:t xml:space="preserve"> in </w:t>
      </w:r>
      <w:hyperlink r:id="rId21" w:tgtFrame="_blank" w:tooltip="Zakon o spremembah in dopolnitvah Zakona o odpravi posledic naravnih nesreč" w:history="1">
        <w:r w:rsidR="001D1E21" w:rsidRPr="001D1E21">
          <w:rPr>
            <w:rFonts w:asciiTheme="minorHAnsi" w:hAnsiTheme="minorHAnsi" w:cstheme="minorHAnsi"/>
          </w:rPr>
          <w:t>88/23</w:t>
        </w:r>
      </w:hyperlink>
      <w:r w:rsidR="001D1E21" w:rsidRPr="001D1E21">
        <w:rPr>
          <w:rFonts w:asciiTheme="minorHAnsi" w:hAnsiTheme="minorHAnsi" w:cstheme="minorHAnsi"/>
        </w:rPr>
        <w:t xml:space="preserve"> – ZOPNN-F</w:t>
      </w:r>
      <w:r w:rsidR="00D22D2F" w:rsidRPr="00400682">
        <w:rPr>
          <w:rFonts w:asciiTheme="minorHAnsi" w:hAnsiTheme="minorHAnsi" w:cstheme="minorHAnsi"/>
        </w:rPr>
        <w:t xml:space="preserve">; </w:t>
      </w:r>
      <w:r w:rsidRPr="00400682">
        <w:rPr>
          <w:rFonts w:asciiTheme="minorHAnsi" w:hAnsiTheme="minorHAnsi" w:cstheme="minorHAnsi"/>
        </w:rPr>
        <w:t xml:space="preserve">v nadaljevanju ZJN-3), </w:t>
      </w:r>
      <w:r w:rsidR="00971D36" w:rsidRPr="003B65C0">
        <w:rPr>
          <w:rFonts w:asciiTheme="minorHAnsi" w:hAnsiTheme="minorHAnsi" w:cstheme="minorHAnsi"/>
        </w:rPr>
        <w:t>Zdravstveni dom Murska Sobota</w:t>
      </w:r>
      <w:r w:rsidRPr="00400682">
        <w:rPr>
          <w:rFonts w:asciiTheme="minorHAnsi" w:hAnsiTheme="minorHAnsi" w:cstheme="minorHAnsi"/>
        </w:rPr>
        <w:t xml:space="preserve">, </w:t>
      </w:r>
      <w:r w:rsidR="00971D36" w:rsidRPr="00400682">
        <w:rPr>
          <w:rFonts w:asciiTheme="minorHAnsi" w:hAnsiTheme="minorHAnsi" w:cstheme="minorHAnsi"/>
        </w:rPr>
        <w:t xml:space="preserve">Grajska ulica 24, </w:t>
      </w:r>
      <w:r w:rsidRPr="00400682">
        <w:rPr>
          <w:rFonts w:asciiTheme="minorHAnsi" w:hAnsiTheme="minorHAnsi" w:cstheme="minorHAnsi"/>
        </w:rPr>
        <w:t xml:space="preserve">9000 Murska Sobota, ki </w:t>
      </w:r>
      <w:r w:rsidR="00D22D2F" w:rsidRPr="00400682">
        <w:rPr>
          <w:rFonts w:asciiTheme="minorHAnsi" w:hAnsiTheme="minorHAnsi" w:cstheme="minorHAnsi"/>
        </w:rPr>
        <w:t>ga</w:t>
      </w:r>
      <w:r w:rsidR="00971D36" w:rsidRPr="00400682">
        <w:rPr>
          <w:rFonts w:asciiTheme="minorHAnsi" w:hAnsiTheme="minorHAnsi" w:cstheme="minorHAnsi"/>
        </w:rPr>
        <w:t xml:space="preserve"> zastopa</w:t>
      </w:r>
      <w:r w:rsidRPr="00400682">
        <w:rPr>
          <w:rFonts w:asciiTheme="minorHAnsi" w:hAnsiTheme="minorHAnsi" w:cstheme="minorHAnsi"/>
        </w:rPr>
        <w:t xml:space="preserve"> direktor</w:t>
      </w:r>
      <w:r w:rsidR="00971D36" w:rsidRPr="00400682">
        <w:rPr>
          <w:rFonts w:asciiTheme="minorHAnsi" w:hAnsiTheme="minorHAnsi" w:cstheme="minorHAnsi"/>
        </w:rPr>
        <w:t>ica</w:t>
      </w:r>
      <w:r w:rsidRPr="00400682">
        <w:rPr>
          <w:rFonts w:asciiTheme="minorHAnsi" w:hAnsiTheme="minorHAnsi" w:cstheme="minorHAnsi"/>
        </w:rPr>
        <w:t xml:space="preserve"> </w:t>
      </w:r>
      <w:r w:rsidR="00971D36" w:rsidRPr="00400682">
        <w:rPr>
          <w:rFonts w:asciiTheme="minorHAnsi" w:hAnsiTheme="minorHAnsi" w:cstheme="minorHAnsi"/>
        </w:rPr>
        <w:t xml:space="preserve">Edith Žižek Sapač, dr.med.spec. </w:t>
      </w:r>
      <w:r w:rsidR="00DC163E" w:rsidRPr="00400682">
        <w:rPr>
          <w:rFonts w:asciiTheme="minorHAnsi" w:hAnsiTheme="minorHAnsi" w:cstheme="minorHAnsi"/>
        </w:rPr>
        <w:t>(v nadaljevanju</w:t>
      </w:r>
      <w:r w:rsidR="00D22D2F" w:rsidRPr="00400682">
        <w:rPr>
          <w:rFonts w:asciiTheme="minorHAnsi" w:hAnsiTheme="minorHAnsi" w:cstheme="minorHAnsi"/>
        </w:rPr>
        <w:t>:</w:t>
      </w:r>
      <w:r w:rsidR="00DC163E" w:rsidRPr="00400682">
        <w:rPr>
          <w:rFonts w:asciiTheme="minorHAnsi" w:hAnsiTheme="minorHAnsi" w:cstheme="minorHAnsi"/>
        </w:rPr>
        <w:t xml:space="preserve"> naročnik) </w:t>
      </w:r>
      <w:r w:rsidRPr="00400682">
        <w:rPr>
          <w:rFonts w:asciiTheme="minorHAnsi" w:hAnsiTheme="minorHAnsi" w:cstheme="minorHAnsi"/>
        </w:rPr>
        <w:t>vabi ponudnike, da oddajo ponudbo</w:t>
      </w:r>
      <w:r w:rsidR="006714A4" w:rsidRPr="0025779E">
        <w:rPr>
          <w:rFonts w:asciiTheme="minorHAnsi" w:hAnsiTheme="minorHAnsi" w:cstheme="minorHAnsi"/>
        </w:rPr>
        <w:t xml:space="preserve"> za </w:t>
      </w:r>
      <w:r w:rsidR="00E33D1B" w:rsidRPr="00E1206E">
        <w:rPr>
          <w:rFonts w:asciiTheme="minorHAnsi" w:hAnsiTheme="minorHAnsi" w:cstheme="minorHAnsi"/>
        </w:rPr>
        <w:t>dobavo potrošnega zobozdravstvenega materiala</w:t>
      </w:r>
      <w:r w:rsidR="00E33D1B">
        <w:rPr>
          <w:rFonts w:asciiTheme="minorHAnsi" w:hAnsiTheme="minorHAnsi" w:cstheme="minorHAnsi"/>
        </w:rPr>
        <w:t>.</w:t>
      </w:r>
    </w:p>
    <w:p w14:paraId="73B301BF" w14:textId="77777777" w:rsidR="001405AE" w:rsidRPr="00400682" w:rsidRDefault="001405AE">
      <w:pPr>
        <w:pStyle w:val="Telobesedila"/>
        <w:jc w:val="both"/>
        <w:rPr>
          <w:rFonts w:asciiTheme="minorHAnsi" w:hAnsiTheme="minorHAnsi" w:cstheme="minorHAnsi"/>
        </w:rPr>
      </w:pPr>
      <w:r w:rsidRPr="00400682">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400682"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400682" w:rsidRDefault="00754DED" w:rsidP="00754DED">
      <w:pPr>
        <w:widowControl w:val="0"/>
        <w:autoSpaceDE w:val="0"/>
        <w:adjustRightInd w:val="0"/>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400682"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400682" w:rsidRDefault="00754DED" w:rsidP="00754DED">
      <w:pPr>
        <w:widowControl w:val="0"/>
        <w:autoSpaceDE w:val="0"/>
        <w:spacing w:line="266" w:lineRule="exact"/>
        <w:jc w:val="both"/>
        <w:rPr>
          <w:rFonts w:asciiTheme="minorHAnsi" w:hAnsiTheme="minorHAnsi" w:cstheme="minorHAnsi"/>
          <w:sz w:val="24"/>
          <w:szCs w:val="24"/>
        </w:rPr>
      </w:pPr>
      <w:r w:rsidRPr="00400682">
        <w:rPr>
          <w:rFonts w:asciiTheme="minorHAnsi" w:hAnsiTheme="minorHAnsi" w:cstheme="minorHAnsi"/>
          <w:sz w:val="24"/>
          <w:szCs w:val="24"/>
        </w:rPr>
        <w:t xml:space="preserve">Ponudnik odda ponudbo preko spletne aplikacije Ministrstva za javno upravo, ki je dosegljiva na spletnem naslovu </w:t>
      </w:r>
      <w:hyperlink r:id="rId22" w:history="1">
        <w:r w:rsidRPr="00400682">
          <w:rPr>
            <w:rStyle w:val="Hiperpovezava"/>
            <w:rFonts w:asciiTheme="minorHAnsi" w:hAnsiTheme="minorHAnsi" w:cstheme="minorHAnsi"/>
            <w:sz w:val="24"/>
            <w:szCs w:val="24"/>
          </w:rPr>
          <w:t>https://ejn.gov.si/ponudba/pages/aktualno/aktualna_javna_narocila.xhtml</w:t>
        </w:r>
      </w:hyperlink>
    </w:p>
    <w:p w14:paraId="7F366407" w14:textId="77777777" w:rsidR="00754DED" w:rsidRPr="00400682" w:rsidRDefault="00754DED" w:rsidP="00754DED">
      <w:pPr>
        <w:jc w:val="both"/>
        <w:rPr>
          <w:rFonts w:asciiTheme="minorHAnsi" w:hAnsiTheme="minorHAnsi" w:cstheme="minorHAnsi"/>
          <w:sz w:val="24"/>
          <w:szCs w:val="24"/>
        </w:rPr>
      </w:pPr>
    </w:p>
    <w:p w14:paraId="64A84C10" w14:textId="77777777" w:rsidR="00754DED" w:rsidRPr="00400682" w:rsidRDefault="00754DED" w:rsidP="00754DED">
      <w:pPr>
        <w:jc w:val="both"/>
        <w:rPr>
          <w:rFonts w:asciiTheme="minorHAnsi" w:hAnsiTheme="minorHAnsi" w:cstheme="minorHAnsi"/>
          <w:sz w:val="24"/>
          <w:szCs w:val="24"/>
        </w:rPr>
      </w:pPr>
      <w:r w:rsidRPr="00400682">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400682" w:rsidRDefault="00754DED" w:rsidP="00754DED">
      <w:pPr>
        <w:jc w:val="both"/>
        <w:rPr>
          <w:rFonts w:asciiTheme="minorHAnsi" w:hAnsiTheme="minorHAnsi" w:cstheme="minorHAnsi"/>
          <w:sz w:val="24"/>
          <w:szCs w:val="24"/>
        </w:rPr>
      </w:pPr>
    </w:p>
    <w:p w14:paraId="330F3BE3"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OPOZORILO:</w:t>
      </w:r>
    </w:p>
    <w:p w14:paraId="6A794941"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400682" w:rsidRDefault="00754DED" w:rsidP="00754DED">
      <w:pPr>
        <w:widowControl w:val="0"/>
        <w:autoSpaceDE w:val="0"/>
        <w:spacing w:line="213"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ODPIRANJE PONUDB</w:t>
      </w:r>
    </w:p>
    <w:p w14:paraId="16495F9B" w14:textId="77777777" w:rsidR="00754DED" w:rsidRPr="00400682"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400682" w:rsidRDefault="00754DED" w:rsidP="00754DED">
      <w:pPr>
        <w:widowControl w:val="0"/>
        <w:autoSpaceDE w:val="0"/>
        <w:adjustRightInd w:val="0"/>
        <w:jc w:val="both"/>
        <w:rPr>
          <w:rFonts w:asciiTheme="minorHAnsi" w:hAnsiTheme="minorHAnsi" w:cstheme="minorHAnsi"/>
          <w:b/>
          <w:sz w:val="24"/>
          <w:szCs w:val="24"/>
        </w:rPr>
      </w:pPr>
      <w:r w:rsidRPr="00400682">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400682"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400682" w:rsidRDefault="001405AE" w:rsidP="00BF7D26">
      <w:pPr>
        <w:pStyle w:val="Naslov1"/>
        <w:numPr>
          <w:ilvl w:val="0"/>
          <w:numId w:val="0"/>
        </w:numPr>
        <w:ind w:left="284"/>
        <w:rPr>
          <w:rFonts w:asciiTheme="minorHAnsi" w:hAnsiTheme="minorHAnsi" w:cstheme="minorHAnsi"/>
          <w:sz w:val="24"/>
          <w:szCs w:val="24"/>
        </w:rPr>
      </w:pPr>
      <w:bookmarkStart w:id="1" w:name="_Toc162542315"/>
      <w:r w:rsidRPr="00400682">
        <w:rPr>
          <w:rFonts w:asciiTheme="minorHAnsi" w:hAnsiTheme="minorHAnsi" w:cstheme="minorHAnsi"/>
          <w:kern w:val="0"/>
          <w:sz w:val="24"/>
          <w:szCs w:val="24"/>
        </w:rPr>
        <w:t>B) NAVODILA UDELEŽENCEM ZA IZDELAVO P</w:t>
      </w:r>
      <w:r w:rsidR="00F461DA">
        <w:rPr>
          <w:rFonts w:asciiTheme="minorHAnsi" w:hAnsiTheme="minorHAnsi" w:cstheme="minorHAnsi"/>
          <w:kern w:val="0"/>
          <w:sz w:val="24"/>
          <w:szCs w:val="24"/>
        </w:rPr>
        <w:t>ONUDBE</w:t>
      </w:r>
      <w:bookmarkEnd w:id="1"/>
    </w:p>
    <w:p w14:paraId="208BE91D"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400682" w:rsidRDefault="001405AE">
      <w:pPr>
        <w:pStyle w:val="Naslov2"/>
        <w:ind w:firstLine="284"/>
        <w:rPr>
          <w:rFonts w:asciiTheme="minorHAnsi" w:hAnsiTheme="minorHAnsi" w:cstheme="minorHAnsi"/>
          <w:sz w:val="24"/>
          <w:szCs w:val="24"/>
        </w:rPr>
      </w:pPr>
      <w:bookmarkStart w:id="2" w:name="_Toc162542316"/>
      <w:r w:rsidRPr="00400682">
        <w:rPr>
          <w:rFonts w:asciiTheme="minorHAnsi" w:hAnsiTheme="minorHAnsi" w:cstheme="minorHAnsi"/>
          <w:sz w:val="24"/>
          <w:szCs w:val="24"/>
        </w:rPr>
        <w:t>I. SPLOŠNO O RAZPISU</w:t>
      </w:r>
      <w:bookmarkEnd w:id="2"/>
    </w:p>
    <w:p w14:paraId="27B1D417"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400682" w:rsidRDefault="001405AE">
      <w:pPr>
        <w:pStyle w:val="Naslov3"/>
        <w:ind w:firstLine="284"/>
        <w:rPr>
          <w:rFonts w:asciiTheme="minorHAnsi" w:hAnsiTheme="minorHAnsi" w:cstheme="minorHAnsi"/>
          <w:sz w:val="24"/>
          <w:szCs w:val="24"/>
        </w:rPr>
      </w:pPr>
      <w:bookmarkStart w:id="3" w:name="_Toc162542317"/>
      <w:r w:rsidRPr="00400682">
        <w:rPr>
          <w:rFonts w:asciiTheme="minorHAnsi" w:hAnsiTheme="minorHAnsi" w:cstheme="minorHAnsi"/>
          <w:sz w:val="24"/>
          <w:szCs w:val="24"/>
        </w:rPr>
        <w:t>1.1 Vrsta postopka</w:t>
      </w:r>
      <w:bookmarkEnd w:id="3"/>
    </w:p>
    <w:p w14:paraId="7AF86501" w14:textId="77777777" w:rsidR="001405AE" w:rsidRPr="00400682"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2ECF1449" w14:textId="77777777" w:rsidR="001405AE" w:rsidRPr="00400682" w:rsidRDefault="001405AE">
      <w:pPr>
        <w:autoSpaceDE w:val="0"/>
        <w:jc w:val="both"/>
        <w:rPr>
          <w:rFonts w:asciiTheme="minorHAnsi" w:hAnsiTheme="minorHAnsi" w:cstheme="minorHAnsi"/>
          <w:sz w:val="24"/>
          <w:szCs w:val="24"/>
        </w:rPr>
      </w:pPr>
    </w:p>
    <w:p w14:paraId="5949F269" w14:textId="06078897" w:rsidR="001405AE" w:rsidRDefault="001405AE" w:rsidP="00BF7D26">
      <w:pPr>
        <w:pStyle w:val="Telobesedila"/>
        <w:ind w:left="284"/>
        <w:jc w:val="both"/>
        <w:rPr>
          <w:rFonts w:asciiTheme="minorHAnsi" w:hAnsiTheme="minorHAnsi" w:cstheme="minorHAnsi"/>
        </w:rPr>
      </w:pPr>
      <w:r w:rsidRPr="00400682">
        <w:rPr>
          <w:rFonts w:asciiTheme="minorHAnsi" w:hAnsiTheme="minorHAnsi" w:cstheme="minorHAnsi"/>
        </w:rPr>
        <w:t xml:space="preserve">Naročnik bo to javno naročilo oddal po </w:t>
      </w:r>
      <w:r w:rsidR="00BE5E84" w:rsidRPr="00400682">
        <w:rPr>
          <w:rFonts w:asciiTheme="minorHAnsi" w:hAnsiTheme="minorHAnsi" w:cstheme="minorHAnsi"/>
        </w:rPr>
        <w:t>odprtem postopku v skladu z ZJN-3</w:t>
      </w:r>
      <w:r w:rsidR="00971D36" w:rsidRPr="00400682">
        <w:rPr>
          <w:rFonts w:asciiTheme="minorHAnsi" w:hAnsiTheme="minorHAnsi" w:cstheme="minorHAnsi"/>
        </w:rPr>
        <w:t xml:space="preserve">, </w:t>
      </w:r>
      <w:r w:rsidRPr="00400682">
        <w:rPr>
          <w:rFonts w:asciiTheme="minorHAnsi" w:hAnsiTheme="minorHAnsi" w:cstheme="minorHAnsi"/>
        </w:rPr>
        <w:t>predpisov, ki urejajo področje predmeta javnega naročila</w:t>
      </w:r>
      <w:r w:rsidR="00BE5E84" w:rsidRPr="00400682">
        <w:rPr>
          <w:rFonts w:asciiTheme="minorHAnsi" w:hAnsiTheme="minorHAnsi" w:cstheme="minorHAnsi"/>
        </w:rPr>
        <w:t>,</w:t>
      </w:r>
      <w:r w:rsidRPr="00400682">
        <w:rPr>
          <w:rFonts w:asciiTheme="minorHAnsi" w:hAnsiTheme="minorHAnsi" w:cstheme="minorHAnsi"/>
        </w:rPr>
        <w:t xml:space="preserve"> </w:t>
      </w:r>
      <w:r w:rsidR="00971D36" w:rsidRPr="00400682">
        <w:rPr>
          <w:rFonts w:asciiTheme="minorHAnsi" w:hAnsiTheme="minorHAnsi" w:cstheme="minorHAnsi"/>
        </w:rPr>
        <w:t>ter</w:t>
      </w:r>
      <w:r w:rsidRPr="00400682">
        <w:rPr>
          <w:rFonts w:asciiTheme="minorHAnsi" w:hAnsiTheme="minorHAnsi" w:cstheme="minorHAnsi"/>
        </w:rPr>
        <w:t xml:space="preserve"> v skladu s to razpisno dokumentacijo.</w:t>
      </w:r>
    </w:p>
    <w:p w14:paraId="2329EC86" w14:textId="17EBCB0E" w:rsidR="00EF1463" w:rsidRPr="00400682" w:rsidRDefault="00EF1463" w:rsidP="00BF7D26">
      <w:pPr>
        <w:pStyle w:val="Telobesedila"/>
        <w:ind w:left="284"/>
        <w:jc w:val="both"/>
        <w:rPr>
          <w:rFonts w:asciiTheme="minorHAnsi" w:hAnsiTheme="minorHAnsi" w:cstheme="minorHAnsi"/>
        </w:rPr>
      </w:pPr>
      <w:r>
        <w:rPr>
          <w:rFonts w:asciiTheme="minorHAnsi" w:hAnsiTheme="minorHAnsi" w:cstheme="minorHAnsi"/>
        </w:rPr>
        <w:t>V kolikor v tej razpisni dokumentaciji ni drugače zapisano se izraz ponudnik uporablja za ponudnika, partnerja v skupni ponudbi in podizvajalca.</w:t>
      </w:r>
    </w:p>
    <w:p w14:paraId="0CF6EE90" w14:textId="1938341A" w:rsidR="003B65C0" w:rsidRPr="003B65C0" w:rsidRDefault="00754DED" w:rsidP="003B65C0">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400682" w:rsidRDefault="00D54161" w:rsidP="00D54161">
      <w:pPr>
        <w:pStyle w:val="Telobesedila"/>
        <w:ind w:left="284"/>
        <w:jc w:val="both"/>
        <w:rPr>
          <w:rFonts w:asciiTheme="minorHAnsi" w:hAnsiTheme="minorHAnsi" w:cstheme="minorHAnsi"/>
          <w:i/>
          <w:lang w:eastAsia="sl-SI"/>
        </w:rPr>
      </w:pPr>
    </w:p>
    <w:p w14:paraId="42B73F3F" w14:textId="77777777" w:rsidR="001405AE" w:rsidRPr="00400682" w:rsidRDefault="001405AE">
      <w:pPr>
        <w:pStyle w:val="Naslov3"/>
        <w:ind w:firstLine="284"/>
        <w:rPr>
          <w:rFonts w:asciiTheme="minorHAnsi" w:hAnsiTheme="minorHAnsi" w:cstheme="minorHAnsi"/>
          <w:sz w:val="24"/>
          <w:szCs w:val="24"/>
        </w:rPr>
      </w:pPr>
      <w:bookmarkStart w:id="4" w:name="_Toc162542318"/>
      <w:r w:rsidRPr="00400682">
        <w:rPr>
          <w:rFonts w:asciiTheme="minorHAnsi" w:hAnsiTheme="minorHAnsi" w:cstheme="minorHAnsi"/>
          <w:sz w:val="24"/>
          <w:szCs w:val="24"/>
        </w:rPr>
        <w:t>1.2 Opis predmeta naročila</w:t>
      </w:r>
      <w:bookmarkEnd w:id="4"/>
    </w:p>
    <w:p w14:paraId="0B0233F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16E71AD7" w14:textId="77777777" w:rsidR="001405AE" w:rsidRPr="00400682" w:rsidRDefault="001405AE">
      <w:pPr>
        <w:widowControl w:val="0"/>
        <w:autoSpaceDE w:val="0"/>
        <w:spacing w:line="306" w:lineRule="exact"/>
        <w:ind w:left="5346"/>
        <w:rPr>
          <w:rFonts w:asciiTheme="minorHAnsi" w:hAnsiTheme="minorHAnsi" w:cstheme="minorHAnsi"/>
          <w:sz w:val="24"/>
          <w:szCs w:val="24"/>
        </w:rPr>
      </w:pPr>
    </w:p>
    <w:p w14:paraId="74F5C31C" w14:textId="77777777" w:rsidR="00E33D1B" w:rsidRPr="00E1206E"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Predmet javnega naročila je dobava potrošnega zobozdravstvenega za obdobje 24 mesecev.</w:t>
      </w:r>
    </w:p>
    <w:p w14:paraId="134B1285" w14:textId="77777777" w:rsidR="00E33D1B" w:rsidRPr="00E1206E"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Javno naročilo je razdeljeno na naslednje sklope:</w:t>
      </w:r>
    </w:p>
    <w:p w14:paraId="421229D8" w14:textId="77777777" w:rsidR="00E33D1B" w:rsidRPr="00E1206E" w:rsidRDefault="00E33D1B" w:rsidP="00E33D1B">
      <w:pPr>
        <w:pStyle w:val="Telobesedila"/>
        <w:ind w:left="284"/>
        <w:jc w:val="both"/>
        <w:rPr>
          <w:rFonts w:asciiTheme="minorHAnsi" w:hAnsiTheme="minorHAnsi" w:cstheme="minorHAnsi"/>
          <w:lang w:eastAsia="sl-SI"/>
        </w:rPr>
      </w:pPr>
    </w:p>
    <w:tbl>
      <w:tblPr>
        <w:tblW w:w="9355" w:type="dxa"/>
        <w:tblInd w:w="279" w:type="dxa"/>
        <w:tblCellMar>
          <w:left w:w="70" w:type="dxa"/>
          <w:right w:w="70" w:type="dxa"/>
        </w:tblCellMar>
        <w:tblLook w:val="04A0" w:firstRow="1" w:lastRow="0" w:firstColumn="1" w:lastColumn="0" w:noHBand="0" w:noVBand="1"/>
      </w:tblPr>
      <w:tblGrid>
        <w:gridCol w:w="9355"/>
      </w:tblGrid>
      <w:tr w:rsidR="00E33D1B" w:rsidRPr="00E1206E" w14:paraId="10BC0D1B"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4DDC1FC8" w14:textId="77777777" w:rsidR="00E33D1B" w:rsidRPr="00E1206E" w:rsidRDefault="00E33D1B" w:rsidP="001A2C40">
            <w:pPr>
              <w:suppressAutoHyphens w:val="0"/>
              <w:jc w:val="center"/>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NAZIV SKLOPA</w:t>
            </w:r>
          </w:p>
        </w:tc>
      </w:tr>
      <w:tr w:rsidR="00E33D1B" w:rsidRPr="00E1206E" w14:paraId="1B52DCD6"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194F894C" w14:textId="77777777" w:rsidR="00E33D1B" w:rsidRPr="00E1206E" w:rsidRDefault="00E33D1B" w:rsidP="001A2C40">
            <w:pPr>
              <w:suppressAutoHyphens w:val="0"/>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1. Potrošni material za zobne ordinacije ( v nadaljevanju tudi: sklop 1 )</w:t>
            </w:r>
          </w:p>
        </w:tc>
      </w:tr>
      <w:tr w:rsidR="00E33D1B" w:rsidRPr="00E1206E" w14:paraId="6789BB0D"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4EEC85F" w14:textId="77777777" w:rsidR="00E33D1B" w:rsidRPr="00E1206E" w:rsidRDefault="00E33D1B" w:rsidP="001A2C40">
            <w:pPr>
              <w:suppressAutoHyphens w:val="0"/>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2. Potrošni material za zobotehnični laboratorij ( v nadaljevanju tudi: sklop 2 )</w:t>
            </w:r>
          </w:p>
        </w:tc>
      </w:tr>
      <w:tr w:rsidR="00E33D1B" w:rsidRPr="00E1206E" w14:paraId="258F405A"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29D9DA0F" w14:textId="77777777" w:rsidR="00E33D1B" w:rsidRPr="00E1206E" w:rsidRDefault="00E33D1B" w:rsidP="001A2C40">
            <w:pPr>
              <w:suppressAutoHyphens w:val="0"/>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3. Nežlahtne kovine ( v nadaljevanju tudi: sklop 3 )</w:t>
            </w:r>
          </w:p>
        </w:tc>
      </w:tr>
      <w:tr w:rsidR="00E33D1B" w:rsidRPr="00E1206E" w14:paraId="57F9E7F0"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03A47A71" w14:textId="77777777" w:rsidR="00E33D1B" w:rsidRPr="00E1206E" w:rsidRDefault="00E33D1B" w:rsidP="001A2C40">
            <w:pPr>
              <w:suppressAutoHyphens w:val="0"/>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4. Žlahtne kovine ( v nadaljevanju tudi: sklop 4 )</w:t>
            </w:r>
          </w:p>
        </w:tc>
      </w:tr>
      <w:tr w:rsidR="00E33D1B" w:rsidRPr="00E1206E" w14:paraId="2820B83E"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000000" w:fill="FCE4D6"/>
            <w:vAlign w:val="center"/>
            <w:hideMark/>
          </w:tcPr>
          <w:p w14:paraId="2943C671" w14:textId="77777777" w:rsidR="00E33D1B" w:rsidRPr="00E1206E" w:rsidRDefault="00E33D1B" w:rsidP="001A2C40">
            <w:pPr>
              <w:suppressAutoHyphens w:val="0"/>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5. Vrteči inštrumenti ( v nadaljevanju tudi: sklop 5 )</w:t>
            </w:r>
          </w:p>
        </w:tc>
      </w:tr>
      <w:tr w:rsidR="00E33D1B" w:rsidRPr="00E1206E" w14:paraId="2799EBEC" w14:textId="77777777" w:rsidTr="001A2C40">
        <w:trPr>
          <w:trHeight w:val="300"/>
        </w:trPr>
        <w:tc>
          <w:tcPr>
            <w:tcW w:w="9355" w:type="dxa"/>
            <w:tcBorders>
              <w:top w:val="single" w:sz="4" w:space="0" w:color="808080"/>
              <w:left w:val="single" w:sz="4" w:space="0" w:color="808080"/>
              <w:bottom w:val="single" w:sz="4" w:space="0" w:color="808080"/>
              <w:right w:val="single" w:sz="4" w:space="0" w:color="808080"/>
            </w:tcBorders>
            <w:shd w:val="clear" w:color="000000" w:fill="FCE4D6"/>
            <w:vAlign w:val="center"/>
            <w:hideMark/>
          </w:tcPr>
          <w:p w14:paraId="0A48D82D" w14:textId="77777777" w:rsidR="00E33D1B" w:rsidRPr="00E1206E" w:rsidRDefault="00E33D1B" w:rsidP="001A2C40">
            <w:pPr>
              <w:suppressAutoHyphens w:val="0"/>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6. Inštrumentarij ( v nadaljevanju tudi: sklop 6 )</w:t>
            </w:r>
          </w:p>
        </w:tc>
      </w:tr>
    </w:tbl>
    <w:p w14:paraId="56FC91B4" w14:textId="77777777" w:rsidR="00E33D1B" w:rsidRPr="00E1206E" w:rsidRDefault="00E33D1B" w:rsidP="00E33D1B">
      <w:pPr>
        <w:pStyle w:val="Telobesedila"/>
        <w:ind w:left="284"/>
        <w:jc w:val="both"/>
        <w:rPr>
          <w:rFonts w:asciiTheme="minorHAnsi" w:hAnsiTheme="minorHAnsi" w:cstheme="minorHAnsi"/>
          <w:lang w:eastAsia="sl-SI"/>
        </w:rPr>
      </w:pPr>
    </w:p>
    <w:p w14:paraId="326E7F7B" w14:textId="77777777" w:rsidR="00E33D1B" w:rsidRPr="00E1206E"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 xml:space="preserve">Naročnik bo na podlagi petega odstavka 73. člena ZJN-3 izločil sklop 5 in sklop 6. </w:t>
      </w:r>
    </w:p>
    <w:p w14:paraId="541D6A66" w14:textId="77777777" w:rsidR="00E33D1B" w:rsidRPr="004F0C0F"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Vrste in količine predvidenega materiala iz sklopa pod zaporedno številko 1.,2. in 3. so razvidne iz popisa blaga, ki je sestavni del te razpisne dokumentacije. Naročnik bo v času trajanja pogodbenega razmerja pri najugodnejšem ponudniku za posamezni sklop naročal tiste vrste in količine materiala, ki jih bo dejansko potreboval. Ponudbene cene na enoto so fiksne za obdobje enega leta</w:t>
      </w:r>
      <w:r w:rsidRPr="004F0C0F">
        <w:rPr>
          <w:rFonts w:asciiTheme="minorHAnsi" w:hAnsiTheme="minorHAnsi" w:cstheme="minorHAnsi"/>
          <w:lang w:eastAsia="sl-SI"/>
        </w:rPr>
        <w:t>. Po poteku enega leta od sklenitve pogodbe se lahko cene na enoto mere spremenijo skladno z določili pogodbe.</w:t>
      </w:r>
    </w:p>
    <w:p w14:paraId="0787A74C" w14:textId="141CC495" w:rsidR="00E33D1B" w:rsidRPr="00E1206E" w:rsidRDefault="00E33D1B" w:rsidP="00E33D1B">
      <w:pPr>
        <w:pStyle w:val="Telobesedila"/>
        <w:ind w:left="284"/>
        <w:jc w:val="both"/>
        <w:rPr>
          <w:rFonts w:asciiTheme="minorHAnsi" w:hAnsiTheme="minorHAnsi" w:cstheme="minorHAnsi"/>
          <w:lang w:eastAsia="sl-SI"/>
        </w:rPr>
      </w:pPr>
      <w:r w:rsidRPr="004F0C0F">
        <w:rPr>
          <w:rFonts w:asciiTheme="minorHAnsi" w:hAnsiTheme="minorHAnsi" w:cstheme="minorHAnsi"/>
          <w:lang w:eastAsia="sl-SI"/>
        </w:rPr>
        <w:lastRenderedPageBreak/>
        <w:t>Ponudnik mora zagotavljati vse artikle znotraj posameznega sklopa.</w:t>
      </w:r>
    </w:p>
    <w:p w14:paraId="7A29B2B9" w14:textId="77777777" w:rsidR="00E33D1B" w:rsidRDefault="00E33D1B" w:rsidP="00D179F8">
      <w:pPr>
        <w:pStyle w:val="Telobesedila"/>
        <w:spacing w:after="0"/>
        <w:ind w:left="284"/>
        <w:jc w:val="both"/>
        <w:rPr>
          <w:rFonts w:asciiTheme="minorHAnsi" w:hAnsiTheme="minorHAnsi" w:cstheme="minorHAnsi"/>
          <w:lang w:eastAsia="sl-SI"/>
        </w:rPr>
      </w:pPr>
      <w:r w:rsidRPr="00E1206E">
        <w:rPr>
          <w:rFonts w:asciiTheme="minorHAnsi" w:hAnsiTheme="minorHAnsi" w:cstheme="minorHAnsi"/>
          <w:lang w:eastAsia="sl-SI"/>
        </w:rPr>
        <w:t xml:space="preserve">Za sklop 4 bo naročnik sklenil okvirni sporazum z največ dvema ponudnikoma za vsak posamezen artikel. Merilo za izbiro največ dveh ponudnikov, podpisnikov okvirnega sporazuma za posamezen artikel, je najnižja ponudbena cena na enoto/artikel. V obdobju dveh mesecev od sklenitve </w:t>
      </w:r>
      <w:r>
        <w:rPr>
          <w:rFonts w:asciiTheme="minorHAnsi" w:hAnsiTheme="minorHAnsi" w:cstheme="minorHAnsi"/>
          <w:lang w:eastAsia="sl-SI"/>
        </w:rPr>
        <w:t xml:space="preserve">okvirnega sporazuma </w:t>
      </w:r>
      <w:r w:rsidRPr="00E1206E">
        <w:rPr>
          <w:rFonts w:asciiTheme="minorHAnsi" w:hAnsiTheme="minorHAnsi" w:cstheme="minorHAnsi"/>
          <w:lang w:eastAsia="sl-SI"/>
        </w:rPr>
        <w:t>bo blago dobavljal ponudnik, ki bi ponudil najnižjo ponudbeno ceno na enoto</w:t>
      </w:r>
      <w:r>
        <w:rPr>
          <w:rFonts w:asciiTheme="minorHAnsi" w:hAnsiTheme="minorHAnsi" w:cstheme="minorHAnsi"/>
          <w:lang w:eastAsia="sl-SI"/>
        </w:rPr>
        <w:t xml:space="preserve"> brez DDV</w:t>
      </w:r>
      <w:r w:rsidRPr="00E1206E">
        <w:rPr>
          <w:rFonts w:asciiTheme="minorHAnsi" w:hAnsiTheme="minorHAnsi" w:cstheme="minorHAnsi"/>
          <w:lang w:eastAsia="sl-SI"/>
        </w:rPr>
        <w:t xml:space="preserve"> za posamezen artikel. Cena na enoto bo za to obdobje fiksna. Po poteku dvomesečnega obdobja od sklenitve </w:t>
      </w:r>
      <w:r>
        <w:rPr>
          <w:rFonts w:asciiTheme="minorHAnsi" w:hAnsiTheme="minorHAnsi" w:cstheme="minorHAnsi"/>
          <w:lang w:eastAsia="sl-SI"/>
        </w:rPr>
        <w:t>okvirnega sporazuma</w:t>
      </w:r>
      <w:r w:rsidRPr="00E1206E">
        <w:rPr>
          <w:rFonts w:asciiTheme="minorHAnsi" w:hAnsiTheme="minorHAnsi" w:cstheme="minorHAnsi"/>
          <w:lang w:eastAsia="sl-SI"/>
        </w:rPr>
        <w:t xml:space="preserve"> bo naročnik za vsako posamezno naročilo artikla odpiral konkurenco med izbranima ponudnikoma. Značilnost tega sklopa je, da lahko ponudnik odda ponudbo samo za posamezen podsklop oz. artikel, ne nujno za oba hkrati. Ocenjena vrednost sklopa zajema dobavo v  obdobju dveh let.</w:t>
      </w:r>
    </w:p>
    <w:p w14:paraId="6FAEE128" w14:textId="3AC10743" w:rsidR="00996E14" w:rsidRPr="00E1206E" w:rsidRDefault="00996E14" w:rsidP="00D179F8">
      <w:pPr>
        <w:pStyle w:val="Telobesedila"/>
        <w:spacing w:after="0"/>
        <w:ind w:left="284"/>
        <w:jc w:val="both"/>
        <w:rPr>
          <w:rFonts w:asciiTheme="minorHAnsi" w:hAnsiTheme="minorHAnsi" w:cstheme="minorHAnsi"/>
          <w:lang w:eastAsia="sl-SI"/>
        </w:rPr>
      </w:pPr>
      <w:r>
        <w:rPr>
          <w:rFonts w:asciiTheme="minorHAnsi" w:hAnsiTheme="minorHAnsi" w:cstheme="minorHAnsi"/>
          <w:lang w:eastAsia="sl-SI"/>
        </w:rPr>
        <w:t xml:space="preserve">V kolikor naročnik </w:t>
      </w:r>
      <w:r w:rsidR="00FC6CC7">
        <w:rPr>
          <w:rFonts w:asciiTheme="minorHAnsi" w:hAnsiTheme="minorHAnsi" w:cstheme="minorHAnsi"/>
          <w:lang w:eastAsia="sl-SI"/>
        </w:rPr>
        <w:t>za posamezni podsklop prejme ponudbo izključno enega ponudnika, konkurence ne bo odpiral. Izbrani ponudnik ima v tem primeru pravico in dolžnost, da na vsaka dva meseca, glede na borzno gibanje cen žlahtnih kovin, zniža ali zviša ceno artikla. Dokazno breme znižanja ali zvišanja cene je na ponudniku</w:t>
      </w:r>
      <w:r w:rsidR="00A70DFF">
        <w:rPr>
          <w:rFonts w:asciiTheme="minorHAnsi" w:hAnsiTheme="minorHAnsi" w:cstheme="minorHAnsi"/>
          <w:lang w:eastAsia="sl-SI"/>
        </w:rPr>
        <w:t>. O spremembah cen mora ponudnik naročnika pisno obvestiti.</w:t>
      </w:r>
    </w:p>
    <w:p w14:paraId="0F1E478E" w14:textId="77777777" w:rsidR="00D179F8" w:rsidRDefault="00D179F8" w:rsidP="00E33D1B">
      <w:pPr>
        <w:pStyle w:val="Telobesedila"/>
        <w:ind w:left="284"/>
        <w:jc w:val="both"/>
        <w:rPr>
          <w:rFonts w:asciiTheme="minorHAnsi" w:hAnsiTheme="minorHAnsi" w:cstheme="minorHAnsi"/>
          <w:lang w:eastAsia="sl-SI"/>
        </w:rPr>
      </w:pPr>
    </w:p>
    <w:p w14:paraId="2CBA522D" w14:textId="3EE5C0B2" w:rsidR="00E33D1B" w:rsidRPr="00E1206E"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Embalaža mora biti v skladu z zahtevami in morebitnimi odstopanji, ki so naveden</w:t>
      </w:r>
      <w:r w:rsidR="0009787D">
        <w:rPr>
          <w:rFonts w:asciiTheme="minorHAnsi" w:hAnsiTheme="minorHAnsi" w:cstheme="minorHAnsi"/>
          <w:lang w:eastAsia="sl-SI"/>
        </w:rPr>
        <w:t>a</w:t>
      </w:r>
      <w:r w:rsidRPr="00E1206E">
        <w:rPr>
          <w:rFonts w:asciiTheme="minorHAnsi" w:hAnsiTheme="minorHAnsi" w:cstheme="minorHAnsi"/>
          <w:lang w:eastAsia="sl-SI"/>
        </w:rPr>
        <w:t xml:space="preserve"> v obrazcu popisa blaga oz. materiala.</w:t>
      </w:r>
    </w:p>
    <w:p w14:paraId="02EF62A4" w14:textId="77777777" w:rsidR="00E33D1B"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 xml:space="preserve">V kolikor se bo pri naročniku izkazala potreba po večjem obsegu dobav od predvidenih, si naročnik pridržuje pravico, da z dobaviteljem sklene dodatek k pogodbi ali okvirnem sporazumu v skladu s 95. členom ZJN-3. </w:t>
      </w:r>
    </w:p>
    <w:p w14:paraId="34A7DC56" w14:textId="77777777" w:rsidR="00E33D1B" w:rsidRPr="00E1206E" w:rsidRDefault="00E33D1B" w:rsidP="00E33D1B">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Naročnik si pridržuje tudi pravico, da za obdobje največ dveh mesecev sklene dodatek k pogodbi ali okvirnem sporazumu tudi v primeru, da pravočasno ne zaključi novi postopek javnega naročila.</w:t>
      </w:r>
    </w:p>
    <w:p w14:paraId="5BCC1EBF" w14:textId="77777777" w:rsidR="003D049D" w:rsidRPr="00400682" w:rsidRDefault="003D049D" w:rsidP="00E33D1B">
      <w:pPr>
        <w:pStyle w:val="Telobesedila"/>
        <w:jc w:val="both"/>
        <w:rPr>
          <w:rFonts w:asciiTheme="minorHAnsi" w:hAnsiTheme="minorHAnsi" w:cstheme="minorHAnsi"/>
          <w:lang w:eastAsia="sl-SI"/>
        </w:rPr>
      </w:pPr>
    </w:p>
    <w:p w14:paraId="6A4F6447"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02C6F7A0" w14:textId="77777777" w:rsidR="001405AE" w:rsidRPr="00400682" w:rsidRDefault="001405AE">
      <w:pPr>
        <w:pStyle w:val="Naslov3"/>
        <w:ind w:firstLine="284"/>
        <w:rPr>
          <w:rFonts w:asciiTheme="minorHAnsi" w:hAnsiTheme="minorHAnsi" w:cstheme="minorHAnsi"/>
          <w:sz w:val="24"/>
          <w:szCs w:val="24"/>
        </w:rPr>
      </w:pPr>
      <w:bookmarkStart w:id="5" w:name="_Toc162542319"/>
      <w:r w:rsidRPr="00400682">
        <w:rPr>
          <w:rFonts w:asciiTheme="minorHAnsi" w:hAnsiTheme="minorHAnsi" w:cstheme="minorHAnsi"/>
          <w:sz w:val="24"/>
          <w:szCs w:val="24"/>
        </w:rPr>
        <w:t>1.3 Veljavnost ponudbe</w:t>
      </w:r>
      <w:bookmarkEnd w:id="5"/>
    </w:p>
    <w:p w14:paraId="261663F5" w14:textId="77777777" w:rsidR="001405AE" w:rsidRPr="00400682" w:rsidRDefault="001405AE">
      <w:pPr>
        <w:rPr>
          <w:rFonts w:asciiTheme="minorHAnsi" w:hAnsiTheme="minorHAnsi" w:cstheme="minorHAnsi"/>
          <w:sz w:val="24"/>
          <w:szCs w:val="24"/>
        </w:rPr>
      </w:pPr>
    </w:p>
    <w:p w14:paraId="440575A3" w14:textId="3E3A1881" w:rsidR="001405AE" w:rsidRPr="00400682" w:rsidRDefault="001405AE">
      <w:pPr>
        <w:widowControl w:val="0"/>
        <w:autoSpaceDE w:val="0"/>
        <w:spacing w:line="30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mora veljati najmanj </w:t>
      </w:r>
      <w:r w:rsidR="00835E54">
        <w:rPr>
          <w:rFonts w:asciiTheme="minorHAnsi" w:hAnsiTheme="minorHAnsi" w:cstheme="minorHAnsi"/>
          <w:sz w:val="24"/>
          <w:szCs w:val="24"/>
        </w:rPr>
        <w:t>4 mesece</w:t>
      </w:r>
      <w:r w:rsidRPr="00400682">
        <w:rPr>
          <w:rFonts w:asciiTheme="minorHAnsi" w:hAnsiTheme="minorHAnsi" w:cstheme="minorHAnsi"/>
          <w:sz w:val="24"/>
          <w:szCs w:val="24"/>
        </w:rPr>
        <w:t xml:space="preserve"> od dneva poteka roka za oddajo ponudbe.</w:t>
      </w:r>
    </w:p>
    <w:p w14:paraId="207ED192" w14:textId="77777777" w:rsidR="001405AE" w:rsidRPr="00400682"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400682" w:rsidRDefault="001405AE">
      <w:pPr>
        <w:pStyle w:val="Naslov3"/>
        <w:ind w:firstLine="284"/>
        <w:rPr>
          <w:rFonts w:asciiTheme="minorHAnsi" w:hAnsiTheme="minorHAnsi" w:cstheme="minorHAnsi"/>
          <w:sz w:val="24"/>
          <w:szCs w:val="24"/>
        </w:rPr>
      </w:pPr>
      <w:bookmarkStart w:id="6" w:name="_Toc162542320"/>
      <w:r w:rsidRPr="00400682">
        <w:rPr>
          <w:rFonts w:asciiTheme="minorHAnsi" w:hAnsiTheme="minorHAnsi" w:cstheme="minorHAnsi"/>
          <w:sz w:val="24"/>
          <w:szCs w:val="24"/>
        </w:rPr>
        <w:t>1.4 Pojasnila in dopolnitev razpisne dokumentacije</w:t>
      </w:r>
      <w:bookmarkEnd w:id="6"/>
    </w:p>
    <w:p w14:paraId="30727DF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4CDE1BF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Informacije, ki jih posreduje naročnik gospodarskim subjektom na portalu javnih naročil ali prek njega se, skladno z 2. odstavkom 67. člena ZJN-3, štejejo za spremembo, dopolnitev ali pojasnilo </w:t>
      </w:r>
      <w:r w:rsidRPr="00400682">
        <w:rPr>
          <w:rFonts w:asciiTheme="minorHAnsi" w:hAnsiTheme="minorHAnsi" w:cstheme="minorHAnsi"/>
          <w:sz w:val="24"/>
          <w:szCs w:val="24"/>
        </w:rPr>
        <w:lastRenderedPageBreak/>
        <w:t>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Če bo naročnik spremenil ali dopolnil dokumentacijo v zvezi z oddajo javnega naročila </w:t>
      </w:r>
      <w:r w:rsidR="008907D7" w:rsidRPr="00400682">
        <w:rPr>
          <w:rFonts w:asciiTheme="minorHAnsi" w:hAnsiTheme="minorHAnsi" w:cstheme="minorHAnsi"/>
          <w:sz w:val="24"/>
          <w:szCs w:val="24"/>
        </w:rPr>
        <w:t>štiri</w:t>
      </w:r>
      <w:r w:rsidRPr="00400682">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Sestanka s ponudniki ne bo.</w:t>
      </w:r>
    </w:p>
    <w:p w14:paraId="0D8D6C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400682" w:rsidRDefault="001405AE">
      <w:pPr>
        <w:pStyle w:val="Naslov3"/>
        <w:ind w:firstLine="284"/>
        <w:rPr>
          <w:rFonts w:asciiTheme="minorHAnsi" w:hAnsiTheme="minorHAnsi" w:cstheme="minorHAnsi"/>
          <w:sz w:val="24"/>
          <w:szCs w:val="24"/>
        </w:rPr>
      </w:pPr>
      <w:bookmarkStart w:id="7" w:name="_Toc162542321"/>
      <w:r w:rsidRPr="00400682">
        <w:rPr>
          <w:rFonts w:asciiTheme="minorHAnsi" w:hAnsiTheme="minorHAnsi" w:cstheme="minorHAnsi"/>
          <w:sz w:val="24"/>
          <w:szCs w:val="24"/>
        </w:rPr>
        <w:t>1.5 Sodelovanje na razpisu</w:t>
      </w:r>
      <w:bookmarkEnd w:id="7"/>
    </w:p>
    <w:p w14:paraId="2F3F636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5. člen</w:t>
      </w:r>
    </w:p>
    <w:p w14:paraId="2DD61475"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71250437"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 xml:space="preserve">Na razpis se lahko prijavi vsak gospodarski subjekt, ki izpolnjuje pogoje iz te razpisne dokumentacije. </w:t>
      </w:r>
    </w:p>
    <w:p w14:paraId="341F9E1A"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C01297B"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p>
    <w:p w14:paraId="13A12BF4"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b/>
          <w:sz w:val="24"/>
          <w:szCs w:val="24"/>
        </w:rPr>
        <w:t>A) Samostojna ponudba</w:t>
      </w:r>
      <w:r w:rsidRPr="00654587">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291FE212"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p>
    <w:p w14:paraId="47308961"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b/>
          <w:sz w:val="24"/>
          <w:szCs w:val="24"/>
        </w:rPr>
        <w:t>B) Skupna ponudba</w:t>
      </w:r>
      <w:r w:rsidRPr="00654587">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2C133AF6"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Pravni akt o skupni izvedbi naročila mora vsebovati:</w:t>
      </w:r>
    </w:p>
    <w:p w14:paraId="78C9B858"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6DB20506"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pooblastilo vodilnemu partnerju (nosilcu) v skupini, </w:t>
      </w:r>
    </w:p>
    <w:p w14:paraId="61779729"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neomejeno solidarno odgovornost vseh partnerjev v skupini do naročnika, </w:t>
      </w:r>
    </w:p>
    <w:p w14:paraId="43EEF3F5"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lastRenderedPageBreak/>
        <w:t xml:space="preserve">področje dela, ki ga bo prevzel in izvedel vsak partner v skupni ponudbi in delež vsakega partnerja v skupni ponudbi v % in vrednost del, ki jih prevzema vsak partner v skupni ponudbi, </w:t>
      </w:r>
    </w:p>
    <w:p w14:paraId="4111E5B4"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način plačila preko vodilnega partnerja ali vsakemu partnerju posebej, </w:t>
      </w:r>
    </w:p>
    <w:p w14:paraId="66A61337" w14:textId="77777777" w:rsidR="00654587" w:rsidRPr="00654587" w:rsidRDefault="00654587" w:rsidP="00654587">
      <w:pPr>
        <w:numPr>
          <w:ilvl w:val="0"/>
          <w:numId w:val="33"/>
        </w:numPr>
        <w:autoSpaceDE w:val="0"/>
        <w:rPr>
          <w:rFonts w:asciiTheme="minorHAnsi" w:hAnsiTheme="minorHAnsi" w:cstheme="minorHAnsi"/>
          <w:sz w:val="24"/>
          <w:szCs w:val="24"/>
        </w:rPr>
      </w:pPr>
      <w:r w:rsidRPr="00654587">
        <w:rPr>
          <w:rFonts w:asciiTheme="minorHAnsi" w:hAnsiTheme="minorHAnsi" w:cstheme="minorHAnsi"/>
          <w:color w:val="000000"/>
          <w:sz w:val="24"/>
          <w:szCs w:val="24"/>
        </w:rPr>
        <w:t xml:space="preserve">izjava, da so vsi partnerji seznanjeni s plačilnimi pogoji iz te dokumentacije </w:t>
      </w:r>
    </w:p>
    <w:p w14:paraId="0C3C033E"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določbe v primeru izstopa kateregakoli od partnerjev v skupni, </w:t>
      </w:r>
    </w:p>
    <w:p w14:paraId="75552854"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reševanje sporov med partnerji v skupini, </w:t>
      </w:r>
    </w:p>
    <w:p w14:paraId="5EF9114E"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druge morebitne pravice in obveznosti med partnerji v skupini, </w:t>
      </w:r>
    </w:p>
    <w:p w14:paraId="1419C1AB"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rok veljavnosti pravnega akta, </w:t>
      </w:r>
    </w:p>
    <w:p w14:paraId="3B2778EA" w14:textId="77777777" w:rsidR="00654587" w:rsidRPr="00654587" w:rsidRDefault="00654587" w:rsidP="00654587">
      <w:pPr>
        <w:numPr>
          <w:ilvl w:val="0"/>
          <w:numId w:val="33"/>
        </w:numPr>
        <w:autoSpaceDE w:val="0"/>
        <w:spacing w:after="63"/>
        <w:rPr>
          <w:rFonts w:asciiTheme="minorHAnsi" w:hAnsiTheme="minorHAnsi" w:cstheme="minorHAnsi"/>
          <w:sz w:val="24"/>
          <w:szCs w:val="24"/>
        </w:rPr>
      </w:pPr>
      <w:r w:rsidRPr="00654587">
        <w:rPr>
          <w:rFonts w:asciiTheme="minorHAnsi" w:hAnsiTheme="minorHAnsi" w:cstheme="minorHAnsi"/>
          <w:color w:val="000000"/>
          <w:sz w:val="24"/>
          <w:szCs w:val="24"/>
        </w:rPr>
        <w:t xml:space="preserve">pravni akt o skupni izvedbi naročila mora biti datiran, žigosan in podpisan s strani vseh partnerjev v skupini. </w:t>
      </w:r>
    </w:p>
    <w:p w14:paraId="745680E5"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359BD3DE"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p>
    <w:p w14:paraId="361BBD19"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 xml:space="preserve">Pogoje v zvezi z izpolnjevanjem tehničnih in strokovnih zahtev lahko ponudniki v skupni ponudbi izpolnjujejo kumulativno. </w:t>
      </w:r>
    </w:p>
    <w:p w14:paraId="61322C91"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p>
    <w:p w14:paraId="5CE49143"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b/>
          <w:sz w:val="24"/>
          <w:szCs w:val="24"/>
        </w:rPr>
        <w:t>C) Ponudba s podizvajalci</w:t>
      </w:r>
      <w:r w:rsidRPr="00654587">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47A5A855"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Če bo ponudnik izvajal javno naročilo s podizvajalci, mora v ponudbi:</w:t>
      </w:r>
    </w:p>
    <w:p w14:paraId="39379B6C" w14:textId="77777777" w:rsidR="00654587" w:rsidRPr="00654587" w:rsidRDefault="00654587" w:rsidP="00654587">
      <w:pPr>
        <w:widowControl w:val="0"/>
        <w:numPr>
          <w:ilvl w:val="0"/>
          <w:numId w:val="32"/>
        </w:numPr>
        <w:autoSpaceDE w:val="0"/>
        <w:spacing w:line="266" w:lineRule="exact"/>
        <w:jc w:val="both"/>
        <w:rPr>
          <w:rFonts w:asciiTheme="minorHAnsi" w:hAnsiTheme="minorHAnsi" w:cstheme="minorHAnsi"/>
          <w:sz w:val="24"/>
          <w:szCs w:val="24"/>
        </w:rPr>
      </w:pPr>
      <w:r w:rsidRPr="00654587">
        <w:rPr>
          <w:rFonts w:asciiTheme="minorHAnsi" w:hAnsiTheme="minorHAnsi" w:cstheme="minorHAnsi"/>
          <w:sz w:val="24"/>
          <w:szCs w:val="24"/>
        </w:rPr>
        <w:t>navesti vse podizvajalce ter vsak del javnega naročila, ki ga namerava oddati v podizvajanje (OBR-3),</w:t>
      </w:r>
    </w:p>
    <w:p w14:paraId="25525035" w14:textId="77777777" w:rsidR="00654587" w:rsidRPr="00654587" w:rsidRDefault="00654587" w:rsidP="00654587">
      <w:pPr>
        <w:widowControl w:val="0"/>
        <w:numPr>
          <w:ilvl w:val="0"/>
          <w:numId w:val="32"/>
        </w:numPr>
        <w:autoSpaceDE w:val="0"/>
        <w:spacing w:line="266" w:lineRule="exact"/>
        <w:jc w:val="both"/>
        <w:rPr>
          <w:rFonts w:asciiTheme="minorHAnsi" w:hAnsiTheme="minorHAnsi" w:cstheme="minorHAnsi"/>
          <w:sz w:val="24"/>
          <w:szCs w:val="24"/>
        </w:rPr>
      </w:pPr>
      <w:r w:rsidRPr="00654587">
        <w:rPr>
          <w:rFonts w:asciiTheme="minorHAnsi" w:hAnsiTheme="minorHAnsi" w:cstheme="minorHAnsi"/>
          <w:sz w:val="24"/>
          <w:szCs w:val="24"/>
        </w:rPr>
        <w:t>kontaktne podatke in zakonite zastopnike predlaganih podizvajalcev (OBR-3),</w:t>
      </w:r>
    </w:p>
    <w:p w14:paraId="61DBD027" w14:textId="77777777" w:rsidR="00654587" w:rsidRPr="00654587" w:rsidRDefault="00654587" w:rsidP="00654587">
      <w:pPr>
        <w:widowControl w:val="0"/>
        <w:numPr>
          <w:ilvl w:val="0"/>
          <w:numId w:val="32"/>
        </w:numPr>
        <w:autoSpaceDE w:val="0"/>
        <w:spacing w:line="266" w:lineRule="exact"/>
        <w:jc w:val="both"/>
        <w:rPr>
          <w:rFonts w:asciiTheme="minorHAnsi" w:hAnsiTheme="minorHAnsi" w:cstheme="minorHAnsi"/>
          <w:sz w:val="24"/>
          <w:szCs w:val="24"/>
        </w:rPr>
      </w:pPr>
      <w:r w:rsidRPr="00654587">
        <w:rPr>
          <w:rFonts w:asciiTheme="minorHAnsi" w:hAnsiTheme="minorHAnsi" w:cstheme="minorHAnsi"/>
          <w:sz w:val="24"/>
          <w:szCs w:val="24"/>
        </w:rPr>
        <w:t>izpolnjene izjave o neobstoju izključitvenih razlogov teh podizvajalcev v skladu z 79. členom ZJN-3,</w:t>
      </w:r>
    </w:p>
    <w:p w14:paraId="48CD4C46" w14:textId="77777777" w:rsidR="00654587" w:rsidRPr="00654587" w:rsidRDefault="00654587" w:rsidP="00654587">
      <w:pPr>
        <w:widowControl w:val="0"/>
        <w:numPr>
          <w:ilvl w:val="0"/>
          <w:numId w:val="32"/>
        </w:numPr>
        <w:autoSpaceDE w:val="0"/>
        <w:spacing w:line="266" w:lineRule="exact"/>
        <w:jc w:val="both"/>
        <w:rPr>
          <w:rFonts w:asciiTheme="minorHAnsi" w:hAnsiTheme="minorHAnsi" w:cstheme="minorHAnsi"/>
          <w:sz w:val="24"/>
          <w:szCs w:val="24"/>
        </w:rPr>
      </w:pPr>
      <w:r w:rsidRPr="00654587">
        <w:rPr>
          <w:rFonts w:asciiTheme="minorHAnsi" w:hAnsiTheme="minorHAnsi" w:cstheme="minorHAnsi"/>
          <w:sz w:val="24"/>
          <w:szCs w:val="24"/>
        </w:rPr>
        <w:t>priložiti zahtevo podizvajalca za neposredno plačilo, če podizvajalec to zahteva (OBR-3).</w:t>
      </w:r>
    </w:p>
    <w:p w14:paraId="06F3E6AF"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p>
    <w:p w14:paraId="55E58577"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613E016B" w14:textId="77777777" w:rsidR="00654587" w:rsidRPr="00654587" w:rsidRDefault="00654587" w:rsidP="00654587">
      <w:pPr>
        <w:autoSpaceDE w:val="0"/>
        <w:rPr>
          <w:rFonts w:asciiTheme="minorHAnsi" w:hAnsiTheme="minorHAnsi" w:cstheme="minorHAnsi"/>
          <w:color w:val="000000"/>
          <w:sz w:val="24"/>
          <w:szCs w:val="24"/>
        </w:rPr>
      </w:pPr>
    </w:p>
    <w:p w14:paraId="22C941E3" w14:textId="77777777" w:rsidR="00654587" w:rsidRPr="00654587" w:rsidRDefault="00654587" w:rsidP="00654587">
      <w:pPr>
        <w:numPr>
          <w:ilvl w:val="0"/>
          <w:numId w:val="31"/>
        </w:numPr>
        <w:autoSpaceDE w:val="0"/>
        <w:spacing w:after="56"/>
        <w:jc w:val="both"/>
        <w:rPr>
          <w:rFonts w:asciiTheme="minorHAnsi" w:hAnsiTheme="minorHAnsi" w:cstheme="minorHAnsi"/>
          <w:sz w:val="24"/>
          <w:szCs w:val="24"/>
        </w:rPr>
      </w:pPr>
      <w:r w:rsidRPr="00654587">
        <w:rPr>
          <w:rFonts w:asciiTheme="minorHAnsi" w:hAnsiTheme="minorHAnsi" w:cstheme="minorHAnsi"/>
          <w:sz w:val="24"/>
          <w:szCs w:val="24"/>
        </w:rPr>
        <w:t xml:space="preserve">navesti firmo/ime in sedež/naslov novega podizvajalca ter del javnega naročila, ki ga namerava oddati v podizvajanje temu subjektu; </w:t>
      </w:r>
    </w:p>
    <w:p w14:paraId="1DF1570A" w14:textId="77777777" w:rsidR="00654587" w:rsidRPr="00654587" w:rsidRDefault="00654587" w:rsidP="00654587">
      <w:pPr>
        <w:numPr>
          <w:ilvl w:val="0"/>
          <w:numId w:val="31"/>
        </w:numPr>
        <w:autoSpaceDE w:val="0"/>
        <w:spacing w:after="56"/>
        <w:jc w:val="both"/>
        <w:rPr>
          <w:rFonts w:asciiTheme="minorHAnsi" w:hAnsiTheme="minorHAnsi" w:cstheme="minorHAnsi"/>
          <w:sz w:val="24"/>
          <w:szCs w:val="24"/>
        </w:rPr>
      </w:pPr>
      <w:r w:rsidRPr="00654587">
        <w:rPr>
          <w:rFonts w:asciiTheme="minorHAnsi" w:hAnsiTheme="minorHAnsi" w:cstheme="minorHAnsi"/>
          <w:sz w:val="24"/>
          <w:szCs w:val="24"/>
        </w:rPr>
        <w:t>kontaktne podatke in zakonite zastopnike predlaganih novo predlaganih podizvajalcev;</w:t>
      </w:r>
    </w:p>
    <w:p w14:paraId="4EA4EF9A" w14:textId="77777777" w:rsidR="00654587" w:rsidRPr="00654587" w:rsidRDefault="00654587" w:rsidP="00654587">
      <w:pPr>
        <w:numPr>
          <w:ilvl w:val="0"/>
          <w:numId w:val="31"/>
        </w:numPr>
        <w:autoSpaceDE w:val="0"/>
        <w:spacing w:after="56"/>
        <w:jc w:val="both"/>
        <w:rPr>
          <w:rFonts w:asciiTheme="minorHAnsi" w:hAnsiTheme="minorHAnsi" w:cstheme="minorHAnsi"/>
          <w:sz w:val="24"/>
          <w:szCs w:val="24"/>
        </w:rPr>
      </w:pPr>
      <w:r w:rsidRPr="00654587">
        <w:rPr>
          <w:rFonts w:asciiTheme="minorHAnsi" w:hAnsiTheme="minorHAnsi" w:cstheme="minorHAnsi"/>
          <w:sz w:val="24"/>
          <w:szCs w:val="24"/>
        </w:rPr>
        <w:t xml:space="preserve">izpolnjene izjave o neobstoju izključitvenih razlogov teh podizvajalcev v skladu z 79. členom ZJN-3 ali dokazila o neobstoju razlogov za izključitev ter izpolnjevanju pogojev ter </w:t>
      </w:r>
    </w:p>
    <w:p w14:paraId="2888C009" w14:textId="77777777" w:rsidR="00654587" w:rsidRPr="00654587" w:rsidRDefault="00654587" w:rsidP="00654587">
      <w:pPr>
        <w:numPr>
          <w:ilvl w:val="0"/>
          <w:numId w:val="31"/>
        </w:numPr>
        <w:autoSpaceDE w:val="0"/>
        <w:spacing w:after="56"/>
        <w:jc w:val="both"/>
        <w:rPr>
          <w:rFonts w:asciiTheme="minorHAnsi" w:hAnsiTheme="minorHAnsi" w:cstheme="minorHAnsi"/>
          <w:sz w:val="24"/>
          <w:szCs w:val="24"/>
        </w:rPr>
      </w:pPr>
      <w:r w:rsidRPr="00654587">
        <w:rPr>
          <w:rFonts w:asciiTheme="minorHAnsi" w:hAnsiTheme="minorHAnsi" w:cstheme="minorHAnsi"/>
          <w:sz w:val="24"/>
          <w:szCs w:val="24"/>
        </w:rPr>
        <w:t xml:space="preserve">priložiti zahtevo podizvajalca za neposredno plačilo, če podizvajalec to zahteva. </w:t>
      </w:r>
    </w:p>
    <w:p w14:paraId="213BF1FD" w14:textId="77777777" w:rsidR="00654587" w:rsidRPr="00654587" w:rsidRDefault="00654587" w:rsidP="00654587">
      <w:pPr>
        <w:autoSpaceDE w:val="0"/>
        <w:spacing w:after="56"/>
        <w:ind w:left="720"/>
        <w:jc w:val="both"/>
        <w:rPr>
          <w:rFonts w:asciiTheme="minorHAnsi" w:hAnsiTheme="minorHAnsi" w:cstheme="minorHAnsi"/>
          <w:sz w:val="24"/>
          <w:szCs w:val="24"/>
        </w:rPr>
      </w:pPr>
    </w:p>
    <w:p w14:paraId="13BF2CC9"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 xml:space="preserve">Naročnik bo zavrnil vsakega podizvajalca, če zanj obstajajo razlogi za izključitev iz prvega, drugega ali četrtega odstavka 75. člena ZJN-3, razen v primeru iz tretjega odstavka 75. člena </w:t>
      </w:r>
      <w:r w:rsidRPr="00654587">
        <w:rPr>
          <w:rFonts w:asciiTheme="minorHAnsi" w:hAnsiTheme="minorHAnsi" w:cstheme="minorHAnsi"/>
          <w:sz w:val="24"/>
          <w:szCs w:val="24"/>
        </w:rPr>
        <w:lastRenderedPageBreak/>
        <w:t>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25E580"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0E2281B" w14:textId="77777777" w:rsidR="00654587" w:rsidRPr="00654587" w:rsidRDefault="00654587" w:rsidP="00654587">
      <w:pPr>
        <w:widowControl w:val="0"/>
        <w:numPr>
          <w:ilvl w:val="0"/>
          <w:numId w:val="30"/>
        </w:numPr>
        <w:autoSpaceDE w:val="0"/>
        <w:spacing w:line="266" w:lineRule="exact"/>
        <w:jc w:val="both"/>
        <w:rPr>
          <w:rFonts w:asciiTheme="minorHAnsi" w:hAnsiTheme="minorHAnsi" w:cstheme="minorHAnsi"/>
          <w:sz w:val="24"/>
          <w:szCs w:val="24"/>
        </w:rPr>
      </w:pPr>
      <w:r w:rsidRPr="00654587">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F296E07" w14:textId="77777777" w:rsidR="00654587" w:rsidRPr="00654587" w:rsidRDefault="00654587" w:rsidP="00654587">
      <w:pPr>
        <w:widowControl w:val="0"/>
        <w:numPr>
          <w:ilvl w:val="0"/>
          <w:numId w:val="30"/>
        </w:numPr>
        <w:autoSpaceDE w:val="0"/>
        <w:spacing w:line="266" w:lineRule="exact"/>
        <w:jc w:val="both"/>
        <w:rPr>
          <w:rFonts w:asciiTheme="minorHAnsi" w:hAnsiTheme="minorHAnsi" w:cstheme="minorHAnsi"/>
          <w:sz w:val="24"/>
          <w:szCs w:val="24"/>
        </w:rPr>
      </w:pPr>
      <w:r w:rsidRPr="00654587">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436EAA54" w14:textId="77777777" w:rsidR="00654587" w:rsidRPr="00654587" w:rsidRDefault="00654587" w:rsidP="00654587">
      <w:pPr>
        <w:widowControl w:val="0"/>
        <w:autoSpaceDE w:val="0"/>
        <w:spacing w:line="266" w:lineRule="exact"/>
        <w:jc w:val="both"/>
        <w:rPr>
          <w:rFonts w:asciiTheme="minorHAnsi" w:hAnsiTheme="minorHAnsi" w:cstheme="minorHAnsi"/>
          <w:sz w:val="24"/>
          <w:szCs w:val="24"/>
        </w:rPr>
      </w:pPr>
    </w:p>
    <w:p w14:paraId="078943AB"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7F5A0DB"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528D210" w14:textId="77777777" w:rsidR="00654587" w:rsidRPr="00654587" w:rsidRDefault="00654587" w:rsidP="00654587">
      <w:pPr>
        <w:widowControl w:val="0"/>
        <w:autoSpaceDE w:val="0"/>
        <w:spacing w:line="266" w:lineRule="exact"/>
        <w:ind w:left="284"/>
        <w:jc w:val="both"/>
        <w:rPr>
          <w:rFonts w:asciiTheme="minorHAnsi" w:hAnsiTheme="minorHAnsi" w:cstheme="minorHAnsi"/>
          <w:b/>
          <w:sz w:val="24"/>
          <w:szCs w:val="24"/>
        </w:rPr>
      </w:pPr>
    </w:p>
    <w:p w14:paraId="6A0FAE37" w14:textId="77777777" w:rsidR="00654587" w:rsidRPr="00654587" w:rsidRDefault="00654587" w:rsidP="00654587">
      <w:pPr>
        <w:widowControl w:val="0"/>
        <w:autoSpaceDE w:val="0"/>
        <w:spacing w:line="266" w:lineRule="exact"/>
        <w:ind w:left="284"/>
        <w:jc w:val="both"/>
        <w:rPr>
          <w:rFonts w:asciiTheme="minorHAnsi" w:hAnsiTheme="minorHAnsi" w:cstheme="minorHAnsi"/>
          <w:b/>
          <w:sz w:val="24"/>
          <w:szCs w:val="24"/>
        </w:rPr>
      </w:pPr>
      <w:r w:rsidRPr="00654587">
        <w:rPr>
          <w:rFonts w:asciiTheme="minorHAnsi" w:hAnsiTheme="minorHAnsi" w:cstheme="minorHAnsi"/>
          <w:b/>
          <w:sz w:val="24"/>
          <w:szCs w:val="24"/>
        </w:rPr>
        <w:t>D) Sklicevanje na zmogljivosti drugih</w:t>
      </w:r>
    </w:p>
    <w:p w14:paraId="769B5E3A" w14:textId="77777777" w:rsidR="00654587" w:rsidRPr="00654587" w:rsidRDefault="00654587" w:rsidP="00654587">
      <w:pPr>
        <w:widowControl w:val="0"/>
        <w:autoSpaceDE w:val="0"/>
        <w:spacing w:line="266" w:lineRule="exact"/>
        <w:ind w:left="284"/>
        <w:jc w:val="both"/>
        <w:rPr>
          <w:rFonts w:asciiTheme="minorHAnsi" w:hAnsiTheme="minorHAnsi" w:cstheme="minorHAnsi"/>
          <w:b/>
          <w:sz w:val="24"/>
          <w:szCs w:val="24"/>
        </w:rPr>
      </w:pPr>
    </w:p>
    <w:p w14:paraId="417AC6A4"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E2346E4" w14:textId="77777777" w:rsidR="00654587" w:rsidRPr="00654587" w:rsidRDefault="00654587" w:rsidP="00654587">
      <w:pPr>
        <w:widowControl w:val="0"/>
        <w:autoSpaceDE w:val="0"/>
        <w:spacing w:line="266" w:lineRule="exact"/>
        <w:ind w:left="284"/>
        <w:jc w:val="both"/>
        <w:rPr>
          <w:rFonts w:asciiTheme="minorHAnsi" w:hAnsiTheme="minorHAnsi" w:cstheme="minorHAnsi"/>
          <w:sz w:val="24"/>
          <w:szCs w:val="24"/>
        </w:rPr>
      </w:pPr>
      <w:r w:rsidRPr="00654587">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4D6D7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400682" w:rsidRDefault="001405AE">
      <w:pPr>
        <w:pStyle w:val="Naslov3"/>
        <w:ind w:firstLine="284"/>
        <w:rPr>
          <w:rFonts w:asciiTheme="minorHAnsi" w:hAnsiTheme="minorHAnsi" w:cstheme="minorHAnsi"/>
          <w:sz w:val="24"/>
          <w:szCs w:val="24"/>
        </w:rPr>
      </w:pPr>
      <w:bookmarkStart w:id="8" w:name="_Toc162542322"/>
      <w:r w:rsidRPr="00400682">
        <w:rPr>
          <w:rFonts w:asciiTheme="minorHAnsi" w:hAnsiTheme="minorHAnsi" w:cstheme="minorHAnsi"/>
          <w:sz w:val="24"/>
          <w:szCs w:val="24"/>
        </w:rPr>
        <w:t>1.6 Pravilna prijava</w:t>
      </w:r>
      <w:bookmarkEnd w:id="8"/>
    </w:p>
    <w:p w14:paraId="37917CB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6. člen</w:t>
      </w:r>
    </w:p>
    <w:p w14:paraId="636975A7" w14:textId="77777777" w:rsidR="001405AE" w:rsidRPr="00400682" w:rsidRDefault="001405AE">
      <w:pPr>
        <w:jc w:val="center"/>
        <w:rPr>
          <w:rFonts w:asciiTheme="minorHAnsi" w:hAnsiTheme="minorHAnsi" w:cstheme="minorHAnsi"/>
          <w:sz w:val="24"/>
          <w:szCs w:val="24"/>
        </w:rPr>
      </w:pPr>
    </w:p>
    <w:p w14:paraId="5FD382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23" w:history="1">
        <w:r w:rsidRPr="00400682">
          <w:rPr>
            <w:rStyle w:val="Hiperpovezava"/>
            <w:rFonts w:asciiTheme="minorHAnsi" w:hAnsiTheme="minorHAnsi" w:cstheme="minorHAnsi"/>
            <w:sz w:val="24"/>
            <w:szCs w:val="24"/>
          </w:rPr>
          <w:t>https://ejn.gov.si/eJN2</w:t>
        </w:r>
      </w:hyperlink>
    </w:p>
    <w:p w14:paraId="7432EBF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se mora pred oddajo ponudbe registrirati na spletnem naslovu </w:t>
      </w:r>
      <w:hyperlink r:id="rId24" w:history="1">
        <w:r w:rsidRPr="00400682">
          <w:rPr>
            <w:rStyle w:val="Hiperpovezava"/>
            <w:rFonts w:asciiTheme="minorHAnsi" w:hAnsiTheme="minorHAnsi" w:cstheme="minorHAnsi"/>
            <w:sz w:val="24"/>
            <w:szCs w:val="24"/>
          </w:rPr>
          <w:t>https://ejn.gov.si/eJN2</w:t>
        </w:r>
      </w:hyperlink>
      <w:r w:rsidR="0062089C">
        <w:rPr>
          <w:rStyle w:val="Hiperpovezava"/>
          <w:rFonts w:asciiTheme="minorHAnsi" w:hAnsiTheme="minorHAnsi" w:cstheme="minorHAnsi"/>
          <w:sz w:val="24"/>
          <w:szCs w:val="24"/>
        </w:rPr>
        <w:t xml:space="preserve"> .</w:t>
      </w:r>
      <w:r w:rsidRPr="00400682">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400682"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400682">
        <w:rPr>
          <w:rStyle w:val="Sprotnaopomba-sklic"/>
          <w:rFonts w:asciiTheme="minorHAnsi" w:hAnsiTheme="minorHAnsi" w:cstheme="minorHAnsi"/>
          <w:sz w:val="24"/>
          <w:szCs w:val="24"/>
        </w:rPr>
        <w:footnoteReference w:id="1"/>
      </w:r>
      <w:r w:rsidRPr="00400682">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se šteje za pravočasno oddano, če jo naročnik prejme preko sistema e-JN </w:t>
      </w:r>
      <w:hyperlink r:id="rId25" w:history="1">
        <w:r w:rsidRPr="00400682">
          <w:rPr>
            <w:rStyle w:val="Hiperpovezava"/>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za oddajo ponudb. </w:t>
      </w:r>
    </w:p>
    <w:p w14:paraId="1F00D0C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eastAsia="Times New Roman" w:hAnsiTheme="minorHAnsi" w:cstheme="minorHAnsi"/>
          <w:sz w:val="24"/>
          <w:szCs w:val="24"/>
        </w:rPr>
        <w:t xml:space="preserve"> </w:t>
      </w:r>
    </w:p>
    <w:p w14:paraId="7D553AC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preteku roka za predložitev ponudb ponudbe ne bo več mogoče oddati.</w:t>
      </w:r>
    </w:p>
    <w:p w14:paraId="6949ADD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400682" w:rsidRDefault="001405AE" w:rsidP="00D54161">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Ponudba mora vsebovati izpolnjene in potrjene najmanj naslednje obrazce in dokumente:</w:t>
      </w:r>
    </w:p>
    <w:p w14:paraId="5EA2963D" w14:textId="77777777" w:rsidR="001405AE" w:rsidRPr="00400682" w:rsidRDefault="001405AE">
      <w:pPr>
        <w:widowControl w:val="0"/>
        <w:autoSpaceDE w:val="0"/>
        <w:spacing w:line="266" w:lineRule="exact"/>
        <w:rPr>
          <w:rFonts w:asciiTheme="minorHAnsi" w:hAnsiTheme="minorHAnsi" w:cstheme="minorHAnsi"/>
          <w:sz w:val="24"/>
          <w:szCs w:val="24"/>
          <w:highlight w:val="red"/>
        </w:rPr>
      </w:pPr>
    </w:p>
    <w:p w14:paraId="335C75E7" w14:textId="77777777" w:rsidR="00694D1A" w:rsidRPr="00D743B3"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7D23E32D" w14:textId="77777777" w:rsidR="00694D1A"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3111FC68" w14:textId="5E69F662" w:rsidR="003D7BB8" w:rsidRPr="003D7BB8" w:rsidRDefault="003D7BB8" w:rsidP="00B508B7">
      <w:pPr>
        <w:widowControl w:val="0"/>
        <w:numPr>
          <w:ilvl w:val="0"/>
          <w:numId w:val="9"/>
        </w:numPr>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64CF2164" w14:textId="77777777" w:rsidR="00694D1A"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32CB74AD" w14:textId="3D6428CF" w:rsidR="007949D2" w:rsidRDefault="007949D2"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7949D2">
        <w:rPr>
          <w:rFonts w:asciiTheme="minorHAnsi" w:hAnsiTheme="minorHAnsi" w:cstheme="minorHAnsi"/>
          <w:b/>
          <w:bCs/>
          <w:sz w:val="24"/>
          <w:szCs w:val="24"/>
        </w:rPr>
        <w:t>Obrazec izjave gospodarskega subjekta (OBR-8);</w:t>
      </w:r>
    </w:p>
    <w:p w14:paraId="374E5732" w14:textId="7784A41A" w:rsidR="0087326D" w:rsidRPr="0087326D" w:rsidRDefault="0087326D" w:rsidP="0087326D">
      <w:pPr>
        <w:widowControl w:val="0"/>
        <w:numPr>
          <w:ilvl w:val="0"/>
          <w:numId w:val="9"/>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7940F6D4" w14:textId="6C8E35F4" w:rsidR="00694D1A"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r w:rsidR="00E8593C">
        <w:rPr>
          <w:rFonts w:asciiTheme="minorHAnsi" w:hAnsiTheme="minorHAnsi" w:cstheme="minorHAnsi"/>
          <w:b/>
          <w:bCs/>
          <w:sz w:val="24"/>
          <w:szCs w:val="24"/>
        </w:rPr>
        <w:t>.</w:t>
      </w:r>
    </w:p>
    <w:p w14:paraId="66CED7DF" w14:textId="77777777" w:rsidR="00632060" w:rsidRPr="00400682"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Obrazci morajo biti v .pdf obliki ali drugem ustreznem formatu. ESPD obrazec mora biti priložen v xml. obliki.</w:t>
      </w:r>
      <w:r w:rsidR="00632060" w:rsidRPr="00400682">
        <w:rPr>
          <w:rFonts w:asciiTheme="minorHAnsi" w:hAnsiTheme="minorHAnsi" w:cstheme="minorHAnsi"/>
          <w:sz w:val="24"/>
          <w:szCs w:val="24"/>
        </w:rPr>
        <w:t xml:space="preserve"> </w:t>
      </w:r>
    </w:p>
    <w:p w14:paraId="69144E2F" w14:textId="2E41F737" w:rsidR="00A24DC0" w:rsidRDefault="0087326D" w:rsidP="0087326D">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Obrazec popisa blaga priloži ponudnik izpolnjenega v MS Excel formatu in priloži v razdelek »Drugi dokumenti«.</w:t>
      </w:r>
    </w:p>
    <w:p w14:paraId="6F67E9D8" w14:textId="6F213C54" w:rsidR="001405AE" w:rsidRPr="00400682" w:rsidRDefault="00632060">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zgoraj navedenih obrazcev ponudnik priloži še ostala </w:t>
      </w:r>
      <w:r w:rsidR="00342CA0">
        <w:rPr>
          <w:rFonts w:asciiTheme="minorHAnsi" w:hAnsiTheme="minorHAnsi" w:cstheme="minorHAnsi"/>
          <w:sz w:val="24"/>
          <w:szCs w:val="24"/>
        </w:rPr>
        <w:t>morebitna</w:t>
      </w:r>
      <w:r w:rsidRPr="00400682">
        <w:rPr>
          <w:rFonts w:asciiTheme="minorHAnsi" w:hAnsiTheme="minorHAnsi" w:cstheme="minorHAnsi"/>
          <w:sz w:val="24"/>
          <w:szCs w:val="24"/>
        </w:rPr>
        <w:t xml:space="preserve"> </w:t>
      </w:r>
      <w:r w:rsidR="00694D1A">
        <w:rPr>
          <w:rFonts w:asciiTheme="minorHAnsi" w:hAnsiTheme="minorHAnsi" w:cstheme="minorHAnsi"/>
          <w:sz w:val="24"/>
          <w:szCs w:val="24"/>
        </w:rPr>
        <w:t xml:space="preserve">ostala </w:t>
      </w:r>
      <w:r w:rsidRPr="00400682">
        <w:rPr>
          <w:rFonts w:asciiTheme="minorHAnsi" w:hAnsiTheme="minorHAnsi" w:cstheme="minorHAnsi"/>
          <w:sz w:val="24"/>
          <w:szCs w:val="24"/>
        </w:rPr>
        <w:t>dokazila, ki so navedena v 7. členu razpisne dokumentacije.</w:t>
      </w:r>
    </w:p>
    <w:p w14:paraId="3C16FBE8" w14:textId="77777777" w:rsidR="001405AE" w:rsidRPr="00400682"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400682" w:rsidRDefault="001405AE">
      <w:pPr>
        <w:pStyle w:val="Naslov3"/>
        <w:ind w:left="284"/>
        <w:rPr>
          <w:rFonts w:asciiTheme="minorHAnsi" w:hAnsiTheme="minorHAnsi" w:cstheme="minorHAnsi"/>
          <w:sz w:val="24"/>
          <w:szCs w:val="24"/>
        </w:rPr>
      </w:pPr>
      <w:bookmarkStart w:id="9" w:name="_Toc162542323"/>
      <w:r w:rsidRPr="00400682">
        <w:rPr>
          <w:rFonts w:asciiTheme="minorHAnsi" w:hAnsiTheme="minorHAnsi" w:cstheme="minorHAnsi"/>
          <w:sz w:val="24"/>
          <w:szCs w:val="24"/>
        </w:rPr>
        <w:t>1.7 Pogoji za priznanje sposobnosti</w:t>
      </w:r>
      <w:bookmarkEnd w:id="9"/>
      <w:r w:rsidRPr="00400682">
        <w:rPr>
          <w:rFonts w:asciiTheme="minorHAnsi" w:hAnsiTheme="minorHAnsi" w:cstheme="minorHAnsi"/>
          <w:sz w:val="24"/>
          <w:szCs w:val="24"/>
        </w:rPr>
        <w:t xml:space="preserve"> </w:t>
      </w:r>
    </w:p>
    <w:p w14:paraId="756E6F71" w14:textId="77777777" w:rsidR="001405AE" w:rsidRPr="00400682"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7. člen</w:t>
      </w:r>
    </w:p>
    <w:p w14:paraId="6FD12F1F"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RAZLOGI ZA IZKLJUČITEV</w:t>
      </w:r>
    </w:p>
    <w:p w14:paraId="584D3DB4" w14:textId="77777777" w:rsidR="001405AE" w:rsidRPr="00400682"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Neobstoj izključitvenih razlogov ponudnik dokazuje z izpolnjenim ESPD obrazcem. </w:t>
      </w:r>
    </w:p>
    <w:p w14:paraId="4E8F1B24" w14:textId="77777777" w:rsidR="001405AE" w:rsidRPr="00400682"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400682" w:rsidRDefault="001405AE">
      <w:pPr>
        <w:autoSpaceDE w:val="0"/>
        <w:rPr>
          <w:rFonts w:asciiTheme="minorHAnsi" w:hAnsiTheme="minorHAnsi" w:cstheme="minorHAnsi"/>
          <w:sz w:val="24"/>
          <w:szCs w:val="24"/>
        </w:rPr>
      </w:pPr>
    </w:p>
    <w:p w14:paraId="24F0724C" w14:textId="53345F1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ESPD gospodarski subjekt uvozi od naročnika, ga izpolni na spletni strani</w:t>
      </w:r>
      <w:r w:rsidR="000E0CC6">
        <w:rPr>
          <w:rFonts w:asciiTheme="minorHAnsi" w:hAnsiTheme="minorHAnsi" w:cstheme="minorHAnsi"/>
          <w:sz w:val="24"/>
          <w:szCs w:val="24"/>
        </w:rPr>
        <w:t xml:space="preserve"> </w:t>
      </w:r>
      <w:hyperlink r:id="rId26" w:history="1">
        <w:r w:rsidR="000E0CC6" w:rsidRPr="000E0CC6">
          <w:rPr>
            <w:rStyle w:val="Hiperpovezava"/>
            <w:rFonts w:asciiTheme="minorHAnsi" w:hAnsiTheme="minorHAnsi" w:cstheme="minorHAnsi"/>
            <w:sz w:val="24"/>
            <w:szCs w:val="24"/>
          </w:rPr>
          <w:t>https://ejn.gov.si/espd</w:t>
        </w:r>
      </w:hyperlink>
      <w:r w:rsidR="000E0CC6" w:rsidRPr="000E0CC6">
        <w:rPr>
          <w:rStyle w:val="Hiperpovezava"/>
          <w:rFonts w:asciiTheme="minorHAnsi" w:hAnsiTheme="minorHAnsi" w:cstheme="minorHAnsi"/>
          <w:sz w:val="24"/>
          <w:szCs w:val="24"/>
        </w:rPr>
        <w:t xml:space="preserve"> </w:t>
      </w:r>
      <w:r w:rsidRPr="000E0CC6">
        <w:rPr>
          <w:rStyle w:val="Hiperpovezava"/>
        </w:rPr>
        <w:t xml:space="preserve">  </w:t>
      </w:r>
      <w:r w:rsidRPr="000E0CC6">
        <w:rPr>
          <w:rFonts w:asciiTheme="minorHAnsi" w:hAnsiTheme="minorHAnsi" w:cstheme="minorHAnsi"/>
          <w:sz w:val="24"/>
          <w:szCs w:val="24"/>
        </w:rPr>
        <w:t>ter</w:t>
      </w:r>
      <w:r w:rsidRPr="00400682">
        <w:rPr>
          <w:rFonts w:asciiTheme="minorHAnsi" w:hAnsiTheme="minorHAnsi" w:cstheme="minorHAnsi"/>
          <w:sz w:val="24"/>
          <w:szCs w:val="24"/>
        </w:rPr>
        <w:t xml:space="preserve"> ga v elektronski obliki predloži v ponudbi. </w:t>
      </w:r>
    </w:p>
    <w:p w14:paraId="375D9E0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400682"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400682"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3B65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400682"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400682"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F96B09">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F96B09" w:rsidRDefault="00F96B09" w:rsidP="00FF60D5">
      <w:pPr>
        <w:widowControl w:val="0"/>
        <w:suppressAutoHyphens w:val="0"/>
        <w:spacing w:line="266" w:lineRule="exact"/>
        <w:ind w:left="567"/>
        <w:jc w:val="both"/>
        <w:rPr>
          <w:rFonts w:asciiTheme="minorHAnsi" w:hAnsiTheme="minorHAnsi" w:cstheme="minorHAnsi"/>
          <w:b/>
          <w:sz w:val="24"/>
          <w:szCs w:val="24"/>
        </w:rPr>
      </w:pPr>
      <w:r w:rsidRPr="00FF60D5">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Pr>
          <w:rFonts w:asciiTheme="minorHAnsi" w:hAnsiTheme="minorHAnsi" w:cstheme="minorHAnsi"/>
          <w:b/>
          <w:sz w:val="24"/>
          <w:szCs w:val="24"/>
        </w:rPr>
        <w:t>do</w:t>
      </w:r>
      <w:r w:rsidRPr="00FF60D5">
        <w:rPr>
          <w:rFonts w:asciiTheme="minorHAnsi" w:hAnsiTheme="minorHAnsi" w:cstheme="minorHAnsi"/>
          <w:b/>
          <w:sz w:val="24"/>
          <w:szCs w:val="24"/>
        </w:rPr>
        <w:t xml:space="preserve"> roka za oddajo ponudbe.</w:t>
      </w:r>
    </w:p>
    <w:p w14:paraId="424C7DD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 xml:space="preserve">Gospodarski subjekt potrdi izpolnjevanje tega pogoja s predložitvijo izpolnjenega in </w:t>
      </w:r>
      <w:r w:rsidRPr="003B65C0">
        <w:rPr>
          <w:rFonts w:asciiTheme="minorHAnsi" w:hAnsiTheme="minorHAnsi" w:cstheme="minorHAnsi"/>
          <w:i/>
          <w:sz w:val="24"/>
          <w:szCs w:val="24"/>
        </w:rPr>
        <w:lastRenderedPageBreak/>
        <w:t>podpisanega ESPD in OBR-2 obrazca.</w:t>
      </w:r>
    </w:p>
    <w:p w14:paraId="35AF6871"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1E1CB81A" w14:textId="77777777" w:rsidR="0095032B" w:rsidRPr="00400682" w:rsidRDefault="0095032B" w:rsidP="000E70B2">
      <w:pPr>
        <w:widowControl w:val="0"/>
        <w:spacing w:line="266" w:lineRule="exact"/>
        <w:jc w:val="both"/>
        <w:rPr>
          <w:rFonts w:asciiTheme="minorHAnsi" w:hAnsiTheme="minorHAnsi" w:cstheme="minorHAnsi"/>
          <w:sz w:val="24"/>
          <w:szCs w:val="24"/>
        </w:rPr>
      </w:pPr>
    </w:p>
    <w:p w14:paraId="4ECF87D9"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3B65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333E16" w:rsidRDefault="00333E16" w:rsidP="00333E16">
      <w:pPr>
        <w:widowControl w:val="0"/>
        <w:spacing w:line="266" w:lineRule="exact"/>
        <w:ind w:left="567"/>
        <w:jc w:val="both"/>
        <w:rPr>
          <w:rFonts w:asciiTheme="minorHAnsi" w:hAnsiTheme="minorHAnsi" w:cstheme="minorHAnsi"/>
          <w:sz w:val="24"/>
          <w:szCs w:val="24"/>
        </w:rPr>
      </w:pPr>
      <w:r w:rsidRPr="00333E16">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5CE4A63" w14:textId="77777777" w:rsidR="003301BD" w:rsidRDefault="003301BD" w:rsidP="000E70B2">
      <w:pPr>
        <w:widowControl w:val="0"/>
        <w:spacing w:line="266" w:lineRule="exact"/>
        <w:jc w:val="both"/>
        <w:rPr>
          <w:rFonts w:asciiTheme="minorHAnsi" w:hAnsiTheme="minorHAnsi" w:cstheme="minorHAnsi"/>
          <w:sz w:val="24"/>
          <w:szCs w:val="24"/>
        </w:rPr>
      </w:pPr>
    </w:p>
    <w:p w14:paraId="2B6DA6F7" w14:textId="77777777" w:rsidR="003301BD" w:rsidRPr="00400682"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333E16" w:rsidRDefault="0095032B" w:rsidP="0095032B">
      <w:pPr>
        <w:widowControl w:val="0"/>
        <w:spacing w:line="266" w:lineRule="exact"/>
        <w:ind w:left="567"/>
        <w:jc w:val="both"/>
        <w:rPr>
          <w:rFonts w:asciiTheme="minorHAnsi" w:hAnsiTheme="minorHAnsi" w:cstheme="minorHAnsi"/>
          <w:b/>
          <w:bCs/>
          <w:sz w:val="24"/>
          <w:szCs w:val="24"/>
        </w:rPr>
      </w:pPr>
      <w:r w:rsidRPr="00333E16">
        <w:rPr>
          <w:rFonts w:asciiTheme="minorHAnsi" w:hAnsiTheme="minorHAnsi" w:cstheme="minorHAnsi"/>
          <w:b/>
          <w:bCs/>
          <w:sz w:val="24"/>
          <w:szCs w:val="24"/>
        </w:rPr>
        <w:t>USTREZNOST ZA OPRAVLJANJE POKLICNE DEJAVNOSTI</w:t>
      </w:r>
    </w:p>
    <w:p w14:paraId="060E927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400682"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400682">
        <w:rPr>
          <w:rFonts w:asciiTheme="minorHAnsi" w:hAnsiTheme="minorHAnsi" w:cstheme="minorHAnsi"/>
          <w:sz w:val="24"/>
          <w:szCs w:val="24"/>
        </w:rPr>
        <w:t>.</w:t>
      </w:r>
    </w:p>
    <w:p w14:paraId="5B1526D4" w14:textId="77777777" w:rsidR="0095032B" w:rsidRPr="00400682"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E54305" w:rsidRDefault="00E54305" w:rsidP="00E54305">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V primeru skupne ponudbe mora pogoj izpolnjevati vsak izmed partnerjev, v primeru, da gospodarski subjekt nastopa s podizvajalci</w:t>
      </w:r>
      <w:r>
        <w:rPr>
          <w:rFonts w:asciiTheme="minorHAnsi" w:hAnsiTheme="minorHAnsi" w:cstheme="minorHAnsi"/>
          <w:sz w:val="24"/>
          <w:szCs w:val="24"/>
        </w:rPr>
        <w:t xml:space="preserve"> in sicer za tisti del dejavnosti, ki jih bodo dejansko izvajali.</w:t>
      </w:r>
      <w:r w:rsidRPr="003B65C0">
        <w:rPr>
          <w:rFonts w:asciiTheme="minorHAnsi" w:hAnsiTheme="minorHAnsi" w:cstheme="minorHAnsi"/>
          <w:sz w:val="24"/>
          <w:szCs w:val="24"/>
        </w:rPr>
        <w:t xml:space="preserve"> </w:t>
      </w:r>
    </w:p>
    <w:p w14:paraId="5105E4BB" w14:textId="77777777" w:rsidR="00E54305"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400682" w:rsidRDefault="0095032B" w:rsidP="0095032B">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Ponudnik potrdi izpolnjevanje tega pogoja s predložitvijo izpolnjenega ESPD obrazca</w:t>
      </w:r>
      <w:r w:rsidR="00793D29">
        <w:rPr>
          <w:rFonts w:asciiTheme="minorHAnsi" w:hAnsiTheme="minorHAnsi" w:cstheme="minorHAnsi"/>
          <w:i/>
          <w:sz w:val="24"/>
          <w:szCs w:val="24"/>
        </w:rPr>
        <w:t>.</w:t>
      </w:r>
    </w:p>
    <w:p w14:paraId="1693A74F" w14:textId="47675FD3"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400682" w:rsidRDefault="00B93B88" w:rsidP="00B93B88">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 xml:space="preserve">V kolikor naročnik izpolnjevanje navedenega pogoja ne bo mogel preveriti sam bo od </w:t>
      </w:r>
      <w:r w:rsidRPr="00400682">
        <w:rPr>
          <w:rFonts w:asciiTheme="minorHAnsi" w:hAnsiTheme="minorHAnsi" w:cstheme="minorHAnsi"/>
          <w:i/>
          <w:sz w:val="24"/>
          <w:szCs w:val="24"/>
        </w:rPr>
        <w:lastRenderedPageBreak/>
        <w:t>gospodarskega subjekta zahteval ustrezna dokazila (izpis iz poklicnega ali poslovnega registra, akt u ustanovitvi, statut, družbeno pogodbo</w:t>
      </w:r>
      <w:r w:rsidR="00EC3ECF">
        <w:rPr>
          <w:rFonts w:asciiTheme="minorHAnsi" w:hAnsiTheme="minorHAnsi" w:cstheme="minorHAnsi"/>
          <w:i/>
          <w:sz w:val="24"/>
          <w:szCs w:val="24"/>
        </w:rPr>
        <w:t xml:space="preserve"> </w:t>
      </w:r>
      <w:r w:rsidR="00EC3ECF" w:rsidRPr="00400682">
        <w:rPr>
          <w:rFonts w:asciiTheme="minorHAnsi" w:hAnsiTheme="minorHAnsi" w:cstheme="minorHAnsi"/>
          <w:i/>
          <w:sz w:val="24"/>
          <w:szCs w:val="24"/>
        </w:rPr>
        <w:t>in dovoljenja pristojnega organa za promet blaga</w:t>
      </w:r>
      <w:r w:rsidR="00F1507E">
        <w:rPr>
          <w:rFonts w:asciiTheme="minorHAnsi" w:hAnsiTheme="minorHAnsi" w:cstheme="minorHAnsi"/>
          <w:i/>
          <w:sz w:val="24"/>
          <w:szCs w:val="24"/>
        </w:rPr>
        <w:t xml:space="preserve"> oz. storitev</w:t>
      </w:r>
      <w:r w:rsidR="00EC3ECF" w:rsidRPr="00400682">
        <w:rPr>
          <w:rFonts w:asciiTheme="minorHAnsi" w:hAnsiTheme="minorHAnsi" w:cstheme="minorHAnsi"/>
          <w:i/>
          <w:sz w:val="24"/>
          <w:szCs w:val="24"/>
        </w:rPr>
        <w:t xml:space="preserve">, ki </w:t>
      </w:r>
      <w:r w:rsidR="00F1507E">
        <w:rPr>
          <w:rFonts w:asciiTheme="minorHAnsi" w:hAnsiTheme="minorHAnsi" w:cstheme="minorHAnsi"/>
          <w:i/>
          <w:sz w:val="24"/>
          <w:szCs w:val="24"/>
        </w:rPr>
        <w:t>so</w:t>
      </w:r>
      <w:r w:rsidR="00EC3ECF" w:rsidRPr="00400682">
        <w:rPr>
          <w:rFonts w:asciiTheme="minorHAnsi" w:hAnsiTheme="minorHAnsi" w:cstheme="minorHAnsi"/>
          <w:i/>
          <w:sz w:val="24"/>
          <w:szCs w:val="24"/>
        </w:rPr>
        <w:t xml:space="preserve"> predmet tega javnega naročila</w:t>
      </w:r>
      <w:r w:rsidRPr="00400682">
        <w:rPr>
          <w:rFonts w:asciiTheme="minorHAnsi" w:hAnsiTheme="minorHAnsi" w:cstheme="minorHAnsi"/>
          <w:i/>
          <w:sz w:val="24"/>
          <w:szCs w:val="24"/>
        </w:rPr>
        <w:t xml:space="preserve"> ali drugo ustrezno dokazilo, ki izkazuje vsebino izjave).</w:t>
      </w:r>
    </w:p>
    <w:p w14:paraId="6D5C6963" w14:textId="77777777" w:rsidR="0095032B" w:rsidRPr="00400682"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Default="0095032B" w:rsidP="0095032B">
      <w:pPr>
        <w:pStyle w:val="Default"/>
        <w:ind w:left="567"/>
        <w:jc w:val="both"/>
        <w:rPr>
          <w:rFonts w:asciiTheme="minorHAnsi" w:hAnsiTheme="minorHAnsi" w:cstheme="minorHAnsi"/>
          <w:color w:val="auto"/>
        </w:rPr>
      </w:pPr>
      <w:r w:rsidRPr="00400682">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Default="00C02D86" w:rsidP="00EC3ECF">
      <w:pPr>
        <w:pStyle w:val="Default"/>
        <w:jc w:val="both"/>
        <w:rPr>
          <w:rFonts w:asciiTheme="minorHAnsi" w:hAnsiTheme="minorHAnsi" w:cstheme="minorHAnsi"/>
          <w:color w:val="auto"/>
        </w:rPr>
      </w:pPr>
    </w:p>
    <w:p w14:paraId="5549845B" w14:textId="77777777" w:rsidR="00C02D86" w:rsidRDefault="00C02D86" w:rsidP="0095032B">
      <w:pPr>
        <w:pStyle w:val="Default"/>
        <w:ind w:left="567"/>
        <w:jc w:val="both"/>
        <w:rPr>
          <w:rFonts w:asciiTheme="minorHAnsi" w:hAnsiTheme="minorHAnsi" w:cstheme="minorHAnsi"/>
          <w:color w:val="auto"/>
        </w:rPr>
      </w:pPr>
    </w:p>
    <w:p w14:paraId="1B2F0704" w14:textId="77777777" w:rsidR="00731489" w:rsidRPr="00543545"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543545">
        <w:rPr>
          <w:rFonts w:asciiTheme="minorHAnsi" w:hAnsiTheme="minorHAnsi" w:cstheme="minorHAnsi"/>
          <w:b/>
          <w:sz w:val="24"/>
          <w:szCs w:val="24"/>
        </w:rPr>
        <w:t>Če je ponudnik:</w:t>
      </w:r>
    </w:p>
    <w:p w14:paraId="762CF765" w14:textId="77777777" w:rsidR="00731489" w:rsidRPr="00543545"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r>
      <w:r w:rsidRPr="00543545">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r w:rsidRPr="00543545">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sz w:val="24"/>
          <w:szCs w:val="24"/>
          <w:vertAlign w:val="superscript"/>
        </w:rPr>
        <w:footnoteReference w:id="2"/>
      </w:r>
    </w:p>
    <w:p w14:paraId="77986E18"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p>
    <w:p w14:paraId="519E662B" w14:textId="16F9ADFD" w:rsidR="005374FA" w:rsidRPr="005374FA" w:rsidRDefault="008C3919"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543545">
        <w:rPr>
          <w:rFonts w:asciiTheme="minorHAnsi" w:hAnsiTheme="minorHAnsi" w:cstheme="minorHAnsi"/>
          <w:i/>
          <w:sz w:val="24"/>
          <w:szCs w:val="24"/>
        </w:rPr>
        <w:t xml:space="preserve"> potrdi izpolnjevanje tega pogoja s predložitvijo ESPD obrazca</w:t>
      </w:r>
      <w:r w:rsidR="005374FA">
        <w:rPr>
          <w:rFonts w:asciiTheme="minorHAnsi" w:hAnsiTheme="minorHAnsi" w:cstheme="minorHAnsi"/>
          <w:i/>
          <w:sz w:val="24"/>
          <w:szCs w:val="24"/>
        </w:rPr>
        <w:t xml:space="preserve"> in </w:t>
      </w:r>
      <w:r w:rsidR="00A81D15">
        <w:rPr>
          <w:rFonts w:asciiTheme="minorHAnsi" w:hAnsiTheme="minorHAnsi" w:cstheme="minorHAnsi"/>
          <w:i/>
          <w:sz w:val="24"/>
          <w:szCs w:val="24"/>
        </w:rPr>
        <w:t>in obrazcem</w:t>
      </w:r>
      <w:r w:rsidR="006425FF">
        <w:rPr>
          <w:rFonts w:asciiTheme="minorHAnsi" w:hAnsiTheme="minorHAnsi" w:cstheme="minorHAnsi"/>
          <w:i/>
          <w:sz w:val="24"/>
          <w:szCs w:val="24"/>
        </w:rPr>
        <w:t xml:space="preserve"> I</w:t>
      </w:r>
      <w:r w:rsidR="005374FA" w:rsidRPr="005374FA">
        <w:rPr>
          <w:rFonts w:asciiTheme="minorHAnsi" w:hAnsiTheme="minorHAnsi" w:cstheme="minorHAnsi"/>
          <w:i/>
          <w:sz w:val="24"/>
          <w:szCs w:val="24"/>
        </w:rPr>
        <w:t>zjave gospodarskega subjekta (OBR-8);</w:t>
      </w:r>
    </w:p>
    <w:p w14:paraId="6AA23890" w14:textId="77777777" w:rsidR="005374FA" w:rsidRDefault="005374FA">
      <w:pPr>
        <w:widowControl w:val="0"/>
        <w:spacing w:line="266" w:lineRule="exact"/>
        <w:jc w:val="both"/>
        <w:rPr>
          <w:rFonts w:asciiTheme="minorHAnsi" w:hAnsiTheme="minorHAnsi" w:cstheme="minorHAnsi"/>
          <w:i/>
          <w:sz w:val="24"/>
          <w:szCs w:val="24"/>
        </w:rPr>
      </w:pPr>
    </w:p>
    <w:p w14:paraId="0E7EF62F" w14:textId="77777777" w:rsidR="001405AE" w:rsidRPr="00400682" w:rsidRDefault="001405AE" w:rsidP="00264AFB">
      <w:pPr>
        <w:widowControl w:val="0"/>
        <w:spacing w:line="266" w:lineRule="exact"/>
        <w:jc w:val="both"/>
        <w:rPr>
          <w:rFonts w:asciiTheme="minorHAnsi" w:hAnsiTheme="minorHAnsi" w:cstheme="minorHAnsi"/>
          <w:sz w:val="24"/>
          <w:szCs w:val="24"/>
        </w:rPr>
      </w:pPr>
    </w:p>
    <w:p w14:paraId="37B70EEA" w14:textId="77777777" w:rsidR="001405AE" w:rsidRPr="00400682" w:rsidRDefault="001405AE">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b/>
          <w:sz w:val="24"/>
          <w:szCs w:val="24"/>
        </w:rPr>
        <w:t>TEHNIČNA IN STROKOVNA SPOSOBNOST</w:t>
      </w:r>
    </w:p>
    <w:p w14:paraId="04C3F670"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6CD1C87A" w14:textId="0F0CA895" w:rsidR="00584DEF" w:rsidRPr="00400682" w:rsidRDefault="00584DEF" w:rsidP="00DC5B4F">
      <w:pPr>
        <w:widowControl w:val="0"/>
        <w:numPr>
          <w:ilvl w:val="0"/>
          <w:numId w:val="6"/>
        </w:numPr>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 xml:space="preserve">Naročniki v zadnji treh </w:t>
      </w:r>
      <w:r w:rsidR="00A563B0">
        <w:rPr>
          <w:rFonts w:asciiTheme="minorHAnsi" w:hAnsiTheme="minorHAnsi" w:cstheme="minorHAnsi"/>
          <w:b/>
          <w:sz w:val="24"/>
          <w:szCs w:val="24"/>
        </w:rPr>
        <w:t xml:space="preserve">letih </w:t>
      </w:r>
      <w:r w:rsidRPr="00400682">
        <w:rPr>
          <w:rFonts w:asciiTheme="minorHAnsi" w:hAnsiTheme="minorHAnsi" w:cstheme="minorHAnsi"/>
          <w:b/>
          <w:sz w:val="24"/>
          <w:szCs w:val="24"/>
        </w:rPr>
        <w:t>od objave tega javnega naročila zoper gospodarske subjekte niso upravičeno vlagali reklamacij glede kakovosti dobavljenega blaga</w:t>
      </w:r>
      <w:r w:rsidR="00A81D15">
        <w:rPr>
          <w:rFonts w:asciiTheme="minorHAnsi" w:hAnsiTheme="minorHAnsi" w:cstheme="minorHAnsi"/>
          <w:b/>
          <w:sz w:val="24"/>
          <w:szCs w:val="24"/>
        </w:rPr>
        <w:t>/storitev</w:t>
      </w:r>
      <w:r w:rsidRPr="00400682">
        <w:rPr>
          <w:rFonts w:asciiTheme="minorHAnsi" w:hAnsiTheme="minorHAnsi" w:cstheme="minorHAnsi"/>
          <w:b/>
          <w:sz w:val="24"/>
          <w:szCs w:val="24"/>
        </w:rPr>
        <w:t>, kakovosti, pravočasnosti in zanesljivosti dobav</w:t>
      </w:r>
      <w:r w:rsidR="00A81D15">
        <w:rPr>
          <w:rFonts w:asciiTheme="minorHAnsi" w:hAnsiTheme="minorHAnsi" w:cstheme="minorHAnsi"/>
          <w:b/>
          <w:sz w:val="24"/>
          <w:szCs w:val="24"/>
        </w:rPr>
        <w:t>/storitev</w:t>
      </w:r>
      <w:r w:rsidRPr="00400682">
        <w:rPr>
          <w:rFonts w:asciiTheme="minorHAnsi" w:hAnsiTheme="minorHAnsi" w:cstheme="minorHAnsi"/>
          <w:b/>
          <w:sz w:val="24"/>
          <w:szCs w:val="24"/>
        </w:rPr>
        <w:t xml:space="preserve"> </w:t>
      </w:r>
      <w:r w:rsidR="001A49FA" w:rsidRPr="00400682">
        <w:rPr>
          <w:rFonts w:asciiTheme="minorHAnsi" w:hAnsiTheme="minorHAnsi" w:cstheme="minorHAnsi"/>
          <w:b/>
          <w:sz w:val="24"/>
          <w:szCs w:val="24"/>
        </w:rPr>
        <w:t>ter</w:t>
      </w:r>
      <w:r w:rsidRPr="00400682">
        <w:rPr>
          <w:rFonts w:asciiTheme="minorHAnsi" w:hAnsiTheme="minorHAnsi" w:cstheme="minorHAnsi"/>
          <w:b/>
          <w:sz w:val="24"/>
          <w:szCs w:val="24"/>
        </w:rPr>
        <w:t xml:space="preserve"> nespoštovanja drugih pogodbenih obveznosti.</w:t>
      </w:r>
    </w:p>
    <w:p w14:paraId="4704ED73"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400682" w:rsidRDefault="008C3919" w:rsidP="0085060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50602" w:rsidRPr="00400682">
        <w:rPr>
          <w:rFonts w:asciiTheme="minorHAnsi" w:hAnsiTheme="minorHAnsi" w:cstheme="minorHAnsi"/>
          <w:i/>
          <w:sz w:val="24"/>
          <w:szCs w:val="24"/>
        </w:rPr>
        <w:t xml:space="preserve"> potrdi izpolnjevanje tega pogoja s predložitvijo izpolnjenega ESPD obrazca.</w:t>
      </w:r>
    </w:p>
    <w:p w14:paraId="27011E50" w14:textId="77777777" w:rsidR="00850602" w:rsidRPr="00400682"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400682" w:rsidRDefault="00584DEF" w:rsidP="00584DEF">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V kolikor naročnik razpolaga z dokazili o nespoštovanju zgoraj naštetih pogodbenih obveznosti</w:t>
      </w:r>
      <w:r w:rsidR="00A81D15">
        <w:rPr>
          <w:rFonts w:asciiTheme="minorHAnsi" w:hAnsiTheme="minorHAnsi" w:cstheme="minorHAnsi"/>
          <w:sz w:val="24"/>
          <w:szCs w:val="24"/>
        </w:rPr>
        <w:t xml:space="preserve"> (npr. najmanj dvakratno upravičeno reklamiranje storitev ipd.)</w:t>
      </w:r>
      <w:r w:rsidRPr="00400682">
        <w:rPr>
          <w:rFonts w:asciiTheme="minorHAnsi" w:hAnsiTheme="minorHAnsi" w:cstheme="minorHAnsi"/>
          <w:sz w:val="24"/>
          <w:szCs w:val="24"/>
        </w:rPr>
        <w:t xml:space="preserve">, lahko </w:t>
      </w:r>
      <w:r w:rsidR="00A81D15">
        <w:rPr>
          <w:rFonts w:asciiTheme="minorHAnsi" w:hAnsiTheme="minorHAnsi" w:cstheme="minorHAnsi"/>
          <w:sz w:val="24"/>
          <w:szCs w:val="24"/>
        </w:rPr>
        <w:t xml:space="preserve">gospodarski subjekt </w:t>
      </w:r>
      <w:r w:rsidRPr="00400682">
        <w:rPr>
          <w:rFonts w:asciiTheme="minorHAnsi" w:hAnsiTheme="minorHAnsi" w:cstheme="minorHAnsi"/>
          <w:sz w:val="24"/>
          <w:szCs w:val="24"/>
        </w:rPr>
        <w:t>izloči iz postopka ocenjevanja prejetih ponudb.</w:t>
      </w:r>
    </w:p>
    <w:p w14:paraId="72B8B85F"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338600A2"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6C9ECAF8" w14:textId="77777777" w:rsidR="0087326D" w:rsidRPr="00E1206E" w:rsidRDefault="0087326D" w:rsidP="0087326D">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b/>
          <w:sz w:val="24"/>
          <w:szCs w:val="24"/>
        </w:rPr>
        <w:t>Gospodarski subjekt je v zadnjih treh (3) letih uspešno izvedel najmanj eno dobavo naročniku, pri čemer je vrednost posameznega referenčnega posla znašala najmanj:</w:t>
      </w:r>
    </w:p>
    <w:p w14:paraId="22DD88A0" w14:textId="77777777" w:rsidR="0087326D" w:rsidRPr="00E1206E" w:rsidRDefault="0087326D" w:rsidP="0087326D">
      <w:pPr>
        <w:widowControl w:val="0"/>
        <w:spacing w:line="266" w:lineRule="exact"/>
        <w:ind w:left="567"/>
        <w:jc w:val="both"/>
        <w:rPr>
          <w:rFonts w:asciiTheme="minorHAnsi" w:hAnsiTheme="minorHAnsi" w:cstheme="minorHAnsi"/>
          <w:sz w:val="24"/>
          <w:szCs w:val="24"/>
        </w:rPr>
      </w:pPr>
    </w:p>
    <w:p w14:paraId="27CF37C5" w14:textId="6266B9AA" w:rsidR="0087326D" w:rsidRPr="00E1206E" w:rsidRDefault="0087326D" w:rsidP="0087326D">
      <w:pPr>
        <w:pStyle w:val="Odstavekseznama"/>
        <w:widowControl w:val="0"/>
        <w:numPr>
          <w:ilvl w:val="0"/>
          <w:numId w:val="34"/>
        </w:numPr>
        <w:spacing w:line="266" w:lineRule="exact"/>
        <w:jc w:val="both"/>
        <w:rPr>
          <w:rFonts w:asciiTheme="minorHAnsi" w:eastAsia="Calibri" w:hAnsiTheme="minorHAnsi" w:cstheme="minorHAnsi"/>
          <w:b/>
          <w:sz w:val="24"/>
          <w:szCs w:val="24"/>
          <w:lang w:eastAsia="zh-CN"/>
        </w:rPr>
      </w:pPr>
      <w:r w:rsidRPr="00E1206E">
        <w:rPr>
          <w:rFonts w:asciiTheme="minorHAnsi" w:eastAsia="Calibri" w:hAnsiTheme="minorHAnsi" w:cstheme="minorHAnsi"/>
          <w:b/>
          <w:sz w:val="24"/>
          <w:szCs w:val="24"/>
          <w:lang w:eastAsia="zh-CN"/>
        </w:rPr>
        <w:t>1</w:t>
      </w:r>
      <w:r w:rsidR="00335D47">
        <w:rPr>
          <w:rFonts w:asciiTheme="minorHAnsi" w:eastAsia="Calibri" w:hAnsiTheme="minorHAnsi" w:cstheme="minorHAnsi"/>
          <w:b/>
          <w:sz w:val="24"/>
          <w:szCs w:val="24"/>
          <w:lang w:eastAsia="zh-CN"/>
        </w:rPr>
        <w:t>0</w:t>
      </w:r>
      <w:r w:rsidRPr="00E1206E">
        <w:rPr>
          <w:rFonts w:asciiTheme="minorHAnsi" w:eastAsia="Calibri" w:hAnsiTheme="minorHAnsi" w:cstheme="minorHAnsi"/>
          <w:b/>
          <w:sz w:val="24"/>
          <w:szCs w:val="24"/>
          <w:lang w:eastAsia="zh-CN"/>
        </w:rPr>
        <w:t>0.000.00 EUR brez DDV za sklop 1;</w:t>
      </w:r>
    </w:p>
    <w:p w14:paraId="539B4BA5" w14:textId="49EB9840" w:rsidR="0087326D" w:rsidRPr="00E1206E" w:rsidRDefault="00335D47" w:rsidP="0087326D">
      <w:pPr>
        <w:pStyle w:val="Odstavekseznama"/>
        <w:widowControl w:val="0"/>
        <w:numPr>
          <w:ilvl w:val="0"/>
          <w:numId w:val="34"/>
        </w:numPr>
        <w:spacing w:line="266" w:lineRule="exact"/>
        <w:jc w:val="both"/>
        <w:rPr>
          <w:rFonts w:asciiTheme="minorHAnsi" w:eastAsia="Calibri" w:hAnsiTheme="minorHAnsi" w:cstheme="minorHAnsi"/>
          <w:b/>
          <w:sz w:val="24"/>
          <w:szCs w:val="24"/>
          <w:lang w:eastAsia="zh-CN"/>
        </w:rPr>
      </w:pPr>
      <w:r>
        <w:rPr>
          <w:rFonts w:asciiTheme="minorHAnsi" w:eastAsia="Calibri" w:hAnsiTheme="minorHAnsi" w:cstheme="minorHAnsi"/>
          <w:b/>
          <w:sz w:val="24"/>
          <w:szCs w:val="24"/>
          <w:lang w:eastAsia="zh-CN"/>
        </w:rPr>
        <w:t>2</w:t>
      </w:r>
      <w:r w:rsidR="0087326D" w:rsidRPr="00E1206E">
        <w:rPr>
          <w:rFonts w:asciiTheme="minorHAnsi" w:eastAsia="Calibri" w:hAnsiTheme="minorHAnsi" w:cstheme="minorHAnsi"/>
          <w:b/>
          <w:sz w:val="24"/>
          <w:szCs w:val="24"/>
          <w:lang w:eastAsia="zh-CN"/>
        </w:rPr>
        <w:t>0.000,00 EUR brez DDV za sklop 2;</w:t>
      </w:r>
    </w:p>
    <w:p w14:paraId="07B1D2EF" w14:textId="77777777" w:rsidR="0087326D" w:rsidRPr="00E1206E" w:rsidRDefault="0087326D" w:rsidP="0087326D">
      <w:pPr>
        <w:pStyle w:val="Odstavekseznama"/>
        <w:widowControl w:val="0"/>
        <w:numPr>
          <w:ilvl w:val="0"/>
          <w:numId w:val="34"/>
        </w:numPr>
        <w:spacing w:line="266" w:lineRule="exact"/>
        <w:jc w:val="both"/>
        <w:rPr>
          <w:rFonts w:asciiTheme="minorHAnsi" w:eastAsia="Calibri" w:hAnsiTheme="minorHAnsi" w:cstheme="minorHAnsi"/>
          <w:b/>
          <w:sz w:val="24"/>
          <w:szCs w:val="24"/>
          <w:lang w:eastAsia="zh-CN"/>
        </w:rPr>
      </w:pPr>
      <w:r w:rsidRPr="00E1206E">
        <w:rPr>
          <w:rFonts w:asciiTheme="minorHAnsi" w:eastAsia="Calibri" w:hAnsiTheme="minorHAnsi" w:cstheme="minorHAnsi"/>
          <w:b/>
          <w:sz w:val="24"/>
          <w:szCs w:val="24"/>
          <w:lang w:eastAsia="zh-CN"/>
        </w:rPr>
        <w:lastRenderedPageBreak/>
        <w:t>4.000,00 EUR brez DDV za sklop 3;</w:t>
      </w:r>
    </w:p>
    <w:p w14:paraId="4BF5D412" w14:textId="2B37C61C" w:rsidR="0087326D" w:rsidRPr="00E1206E" w:rsidRDefault="0087326D" w:rsidP="0087326D">
      <w:pPr>
        <w:pStyle w:val="Odstavekseznama"/>
        <w:widowControl w:val="0"/>
        <w:numPr>
          <w:ilvl w:val="0"/>
          <w:numId w:val="34"/>
        </w:numPr>
        <w:spacing w:line="266" w:lineRule="exact"/>
        <w:jc w:val="both"/>
        <w:rPr>
          <w:rFonts w:asciiTheme="minorHAnsi" w:eastAsia="Calibri" w:hAnsiTheme="minorHAnsi" w:cstheme="minorHAnsi"/>
          <w:b/>
          <w:sz w:val="24"/>
          <w:szCs w:val="24"/>
          <w:lang w:eastAsia="zh-CN"/>
        </w:rPr>
      </w:pPr>
      <w:r w:rsidRPr="00E1206E">
        <w:rPr>
          <w:rFonts w:asciiTheme="minorHAnsi" w:eastAsia="Calibri" w:hAnsiTheme="minorHAnsi" w:cstheme="minorHAnsi"/>
          <w:b/>
          <w:sz w:val="24"/>
          <w:szCs w:val="24"/>
          <w:lang w:eastAsia="zh-CN"/>
        </w:rPr>
        <w:t>1</w:t>
      </w:r>
      <w:r w:rsidR="00335D47">
        <w:rPr>
          <w:rFonts w:asciiTheme="minorHAnsi" w:eastAsia="Calibri" w:hAnsiTheme="minorHAnsi" w:cstheme="minorHAnsi"/>
          <w:b/>
          <w:sz w:val="24"/>
          <w:szCs w:val="24"/>
          <w:lang w:eastAsia="zh-CN"/>
        </w:rPr>
        <w:t>0</w:t>
      </w:r>
      <w:r w:rsidRPr="00E1206E">
        <w:rPr>
          <w:rFonts w:asciiTheme="minorHAnsi" w:eastAsia="Calibri" w:hAnsiTheme="minorHAnsi" w:cstheme="minorHAnsi"/>
          <w:b/>
          <w:sz w:val="24"/>
          <w:szCs w:val="24"/>
          <w:lang w:eastAsia="zh-CN"/>
        </w:rPr>
        <w:t>0.000,00 EUR brez DDV za sklop 4.</w:t>
      </w:r>
    </w:p>
    <w:p w14:paraId="30D587B0" w14:textId="77777777" w:rsidR="0087326D" w:rsidRPr="00E1206E" w:rsidRDefault="0087326D" w:rsidP="0087326D">
      <w:pPr>
        <w:widowControl w:val="0"/>
        <w:spacing w:line="266" w:lineRule="exact"/>
        <w:jc w:val="both"/>
        <w:rPr>
          <w:rFonts w:asciiTheme="minorHAnsi" w:hAnsiTheme="minorHAnsi" w:cstheme="minorHAnsi"/>
          <w:sz w:val="24"/>
          <w:szCs w:val="24"/>
        </w:rPr>
      </w:pPr>
    </w:p>
    <w:p w14:paraId="0AC339EA" w14:textId="77777777" w:rsidR="0087326D" w:rsidRPr="00E1206E" w:rsidRDefault="0087326D" w:rsidP="0087326D">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Posamezni posel pomeni znotraj enega leta opravljeno dobavo materiala, ki je enaka ali istovrstna artiklom iz posameznega sklopa.</w:t>
      </w:r>
    </w:p>
    <w:p w14:paraId="7E918AB7" w14:textId="77777777" w:rsidR="0087326D" w:rsidRPr="00E1206E" w:rsidRDefault="0087326D" w:rsidP="0087326D">
      <w:pPr>
        <w:widowControl w:val="0"/>
        <w:spacing w:line="266" w:lineRule="exact"/>
        <w:ind w:left="567"/>
        <w:jc w:val="both"/>
        <w:rPr>
          <w:rFonts w:asciiTheme="minorHAnsi" w:hAnsiTheme="minorHAnsi" w:cstheme="minorHAnsi"/>
          <w:sz w:val="24"/>
          <w:szCs w:val="24"/>
        </w:rPr>
      </w:pPr>
    </w:p>
    <w:p w14:paraId="30837DFA" w14:textId="77777777" w:rsidR="0087326D" w:rsidRPr="00E1206E" w:rsidRDefault="0087326D" w:rsidP="0087326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3F849E16" w14:textId="77777777" w:rsidR="0087326D" w:rsidRPr="00E1206E" w:rsidRDefault="0087326D" w:rsidP="0087326D">
      <w:pPr>
        <w:widowControl w:val="0"/>
        <w:spacing w:line="266" w:lineRule="exact"/>
        <w:ind w:left="567"/>
        <w:jc w:val="both"/>
        <w:rPr>
          <w:rFonts w:asciiTheme="minorHAnsi" w:hAnsiTheme="minorHAnsi" w:cstheme="minorHAnsi"/>
          <w:i/>
          <w:sz w:val="24"/>
          <w:szCs w:val="24"/>
        </w:rPr>
      </w:pPr>
    </w:p>
    <w:p w14:paraId="5DB189A8" w14:textId="77777777" w:rsidR="0087326D" w:rsidRPr="00E1206E" w:rsidRDefault="0087326D" w:rsidP="0087326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si pridržuje pravico, da od ponudnika naknadno zahteva izpolnjen obrazec  »Referenčno potrdilo (OBR-7)«.</w:t>
      </w:r>
    </w:p>
    <w:p w14:paraId="34F336E6" w14:textId="77777777" w:rsidR="00CD5FFD" w:rsidRDefault="00CD5FFD" w:rsidP="00F66493">
      <w:pPr>
        <w:widowControl w:val="0"/>
        <w:spacing w:line="266" w:lineRule="exact"/>
        <w:ind w:left="567"/>
        <w:jc w:val="both"/>
        <w:rPr>
          <w:rFonts w:asciiTheme="minorHAnsi" w:hAnsiTheme="minorHAnsi" w:cstheme="minorHAnsi"/>
          <w:i/>
          <w:sz w:val="24"/>
          <w:szCs w:val="24"/>
        </w:rPr>
      </w:pPr>
    </w:p>
    <w:p w14:paraId="1D464E9F" w14:textId="77777777" w:rsidR="00C66C25" w:rsidRDefault="00C66C25" w:rsidP="00BE7873">
      <w:pPr>
        <w:widowControl w:val="0"/>
        <w:spacing w:line="266" w:lineRule="exact"/>
        <w:ind w:left="567"/>
        <w:jc w:val="both"/>
        <w:rPr>
          <w:rFonts w:asciiTheme="minorHAnsi" w:hAnsiTheme="minorHAnsi" w:cstheme="minorHAnsi"/>
          <w:i/>
          <w:sz w:val="24"/>
          <w:szCs w:val="24"/>
        </w:rPr>
      </w:pPr>
    </w:p>
    <w:p w14:paraId="4CABE9E2" w14:textId="77777777" w:rsidR="00776862" w:rsidRPr="00E1206E" w:rsidRDefault="00776862" w:rsidP="00776862">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b/>
          <w:sz w:val="24"/>
          <w:szCs w:val="24"/>
        </w:rPr>
        <w:t>Gospodarski subjekt zagotavlja dobavo blaga na sedež naročnika najkasneje v roku 48 ur, v nujnih primerih najkasneje v 24 urah od posredovanega naročila na elektronski naslov pooblaščene osebe dobavitelja.</w:t>
      </w:r>
    </w:p>
    <w:p w14:paraId="7A3866AE" w14:textId="77777777" w:rsidR="00776862" w:rsidRPr="00E1206E" w:rsidRDefault="00776862" w:rsidP="00776862">
      <w:pPr>
        <w:widowControl w:val="0"/>
        <w:spacing w:line="266" w:lineRule="exact"/>
        <w:ind w:left="567"/>
        <w:jc w:val="both"/>
        <w:rPr>
          <w:rFonts w:asciiTheme="minorHAnsi" w:hAnsiTheme="minorHAnsi" w:cstheme="minorHAnsi"/>
          <w:sz w:val="24"/>
          <w:szCs w:val="24"/>
        </w:rPr>
      </w:pPr>
    </w:p>
    <w:p w14:paraId="60C80A69" w14:textId="77777777" w:rsidR="00776862" w:rsidRPr="00E1206E" w:rsidRDefault="00776862" w:rsidP="00776862">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ESPD obrazca in izjavo gospodarskega subjekta (OBR-8).</w:t>
      </w:r>
    </w:p>
    <w:p w14:paraId="42607E35" w14:textId="77777777" w:rsidR="009203B4" w:rsidRPr="00400682" w:rsidRDefault="009203B4" w:rsidP="00BE7873">
      <w:pPr>
        <w:widowControl w:val="0"/>
        <w:spacing w:line="266" w:lineRule="exact"/>
        <w:ind w:left="567"/>
        <w:jc w:val="both"/>
        <w:rPr>
          <w:rFonts w:asciiTheme="minorHAnsi" w:hAnsiTheme="minorHAnsi" w:cstheme="minorHAnsi"/>
          <w:i/>
          <w:sz w:val="24"/>
          <w:szCs w:val="24"/>
        </w:rPr>
      </w:pPr>
    </w:p>
    <w:p w14:paraId="42446EF0" w14:textId="77777777" w:rsidR="00CE033E" w:rsidRPr="00400682" w:rsidRDefault="00CE033E" w:rsidP="006E2D1E">
      <w:pPr>
        <w:widowControl w:val="0"/>
        <w:spacing w:line="266" w:lineRule="exact"/>
        <w:jc w:val="both"/>
        <w:rPr>
          <w:rFonts w:asciiTheme="minorHAnsi" w:hAnsiTheme="minorHAnsi" w:cstheme="minorHAnsi"/>
          <w:sz w:val="24"/>
          <w:szCs w:val="24"/>
        </w:rPr>
      </w:pPr>
    </w:p>
    <w:p w14:paraId="6DF2C43F" w14:textId="5240D236" w:rsidR="00E26846" w:rsidRPr="00DA12C8" w:rsidRDefault="001405AE" w:rsidP="00DA12C8">
      <w:pPr>
        <w:widowControl w:val="0"/>
        <w:spacing w:line="266" w:lineRule="exact"/>
        <w:ind w:left="567"/>
        <w:jc w:val="both"/>
        <w:rPr>
          <w:rFonts w:asciiTheme="minorHAnsi" w:hAnsiTheme="minorHAnsi" w:cstheme="minorHAnsi"/>
          <w:b/>
          <w:sz w:val="24"/>
          <w:szCs w:val="24"/>
        </w:rPr>
      </w:pPr>
      <w:r w:rsidRPr="00DA12C8">
        <w:rPr>
          <w:rFonts w:asciiTheme="minorHAnsi" w:hAnsiTheme="minorHAnsi" w:cstheme="minorHAnsi"/>
          <w:b/>
          <w:sz w:val="24"/>
          <w:szCs w:val="24"/>
        </w:rPr>
        <w:t>OSTALO</w:t>
      </w:r>
    </w:p>
    <w:p w14:paraId="5AB19E5A"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083D8364" w14:textId="783DBEB1" w:rsidR="00776862" w:rsidRPr="00E1206E" w:rsidRDefault="00776862" w:rsidP="00776862">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zagotavlja, da bo v fazi pregledovanja in ocenjevanja ponudb na zahtevo naročnika predložil vzor</w:t>
      </w:r>
      <w:r>
        <w:rPr>
          <w:rFonts w:asciiTheme="minorHAnsi" w:hAnsiTheme="minorHAnsi" w:cstheme="minorHAnsi"/>
          <w:b/>
          <w:sz w:val="24"/>
          <w:szCs w:val="24"/>
        </w:rPr>
        <w:t xml:space="preserve">ce </w:t>
      </w:r>
      <w:r w:rsidRPr="00E1206E">
        <w:rPr>
          <w:rFonts w:asciiTheme="minorHAnsi" w:hAnsiTheme="minorHAnsi" w:cstheme="minorHAnsi"/>
          <w:b/>
          <w:sz w:val="24"/>
          <w:szCs w:val="24"/>
        </w:rPr>
        <w:t>ponujenega blaga oz. artik</w:t>
      </w:r>
      <w:r>
        <w:rPr>
          <w:rFonts w:asciiTheme="minorHAnsi" w:hAnsiTheme="minorHAnsi" w:cstheme="minorHAnsi"/>
          <w:b/>
          <w:sz w:val="24"/>
          <w:szCs w:val="24"/>
        </w:rPr>
        <w:t>le</w:t>
      </w:r>
      <w:r w:rsidRPr="00E1206E">
        <w:rPr>
          <w:rFonts w:asciiTheme="minorHAnsi" w:hAnsiTheme="minorHAnsi" w:cstheme="minorHAnsi"/>
          <w:b/>
          <w:sz w:val="24"/>
          <w:szCs w:val="24"/>
        </w:rPr>
        <w:t>.</w:t>
      </w:r>
    </w:p>
    <w:p w14:paraId="3AE63798" w14:textId="77777777" w:rsidR="00776862" w:rsidRPr="00E1206E" w:rsidRDefault="00776862" w:rsidP="00776862">
      <w:pPr>
        <w:widowControl w:val="0"/>
        <w:spacing w:line="266" w:lineRule="exact"/>
        <w:ind w:left="567"/>
        <w:jc w:val="both"/>
        <w:rPr>
          <w:rFonts w:asciiTheme="minorHAnsi" w:hAnsiTheme="minorHAnsi" w:cstheme="minorHAnsi"/>
          <w:sz w:val="24"/>
          <w:szCs w:val="24"/>
        </w:rPr>
      </w:pPr>
    </w:p>
    <w:p w14:paraId="2CEFA444" w14:textId="77777777" w:rsidR="00776862" w:rsidRPr="00E1206E" w:rsidRDefault="00776862" w:rsidP="00776862">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0095A73D" w14:textId="77777777" w:rsidR="00776862" w:rsidRDefault="00776862" w:rsidP="00776862">
      <w:pPr>
        <w:widowControl w:val="0"/>
        <w:spacing w:line="266" w:lineRule="exact"/>
        <w:ind w:left="567"/>
        <w:jc w:val="both"/>
        <w:rPr>
          <w:rFonts w:asciiTheme="minorHAnsi" w:hAnsiTheme="minorHAnsi" w:cstheme="minorHAnsi"/>
          <w:b/>
          <w:sz w:val="24"/>
          <w:szCs w:val="24"/>
        </w:rPr>
      </w:pPr>
    </w:p>
    <w:p w14:paraId="6B14BB2F" w14:textId="6280C1BF" w:rsidR="00353394" w:rsidRPr="00400682"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Pr>
          <w:rFonts w:asciiTheme="minorHAnsi" w:hAnsiTheme="minorHAnsi" w:cstheme="minorHAnsi"/>
          <w:b/>
          <w:sz w:val="24"/>
          <w:szCs w:val="24"/>
        </w:rPr>
        <w:t xml:space="preserve"> oz. odstopa od sklenitve pogodbe</w:t>
      </w:r>
      <w:r w:rsidR="007C471E">
        <w:rPr>
          <w:rFonts w:asciiTheme="minorHAnsi" w:hAnsiTheme="minorHAnsi" w:cstheme="minorHAnsi"/>
          <w:b/>
          <w:sz w:val="24"/>
          <w:szCs w:val="24"/>
        </w:rPr>
        <w:t>/okvirnega sporazuma</w:t>
      </w:r>
      <w:r w:rsidRPr="00400682">
        <w:rPr>
          <w:rFonts w:asciiTheme="minorHAnsi" w:hAnsiTheme="minorHAnsi" w:cstheme="minorHAnsi"/>
          <w:b/>
          <w:sz w:val="24"/>
          <w:szCs w:val="24"/>
        </w:rPr>
        <w:t xml:space="preserve"> ne bo zahteval povrnitve nobenih stroškov</w:t>
      </w:r>
      <w:r w:rsidR="00731489">
        <w:rPr>
          <w:rFonts w:asciiTheme="minorHAnsi" w:hAnsiTheme="minorHAnsi" w:cstheme="minorHAnsi"/>
          <w:b/>
          <w:sz w:val="24"/>
          <w:szCs w:val="24"/>
        </w:rPr>
        <w:t>.</w:t>
      </w:r>
    </w:p>
    <w:p w14:paraId="155DE7C6"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400682" w:rsidRDefault="00565CA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464CD" w:rsidRPr="00400682">
        <w:rPr>
          <w:rFonts w:asciiTheme="minorHAnsi" w:hAnsiTheme="minorHAnsi" w:cstheme="minorHAnsi"/>
          <w:i/>
          <w:sz w:val="24"/>
          <w:szCs w:val="24"/>
        </w:rPr>
        <w:t xml:space="preserve"> potrdi izpolnjevanje tega pogoja s predložitvijo izpolnjenega ESPD obrazca.</w:t>
      </w:r>
    </w:p>
    <w:p w14:paraId="366D4EA1" w14:textId="77777777" w:rsidR="008464CD" w:rsidRPr="00400682" w:rsidRDefault="008464CD" w:rsidP="008464CD">
      <w:pPr>
        <w:widowControl w:val="0"/>
        <w:spacing w:line="266" w:lineRule="exact"/>
        <w:ind w:left="567"/>
        <w:jc w:val="both"/>
        <w:rPr>
          <w:rFonts w:asciiTheme="minorHAnsi" w:hAnsiTheme="minorHAnsi" w:cstheme="minorHAnsi"/>
          <w:i/>
          <w:sz w:val="24"/>
          <w:szCs w:val="24"/>
        </w:rPr>
      </w:pPr>
    </w:p>
    <w:p w14:paraId="1A6E34E8" w14:textId="337934FF" w:rsidR="008464CD" w:rsidRPr="00400682"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 </w:t>
      </w:r>
      <w:r w:rsidRPr="00400682">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B66D08">
        <w:rPr>
          <w:rFonts w:asciiTheme="minorHAnsi" w:hAnsiTheme="minorHAnsi" w:cstheme="minorHAnsi"/>
          <w:b/>
          <w:sz w:val="24"/>
          <w:szCs w:val="24"/>
        </w:rPr>
        <w:t>del pogodbe.</w:t>
      </w:r>
    </w:p>
    <w:p w14:paraId="10F06786" w14:textId="77777777" w:rsidR="001405AE" w:rsidRPr="00400682"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523C80BC"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76239E43" w14:textId="22E5DA52"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w:t>
      </w:r>
      <w:r w:rsidR="00775B38" w:rsidRPr="00400682">
        <w:rPr>
          <w:rFonts w:asciiTheme="minorHAnsi" w:hAnsiTheme="minorHAnsi" w:cstheme="minorHAnsi"/>
          <w:b/>
          <w:sz w:val="24"/>
          <w:szCs w:val="24"/>
        </w:rPr>
        <w:t xml:space="preserve">v celoti soglaša z vsebino vzorca </w:t>
      </w:r>
      <w:r w:rsidR="00B66D08">
        <w:rPr>
          <w:rFonts w:asciiTheme="minorHAnsi" w:hAnsiTheme="minorHAnsi" w:cstheme="minorHAnsi"/>
          <w:b/>
          <w:sz w:val="24"/>
          <w:szCs w:val="24"/>
        </w:rPr>
        <w:t>pogodbe</w:t>
      </w:r>
      <w:r w:rsidR="001244E9">
        <w:rPr>
          <w:rFonts w:asciiTheme="minorHAnsi" w:hAnsiTheme="minorHAnsi" w:cstheme="minorHAnsi"/>
          <w:b/>
          <w:sz w:val="24"/>
          <w:szCs w:val="24"/>
        </w:rPr>
        <w:t>/okvirnega sporazuma</w:t>
      </w:r>
      <w:r w:rsidR="00CD03EA" w:rsidRPr="00400682">
        <w:rPr>
          <w:rFonts w:asciiTheme="minorHAnsi" w:hAnsiTheme="minorHAnsi" w:cstheme="minorHAnsi"/>
          <w:b/>
          <w:sz w:val="24"/>
          <w:szCs w:val="24"/>
        </w:rPr>
        <w:t xml:space="preserve"> (OBR-4</w:t>
      </w:r>
      <w:r w:rsidR="001244E9">
        <w:rPr>
          <w:rFonts w:asciiTheme="minorHAnsi" w:hAnsiTheme="minorHAnsi" w:cstheme="minorHAnsi"/>
          <w:b/>
          <w:sz w:val="24"/>
          <w:szCs w:val="24"/>
        </w:rPr>
        <w:t xml:space="preserve"> in OBR-4.1</w:t>
      </w:r>
      <w:r w:rsidR="005C4A48">
        <w:rPr>
          <w:rFonts w:asciiTheme="minorHAnsi" w:hAnsiTheme="minorHAnsi" w:cstheme="minorHAnsi"/>
          <w:b/>
          <w:sz w:val="24"/>
          <w:szCs w:val="24"/>
        </w:rPr>
        <w:t>).</w:t>
      </w:r>
    </w:p>
    <w:p w14:paraId="4F7B54BE" w14:textId="77777777" w:rsidR="001405AE" w:rsidRPr="00400682"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7CAD74AB" w14:textId="77777777" w:rsidR="007643C8" w:rsidRPr="00400682"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17767C98" w14:textId="7502443E" w:rsidR="001405AE" w:rsidRDefault="00565CA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400682">
        <w:rPr>
          <w:rFonts w:asciiTheme="minorHAnsi" w:hAnsiTheme="minorHAnsi" w:cstheme="minorHAnsi"/>
          <w:i/>
          <w:sz w:val="24"/>
          <w:szCs w:val="24"/>
        </w:rPr>
        <w:t xml:space="preserve"> predloži izpolnjeno izjavo o udeležbi fizičnih in pravnih oseb v lastništvu ponudnika (OBR-</w:t>
      </w:r>
      <w:r w:rsidR="001E58BF" w:rsidRPr="00400682">
        <w:rPr>
          <w:rFonts w:asciiTheme="minorHAnsi" w:hAnsiTheme="minorHAnsi" w:cstheme="minorHAnsi"/>
          <w:i/>
          <w:sz w:val="24"/>
          <w:szCs w:val="24"/>
        </w:rPr>
        <w:t>5</w:t>
      </w:r>
      <w:r w:rsidR="001405AE" w:rsidRPr="00400682">
        <w:rPr>
          <w:rFonts w:asciiTheme="minorHAnsi" w:hAnsiTheme="minorHAnsi" w:cstheme="minorHAnsi"/>
          <w:i/>
          <w:sz w:val="24"/>
          <w:szCs w:val="24"/>
        </w:rPr>
        <w:t>).</w:t>
      </w:r>
      <w:r w:rsidR="007305C6" w:rsidRPr="00400682">
        <w:rPr>
          <w:rFonts w:asciiTheme="minorHAnsi" w:hAnsiTheme="minorHAnsi" w:cstheme="minorHAnsi"/>
          <w:i/>
          <w:sz w:val="24"/>
          <w:szCs w:val="24"/>
        </w:rPr>
        <w:t xml:space="preserve"> Vzorec izjave lahko </w:t>
      </w:r>
      <w:r w:rsidR="001D686A">
        <w:rPr>
          <w:rFonts w:asciiTheme="minorHAnsi" w:hAnsiTheme="minorHAnsi" w:cstheme="minorHAnsi"/>
          <w:i/>
          <w:sz w:val="24"/>
          <w:szCs w:val="24"/>
        </w:rPr>
        <w:t xml:space="preserve">gospodarski subjekt </w:t>
      </w:r>
      <w:r w:rsidR="00DA12C8" w:rsidRPr="00D85E8D">
        <w:rPr>
          <w:rFonts w:asciiTheme="minorHAnsi" w:hAnsiTheme="minorHAnsi" w:cstheme="minorHAnsi"/>
          <w:i/>
          <w:sz w:val="24"/>
          <w:szCs w:val="24"/>
          <w:u w:val="single"/>
        </w:rPr>
        <w:t xml:space="preserve">dopolni </w:t>
      </w:r>
      <w:r w:rsidR="007305C6" w:rsidRPr="00D85E8D">
        <w:rPr>
          <w:rFonts w:asciiTheme="minorHAnsi" w:hAnsiTheme="minorHAnsi" w:cstheme="minorHAnsi"/>
          <w:i/>
          <w:sz w:val="24"/>
          <w:szCs w:val="24"/>
          <w:u w:val="single"/>
        </w:rPr>
        <w:t>z lastno izjav</w:t>
      </w:r>
      <w:r w:rsidR="00DA12C8" w:rsidRPr="00D85E8D">
        <w:rPr>
          <w:rFonts w:asciiTheme="minorHAnsi" w:hAnsiTheme="minorHAnsi" w:cstheme="minorHAnsi"/>
          <w:i/>
          <w:sz w:val="24"/>
          <w:szCs w:val="24"/>
          <w:u w:val="single"/>
        </w:rPr>
        <w:t>o</w:t>
      </w:r>
      <w:r w:rsidR="00DA12C8">
        <w:rPr>
          <w:rFonts w:asciiTheme="minorHAnsi" w:hAnsiTheme="minorHAnsi" w:cstheme="minorHAnsi"/>
          <w:i/>
          <w:sz w:val="24"/>
          <w:szCs w:val="24"/>
        </w:rPr>
        <w:t>.</w:t>
      </w:r>
    </w:p>
    <w:p w14:paraId="302E5B5F" w14:textId="7D742379" w:rsidR="00FF0DA4"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FF0DA4"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FF0DA4">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1C475E" w:rsidRDefault="00FF0DA4" w:rsidP="00FF0DA4">
      <w:pPr>
        <w:widowControl w:val="0"/>
        <w:spacing w:line="266" w:lineRule="exact"/>
        <w:ind w:left="284"/>
        <w:jc w:val="both"/>
        <w:rPr>
          <w:rFonts w:asciiTheme="minorHAnsi" w:hAnsiTheme="minorHAnsi" w:cstheme="minorHAnsi"/>
          <w:b/>
        </w:rPr>
      </w:pPr>
    </w:p>
    <w:p w14:paraId="6A15B2A0" w14:textId="77777777" w:rsidR="00FF0DA4" w:rsidRPr="00FF0DA4"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FF0DA4"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FF0DA4"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napačno zapisano stopnjo DDV v pravilno.</w:t>
      </w:r>
    </w:p>
    <w:p w14:paraId="1EED9B83" w14:textId="77777777" w:rsidR="00FF0DA4" w:rsidRPr="001C475E" w:rsidRDefault="00FF0DA4" w:rsidP="00FF0DA4">
      <w:pPr>
        <w:widowControl w:val="0"/>
        <w:spacing w:line="266" w:lineRule="exact"/>
        <w:jc w:val="both"/>
        <w:rPr>
          <w:rFonts w:asciiTheme="minorHAnsi" w:hAnsiTheme="minorHAnsi" w:cstheme="minorHAnsi"/>
          <w:b/>
        </w:rPr>
      </w:pPr>
    </w:p>
    <w:p w14:paraId="1C73B9B9" w14:textId="5BFD05CB" w:rsidR="00FF0DA4" w:rsidRPr="002A3430" w:rsidRDefault="00565CA0" w:rsidP="00FF0DA4">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FF0DA4" w:rsidRPr="002A3430">
        <w:rPr>
          <w:rFonts w:asciiTheme="minorHAnsi" w:hAnsiTheme="minorHAnsi" w:cstheme="minorHAnsi"/>
          <w:i/>
          <w:sz w:val="24"/>
          <w:szCs w:val="24"/>
        </w:rPr>
        <w:t xml:space="preserve"> potrdi izpolnjevanje tega pogoja s predložitvijo izpolnjenega ESPD obrazca</w:t>
      </w:r>
      <w:r w:rsidR="00E33D1B">
        <w:rPr>
          <w:rFonts w:asciiTheme="minorHAnsi" w:hAnsiTheme="minorHAnsi" w:cstheme="minorHAnsi"/>
          <w:i/>
          <w:sz w:val="24"/>
          <w:szCs w:val="24"/>
        </w:rPr>
        <w:t xml:space="preserve"> in obrazca </w:t>
      </w:r>
      <w:r w:rsidR="00E33D1B" w:rsidRPr="00E33D1B">
        <w:rPr>
          <w:rFonts w:asciiTheme="minorHAnsi" w:hAnsiTheme="minorHAnsi" w:cstheme="minorHAnsi"/>
          <w:i/>
          <w:sz w:val="24"/>
          <w:szCs w:val="24"/>
        </w:rPr>
        <w:t>soglasja k odpravi računskih napak (OBR-9)</w:t>
      </w:r>
      <w:r w:rsidR="00E33D1B">
        <w:rPr>
          <w:rFonts w:asciiTheme="minorHAnsi" w:hAnsiTheme="minorHAnsi" w:cstheme="minorHAnsi"/>
          <w:i/>
          <w:sz w:val="24"/>
          <w:szCs w:val="24"/>
        </w:rPr>
        <w:t>.</w:t>
      </w:r>
    </w:p>
    <w:p w14:paraId="355D513C" w14:textId="77777777" w:rsidR="00FF0DA4" w:rsidRPr="00400682"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400682"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400682"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7CA0C8BE" w14:textId="79712F8E" w:rsidR="001405AE" w:rsidRPr="00400682" w:rsidRDefault="001405AE" w:rsidP="007643C8">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Kadar ima ponudnik sedež v drugi državi, mora v obrazcu ponudbe  navesti svojega </w:t>
      </w:r>
      <w:r w:rsidRPr="00400682">
        <w:rPr>
          <w:rFonts w:asciiTheme="minorHAnsi" w:hAnsiTheme="minorHAnsi" w:cstheme="minorHAnsi"/>
          <w:sz w:val="24"/>
          <w:szCs w:val="24"/>
        </w:rPr>
        <w:lastRenderedPageBreak/>
        <w:t>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400682" w:rsidRDefault="001405AE">
      <w:pPr>
        <w:pStyle w:val="Naslov3"/>
        <w:ind w:firstLine="284"/>
        <w:rPr>
          <w:rFonts w:asciiTheme="minorHAnsi" w:hAnsiTheme="minorHAnsi" w:cstheme="minorHAnsi"/>
          <w:sz w:val="24"/>
          <w:szCs w:val="24"/>
        </w:rPr>
      </w:pPr>
      <w:bookmarkStart w:id="10" w:name="_Toc162542324"/>
      <w:r w:rsidRPr="00400682">
        <w:rPr>
          <w:rFonts w:asciiTheme="minorHAnsi" w:hAnsiTheme="minorHAnsi" w:cstheme="minorHAnsi"/>
          <w:sz w:val="24"/>
          <w:szCs w:val="24"/>
        </w:rPr>
        <w:t>1.8 Zaupnost</w:t>
      </w:r>
      <w:bookmarkEnd w:id="10"/>
    </w:p>
    <w:p w14:paraId="680FB3A9" w14:textId="77777777" w:rsidR="001405AE" w:rsidRPr="00400682"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8. člen</w:t>
      </w:r>
    </w:p>
    <w:p w14:paraId="7B870EA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Default="001405AE" w:rsidP="00C07F3F">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400682" w:rsidRDefault="001405AE">
      <w:pPr>
        <w:pStyle w:val="Naslov3"/>
        <w:ind w:firstLine="284"/>
        <w:rPr>
          <w:rFonts w:asciiTheme="minorHAnsi" w:hAnsiTheme="minorHAnsi" w:cstheme="minorHAnsi"/>
          <w:sz w:val="24"/>
          <w:szCs w:val="24"/>
        </w:rPr>
      </w:pPr>
      <w:bookmarkStart w:id="11" w:name="_Toc162542325"/>
      <w:r w:rsidRPr="00400682">
        <w:rPr>
          <w:rFonts w:asciiTheme="minorHAnsi" w:hAnsiTheme="minorHAnsi" w:cstheme="minorHAnsi"/>
          <w:sz w:val="24"/>
          <w:szCs w:val="24"/>
        </w:rPr>
        <w:t>1.9 Jezik</w:t>
      </w:r>
      <w:bookmarkEnd w:id="11"/>
      <w:r w:rsidRPr="00400682">
        <w:rPr>
          <w:rFonts w:asciiTheme="minorHAnsi" w:hAnsiTheme="minorHAnsi" w:cstheme="minorHAnsi"/>
          <w:sz w:val="24"/>
          <w:szCs w:val="24"/>
        </w:rPr>
        <w:t xml:space="preserve"> </w:t>
      </w:r>
    </w:p>
    <w:p w14:paraId="59994839"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9. člen</w:t>
      </w:r>
    </w:p>
    <w:p w14:paraId="6874A73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Vsi dokumenti, dokazila in podatki v prijavi morajo biti napisani v slovenskem jeziku. </w:t>
      </w:r>
    </w:p>
    <w:p w14:paraId="753E57BE" w14:textId="0EA2950C" w:rsidR="00A234CF" w:rsidRDefault="00681E4C" w:rsidP="00681E4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dokazil, ki so vezani na tehnične podatke</w:t>
      </w:r>
      <w:r w:rsidR="00DB4BE5">
        <w:rPr>
          <w:rFonts w:asciiTheme="minorHAnsi" w:hAnsiTheme="minorHAnsi" w:cstheme="minorHAnsi"/>
          <w:sz w:val="24"/>
          <w:szCs w:val="24"/>
        </w:rPr>
        <w:t xml:space="preserve"> oz. ustreznosti artiklov</w:t>
      </w:r>
      <w:r w:rsidRPr="00E1206E">
        <w:rPr>
          <w:rFonts w:asciiTheme="minorHAnsi" w:hAnsiTheme="minorHAnsi" w:cstheme="minorHAnsi"/>
          <w:sz w:val="24"/>
          <w:szCs w:val="24"/>
        </w:rPr>
        <w:t>, naročnik dopušča uporabo angleščega ali nemškega jezika</w:t>
      </w:r>
      <w:r>
        <w:rPr>
          <w:rFonts w:asciiTheme="minorHAnsi" w:hAnsiTheme="minorHAnsi" w:cstheme="minorHAnsi"/>
          <w:sz w:val="24"/>
          <w:szCs w:val="24"/>
        </w:rPr>
        <w:t>.</w:t>
      </w:r>
    </w:p>
    <w:p w14:paraId="5E3FFA7D" w14:textId="621C5D90"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Za presojo spornih vprašanj se vedno uporablja ponudba v slovenskem jeziku.</w:t>
      </w:r>
    </w:p>
    <w:p w14:paraId="577983D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400682" w:rsidRDefault="001405AE">
      <w:pPr>
        <w:pStyle w:val="Naslov3"/>
        <w:ind w:firstLine="284"/>
        <w:rPr>
          <w:rFonts w:asciiTheme="minorHAnsi" w:hAnsiTheme="minorHAnsi" w:cstheme="minorHAnsi"/>
          <w:sz w:val="24"/>
          <w:szCs w:val="24"/>
        </w:rPr>
      </w:pPr>
      <w:bookmarkStart w:id="12" w:name="_Toc162542326"/>
      <w:r w:rsidRPr="00400682">
        <w:rPr>
          <w:rFonts w:asciiTheme="minorHAnsi" w:hAnsiTheme="minorHAnsi" w:cstheme="minorHAnsi"/>
          <w:sz w:val="24"/>
          <w:szCs w:val="24"/>
        </w:rPr>
        <w:t>1.10 Rok za predložitev prijav</w:t>
      </w:r>
      <w:bookmarkEnd w:id="12"/>
      <w:r w:rsidRPr="00400682">
        <w:rPr>
          <w:rFonts w:asciiTheme="minorHAnsi" w:hAnsiTheme="minorHAnsi" w:cstheme="minorHAnsi"/>
          <w:sz w:val="24"/>
          <w:szCs w:val="24"/>
        </w:rPr>
        <w:t xml:space="preserve"> </w:t>
      </w:r>
    </w:p>
    <w:p w14:paraId="7B32E05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10. člen </w:t>
      </w:r>
    </w:p>
    <w:p w14:paraId="69D5ED61" w14:textId="77777777" w:rsidR="001405AE" w:rsidRPr="00400682" w:rsidRDefault="001405AE">
      <w:pPr>
        <w:ind w:left="709" w:right="1455"/>
        <w:jc w:val="both"/>
        <w:rPr>
          <w:rFonts w:asciiTheme="minorHAnsi" w:hAnsiTheme="minorHAnsi" w:cstheme="minorHAnsi"/>
          <w:sz w:val="24"/>
          <w:szCs w:val="24"/>
        </w:rPr>
      </w:pPr>
    </w:p>
    <w:p w14:paraId="64F4AB46" w14:textId="76027096" w:rsidR="001405AE" w:rsidRPr="00400682"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27" w:history="1">
        <w:r w:rsidRPr="00400682">
          <w:rPr>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400682" w:rsidRDefault="001405AE">
      <w:pPr>
        <w:pStyle w:val="Naslov3"/>
        <w:ind w:firstLine="284"/>
        <w:rPr>
          <w:rFonts w:asciiTheme="minorHAnsi" w:hAnsiTheme="minorHAnsi" w:cstheme="minorHAnsi"/>
          <w:sz w:val="24"/>
          <w:szCs w:val="24"/>
        </w:rPr>
      </w:pPr>
      <w:bookmarkStart w:id="13" w:name="_Toc162542327"/>
      <w:r w:rsidRPr="00400682">
        <w:rPr>
          <w:rFonts w:asciiTheme="minorHAnsi" w:hAnsiTheme="minorHAnsi" w:cstheme="minorHAnsi"/>
          <w:sz w:val="24"/>
          <w:szCs w:val="24"/>
        </w:rPr>
        <w:t>1.11 Stroški priprave prijave</w:t>
      </w:r>
      <w:bookmarkEnd w:id="13"/>
      <w:r w:rsidRPr="00400682">
        <w:rPr>
          <w:rFonts w:asciiTheme="minorHAnsi" w:hAnsiTheme="minorHAnsi" w:cstheme="minorHAnsi"/>
          <w:sz w:val="24"/>
          <w:szCs w:val="24"/>
        </w:rPr>
        <w:t xml:space="preserve"> </w:t>
      </w:r>
    </w:p>
    <w:p w14:paraId="691395DA"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11. člen </w:t>
      </w:r>
    </w:p>
    <w:p w14:paraId="2F68B4B9"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Udeleženec nosi vse stroške povezane s pripravo in predložitvijo prijave.</w:t>
      </w:r>
    </w:p>
    <w:p w14:paraId="50C7E984" w14:textId="77777777" w:rsidR="001405AE" w:rsidRPr="00400682"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400682" w:rsidRDefault="001405AE">
      <w:pPr>
        <w:pStyle w:val="Naslov3"/>
        <w:ind w:firstLine="284"/>
        <w:rPr>
          <w:rFonts w:asciiTheme="minorHAnsi" w:hAnsiTheme="minorHAnsi" w:cstheme="minorHAnsi"/>
          <w:sz w:val="24"/>
          <w:szCs w:val="24"/>
        </w:rPr>
      </w:pPr>
      <w:bookmarkStart w:id="14" w:name="_Toc162542328"/>
      <w:r w:rsidRPr="00400682">
        <w:rPr>
          <w:rFonts w:asciiTheme="minorHAnsi" w:hAnsiTheme="minorHAnsi" w:cstheme="minorHAnsi"/>
          <w:sz w:val="24"/>
          <w:szCs w:val="24"/>
        </w:rPr>
        <w:t>1.12  Izločitev prijav</w:t>
      </w:r>
      <w:bookmarkEnd w:id="14"/>
      <w:r w:rsidRPr="00400682">
        <w:rPr>
          <w:rFonts w:asciiTheme="minorHAnsi" w:hAnsiTheme="minorHAnsi" w:cstheme="minorHAnsi"/>
          <w:sz w:val="24"/>
          <w:szCs w:val="24"/>
        </w:rPr>
        <w:t xml:space="preserve"> </w:t>
      </w:r>
    </w:p>
    <w:p w14:paraId="2C95810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12. člen </w:t>
      </w:r>
    </w:p>
    <w:p w14:paraId="7E82AD65"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bo izločil vse prijave, ki ne bodo skladne z zahtevami in pogoji iz te razpisne </w:t>
      </w:r>
      <w:r w:rsidRPr="00400682">
        <w:rPr>
          <w:rFonts w:asciiTheme="minorHAnsi" w:hAnsiTheme="minorHAnsi" w:cstheme="minorHAnsi"/>
          <w:sz w:val="24"/>
          <w:szCs w:val="24"/>
        </w:rPr>
        <w:lastRenderedPageBreak/>
        <w:t>dokumentacije ter prijave ponudnikov pri katerih bodo obstajali razlogi za izključitev iz 75. člena ZJN-3.</w:t>
      </w:r>
    </w:p>
    <w:p w14:paraId="0233B87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400682" w:rsidRDefault="001405AE">
      <w:pPr>
        <w:pStyle w:val="Naslov3"/>
        <w:ind w:firstLine="284"/>
        <w:rPr>
          <w:rFonts w:asciiTheme="minorHAnsi" w:hAnsiTheme="minorHAnsi" w:cstheme="minorHAnsi"/>
          <w:sz w:val="24"/>
          <w:szCs w:val="24"/>
        </w:rPr>
      </w:pPr>
      <w:bookmarkStart w:id="15" w:name="_Toc162542329"/>
      <w:r w:rsidRPr="00400682">
        <w:rPr>
          <w:rFonts w:asciiTheme="minorHAnsi" w:hAnsiTheme="minorHAnsi" w:cstheme="minorHAnsi"/>
          <w:sz w:val="24"/>
          <w:szCs w:val="24"/>
        </w:rPr>
        <w:t>1.13 Zavarovanja</w:t>
      </w:r>
      <w:bookmarkEnd w:id="15"/>
      <w:r w:rsidRPr="00400682">
        <w:rPr>
          <w:rFonts w:asciiTheme="minorHAnsi" w:hAnsiTheme="minorHAnsi" w:cstheme="minorHAnsi"/>
          <w:sz w:val="24"/>
          <w:szCs w:val="24"/>
        </w:rPr>
        <w:t xml:space="preserve"> </w:t>
      </w:r>
    </w:p>
    <w:p w14:paraId="2BD4F49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13. člen </w:t>
      </w:r>
    </w:p>
    <w:p w14:paraId="23B8B0BB"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080C6D5C" w14:textId="09A0D2E0" w:rsidR="000853AE" w:rsidRDefault="00CA1412"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Izvajalec</w:t>
      </w:r>
      <w:r w:rsidR="001405AE" w:rsidRPr="00400682">
        <w:rPr>
          <w:rFonts w:asciiTheme="minorHAnsi" w:hAnsiTheme="minorHAnsi" w:cstheme="minorHAnsi"/>
          <w:sz w:val="24"/>
          <w:szCs w:val="24"/>
        </w:rPr>
        <w:t xml:space="preserve"> </w:t>
      </w:r>
      <w:r w:rsidR="00131FF4" w:rsidRPr="00400682">
        <w:rPr>
          <w:rFonts w:asciiTheme="minorHAnsi" w:hAnsiTheme="minorHAnsi" w:cstheme="minorHAnsi"/>
          <w:sz w:val="24"/>
          <w:szCs w:val="24"/>
        </w:rPr>
        <w:t>mora v 8 dneh po</w:t>
      </w:r>
      <w:r w:rsidR="006D196C" w:rsidRPr="00400682">
        <w:rPr>
          <w:rFonts w:asciiTheme="minorHAnsi" w:hAnsiTheme="minorHAnsi" w:cstheme="minorHAnsi"/>
          <w:sz w:val="24"/>
          <w:szCs w:val="24"/>
        </w:rPr>
        <w:t xml:space="preserve"> podpisu </w:t>
      </w:r>
      <w:r w:rsidR="00296D8E">
        <w:rPr>
          <w:rFonts w:asciiTheme="minorHAnsi" w:hAnsiTheme="minorHAnsi" w:cstheme="minorHAnsi"/>
          <w:sz w:val="24"/>
          <w:szCs w:val="24"/>
        </w:rPr>
        <w:t>pogodbe</w:t>
      </w:r>
      <w:r w:rsidR="00385F39">
        <w:rPr>
          <w:rFonts w:asciiTheme="minorHAnsi" w:hAnsiTheme="minorHAnsi" w:cstheme="minorHAnsi"/>
          <w:sz w:val="24"/>
          <w:szCs w:val="24"/>
        </w:rPr>
        <w:t xml:space="preserve"> </w:t>
      </w:r>
      <w:r w:rsidR="001405AE" w:rsidRPr="00400682">
        <w:rPr>
          <w:rFonts w:asciiTheme="minorHAnsi" w:hAnsiTheme="minorHAnsi" w:cstheme="minorHAnsi"/>
          <w:sz w:val="24"/>
          <w:szCs w:val="24"/>
        </w:rPr>
        <w:t xml:space="preserve">naročniku </w:t>
      </w:r>
      <w:r w:rsidR="00131FF4" w:rsidRPr="00400682">
        <w:rPr>
          <w:rFonts w:asciiTheme="minorHAnsi" w:hAnsiTheme="minorHAnsi" w:cstheme="minorHAnsi"/>
          <w:sz w:val="24"/>
          <w:szCs w:val="24"/>
        </w:rPr>
        <w:t xml:space="preserve">predati </w:t>
      </w:r>
      <w:r w:rsidR="000853AE" w:rsidRPr="00400682">
        <w:rPr>
          <w:rFonts w:asciiTheme="minorHAnsi" w:hAnsiTheme="minorHAnsi" w:cstheme="minorHAnsi"/>
          <w:sz w:val="24"/>
          <w:szCs w:val="24"/>
        </w:rPr>
        <w:t>menično izjavo z bianco menico</w:t>
      </w:r>
      <w:r w:rsidR="00E729B0">
        <w:rPr>
          <w:rFonts w:asciiTheme="minorHAnsi" w:hAnsiTheme="minorHAnsi" w:cstheme="minorHAnsi"/>
          <w:sz w:val="24"/>
          <w:szCs w:val="24"/>
        </w:rPr>
        <w:t>(2x)</w:t>
      </w:r>
      <w:r w:rsidR="000853AE" w:rsidRPr="00400682">
        <w:rPr>
          <w:rFonts w:asciiTheme="minorHAnsi" w:hAnsiTheme="minorHAnsi" w:cstheme="minorHAnsi"/>
          <w:sz w:val="24"/>
          <w:szCs w:val="24"/>
        </w:rPr>
        <w:t xml:space="preserve"> v višini </w:t>
      </w:r>
      <w:r w:rsidR="00A514B5" w:rsidRPr="00400682">
        <w:rPr>
          <w:rFonts w:asciiTheme="minorHAnsi" w:hAnsiTheme="minorHAnsi" w:cstheme="minorHAnsi"/>
          <w:sz w:val="24"/>
          <w:szCs w:val="24"/>
        </w:rPr>
        <w:t>5</w:t>
      </w:r>
      <w:r w:rsidR="00A156D8" w:rsidRPr="00400682">
        <w:rPr>
          <w:rFonts w:asciiTheme="minorHAnsi" w:hAnsiTheme="minorHAnsi" w:cstheme="minorHAnsi"/>
          <w:sz w:val="24"/>
          <w:szCs w:val="24"/>
        </w:rPr>
        <w:t>%</w:t>
      </w:r>
      <w:r w:rsidR="005D13BC" w:rsidRPr="00400682">
        <w:rPr>
          <w:rFonts w:asciiTheme="minorHAnsi" w:hAnsiTheme="minorHAnsi" w:cstheme="minorHAnsi"/>
          <w:sz w:val="24"/>
          <w:szCs w:val="24"/>
        </w:rPr>
        <w:t xml:space="preserve"> od </w:t>
      </w:r>
      <w:r w:rsidR="00C466FF" w:rsidRPr="00400682">
        <w:rPr>
          <w:rFonts w:asciiTheme="minorHAnsi" w:hAnsiTheme="minorHAnsi" w:cstheme="minorHAnsi"/>
          <w:sz w:val="24"/>
          <w:szCs w:val="24"/>
        </w:rPr>
        <w:t xml:space="preserve">skupne </w:t>
      </w:r>
      <w:r w:rsidR="005455AC">
        <w:rPr>
          <w:rFonts w:asciiTheme="minorHAnsi" w:hAnsiTheme="minorHAnsi" w:cstheme="minorHAnsi"/>
          <w:sz w:val="24"/>
          <w:szCs w:val="24"/>
        </w:rPr>
        <w:t xml:space="preserve">vrednosti </w:t>
      </w:r>
      <w:r w:rsidR="00296D8E">
        <w:rPr>
          <w:rFonts w:asciiTheme="minorHAnsi" w:hAnsiTheme="minorHAnsi" w:cstheme="minorHAnsi"/>
          <w:sz w:val="24"/>
          <w:szCs w:val="24"/>
        </w:rPr>
        <w:t>pogodbe</w:t>
      </w:r>
      <w:r w:rsidR="009C3344">
        <w:rPr>
          <w:rFonts w:asciiTheme="minorHAnsi" w:hAnsiTheme="minorHAnsi" w:cstheme="minorHAnsi"/>
          <w:sz w:val="24"/>
          <w:szCs w:val="24"/>
        </w:rPr>
        <w:t xml:space="preserve"> oz. okvirnega sporazuma</w:t>
      </w:r>
      <w:r w:rsidR="005D13BC" w:rsidRPr="00400682">
        <w:rPr>
          <w:rFonts w:asciiTheme="minorHAnsi" w:hAnsiTheme="minorHAnsi" w:cstheme="minorHAnsi"/>
          <w:sz w:val="24"/>
          <w:szCs w:val="24"/>
        </w:rPr>
        <w:t xml:space="preserve"> brez DDV</w:t>
      </w:r>
      <w:r w:rsidR="000853AE" w:rsidRPr="00400682">
        <w:rPr>
          <w:rFonts w:asciiTheme="minorHAnsi" w:hAnsiTheme="minorHAnsi" w:cstheme="minorHAnsi"/>
          <w:sz w:val="24"/>
          <w:szCs w:val="24"/>
        </w:rPr>
        <w:t>, ki jo je mogoče unovčiti še 30 dni po poteku pogodbenega razmerja</w:t>
      </w:r>
      <w:r w:rsidR="00A83979">
        <w:rPr>
          <w:rFonts w:asciiTheme="minorHAnsi" w:hAnsiTheme="minorHAnsi" w:cstheme="minorHAnsi"/>
          <w:sz w:val="24"/>
          <w:szCs w:val="24"/>
        </w:rPr>
        <w:t>.</w:t>
      </w:r>
    </w:p>
    <w:p w14:paraId="71C61355" w14:textId="7D4CEC2D" w:rsidR="002D185C" w:rsidRPr="002D185C" w:rsidRDefault="002D185C" w:rsidP="002D185C">
      <w:pPr>
        <w:widowControl w:val="0"/>
        <w:autoSpaceDE w:val="0"/>
        <w:spacing w:line="266" w:lineRule="exact"/>
        <w:ind w:left="284"/>
        <w:jc w:val="both"/>
        <w:rPr>
          <w:rFonts w:asciiTheme="minorHAnsi" w:hAnsiTheme="minorHAnsi" w:cstheme="minorHAnsi"/>
          <w:sz w:val="24"/>
          <w:szCs w:val="24"/>
        </w:rPr>
      </w:pPr>
      <w:r w:rsidRPr="002D185C">
        <w:rPr>
          <w:rFonts w:asciiTheme="minorHAnsi" w:hAnsiTheme="minorHAnsi" w:cstheme="minorHAnsi"/>
          <w:sz w:val="24"/>
          <w:szCs w:val="24"/>
        </w:rPr>
        <w:t xml:space="preserve">V primeru, da se obe menici unovčita za vrednost nižjo od </w:t>
      </w:r>
      <w:r>
        <w:rPr>
          <w:rFonts w:asciiTheme="minorHAnsi" w:hAnsiTheme="minorHAnsi" w:cstheme="minorHAnsi"/>
          <w:sz w:val="24"/>
          <w:szCs w:val="24"/>
        </w:rPr>
        <w:t>5</w:t>
      </w:r>
      <w:r w:rsidRPr="002D185C">
        <w:rPr>
          <w:rFonts w:asciiTheme="minorHAnsi" w:hAnsiTheme="minorHAnsi" w:cstheme="minorHAnsi"/>
          <w:sz w:val="24"/>
          <w:szCs w:val="24"/>
        </w:rPr>
        <w:t xml:space="preserve"> % </w:t>
      </w:r>
      <w:r w:rsidR="005455AC">
        <w:rPr>
          <w:rFonts w:asciiTheme="minorHAnsi" w:hAnsiTheme="minorHAnsi" w:cstheme="minorHAnsi"/>
          <w:sz w:val="24"/>
          <w:szCs w:val="24"/>
        </w:rPr>
        <w:t xml:space="preserve">vrednosti </w:t>
      </w:r>
      <w:r w:rsidR="00296D8E">
        <w:rPr>
          <w:rFonts w:asciiTheme="minorHAnsi" w:hAnsiTheme="minorHAnsi" w:cstheme="minorHAnsi"/>
          <w:sz w:val="24"/>
          <w:szCs w:val="24"/>
        </w:rPr>
        <w:t>pogodbe</w:t>
      </w:r>
      <w:r w:rsidRPr="002D185C">
        <w:rPr>
          <w:rFonts w:asciiTheme="minorHAnsi" w:hAnsiTheme="minorHAnsi" w:cstheme="minorHAnsi"/>
          <w:sz w:val="24"/>
          <w:szCs w:val="24"/>
        </w:rPr>
        <w:t xml:space="preserve"> </w:t>
      </w:r>
      <w:r w:rsidR="008D06D3">
        <w:rPr>
          <w:rFonts w:asciiTheme="minorHAnsi" w:hAnsiTheme="minorHAnsi" w:cstheme="minorHAnsi"/>
          <w:sz w:val="24"/>
          <w:szCs w:val="24"/>
        </w:rPr>
        <w:t>brez</w:t>
      </w:r>
      <w:r w:rsidRPr="002D185C">
        <w:rPr>
          <w:rFonts w:asciiTheme="minorHAnsi" w:hAnsiTheme="minorHAnsi" w:cstheme="minorHAnsi"/>
          <w:sz w:val="24"/>
          <w:szCs w:val="24"/>
        </w:rPr>
        <w:t xml:space="preserve"> </w:t>
      </w:r>
      <w:r w:rsidR="00A3235C">
        <w:rPr>
          <w:rFonts w:asciiTheme="minorHAnsi" w:hAnsiTheme="minorHAnsi" w:cstheme="minorHAnsi"/>
          <w:sz w:val="24"/>
          <w:szCs w:val="24"/>
        </w:rPr>
        <w:t>DDV</w:t>
      </w:r>
      <w:r w:rsidRPr="002D185C">
        <w:rPr>
          <w:rFonts w:asciiTheme="minorHAnsi" w:hAnsiTheme="minorHAnsi" w:cstheme="minorHAnsi"/>
          <w:sz w:val="24"/>
          <w:szCs w:val="24"/>
        </w:rPr>
        <w:t xml:space="preserve">, ju je izbrani ponudnik dolžan vsakokrat nadomestiti z novo, dokler celotna unovčena vrednost ne doseže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brez DDV</w:t>
      </w:r>
      <w:r w:rsidRPr="002D185C">
        <w:rPr>
          <w:rFonts w:asciiTheme="minorHAnsi" w:hAnsiTheme="minorHAnsi" w:cstheme="minorHAnsi"/>
          <w:sz w:val="24"/>
          <w:szCs w:val="24"/>
        </w:rPr>
        <w:t xml:space="preserve">. </w:t>
      </w:r>
    </w:p>
    <w:p w14:paraId="20F1A7FB" w14:textId="77777777" w:rsidR="002D185C" w:rsidRPr="00400682"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400682"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400682" w:rsidRDefault="001405AE" w:rsidP="003E7CAC">
      <w:pPr>
        <w:pStyle w:val="Naslov3"/>
        <w:ind w:firstLine="284"/>
        <w:rPr>
          <w:rFonts w:asciiTheme="minorHAnsi" w:hAnsiTheme="minorHAnsi" w:cstheme="minorHAnsi"/>
          <w:sz w:val="24"/>
          <w:szCs w:val="24"/>
        </w:rPr>
      </w:pPr>
      <w:bookmarkStart w:id="16" w:name="_Toc162542330"/>
      <w:r w:rsidRPr="00400682">
        <w:rPr>
          <w:rFonts w:asciiTheme="minorHAnsi" w:hAnsiTheme="minorHAnsi" w:cstheme="minorHAnsi"/>
          <w:sz w:val="24"/>
          <w:szCs w:val="24"/>
        </w:rPr>
        <w:t>1.14 Merilo za izbiro</w:t>
      </w:r>
      <w:bookmarkEnd w:id="16"/>
      <w:r w:rsidRPr="00400682">
        <w:rPr>
          <w:rFonts w:asciiTheme="minorHAnsi" w:hAnsiTheme="minorHAnsi" w:cstheme="minorHAnsi"/>
          <w:sz w:val="24"/>
          <w:szCs w:val="24"/>
        </w:rPr>
        <w:t xml:space="preserve"> </w:t>
      </w:r>
    </w:p>
    <w:p w14:paraId="33CC65EF"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14. člen </w:t>
      </w:r>
    </w:p>
    <w:p w14:paraId="436F4C3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417C0DE8" w14:textId="77777777" w:rsidR="00681E4C" w:rsidRPr="00E1206E" w:rsidRDefault="00681E4C" w:rsidP="00681E4C">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Merilo za izbor najugodnejšega ponudnika je najnižja skupna ponudbena vrednost brez DDV v EUR za posamezni sklop 1.,2. in 3.</w:t>
      </w:r>
    </w:p>
    <w:p w14:paraId="4F2E5818" w14:textId="77777777" w:rsidR="00681E4C" w:rsidRPr="00E1206E" w:rsidRDefault="00681E4C" w:rsidP="00681E4C">
      <w:pPr>
        <w:widowControl w:val="0"/>
        <w:autoSpaceDE w:val="0"/>
        <w:autoSpaceDN w:val="0"/>
        <w:adjustRightInd w:val="0"/>
        <w:spacing w:line="266" w:lineRule="exact"/>
        <w:ind w:left="284"/>
        <w:jc w:val="both"/>
        <w:rPr>
          <w:rFonts w:asciiTheme="minorHAnsi" w:hAnsiTheme="minorHAnsi" w:cstheme="minorHAnsi"/>
          <w:sz w:val="24"/>
          <w:szCs w:val="24"/>
        </w:rPr>
      </w:pPr>
    </w:p>
    <w:p w14:paraId="3FF67041" w14:textId="77777777" w:rsidR="00681E4C" w:rsidRPr="00E1206E" w:rsidRDefault="00681E4C" w:rsidP="00681E4C">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Merilo za izbiro največ dveh strank OS za posamezen artikel za sklop 4. je najnižja ponudbena vrednost na enoto brez DDV v EUR.</w:t>
      </w:r>
    </w:p>
    <w:p w14:paraId="4EF4E573" w14:textId="77777777" w:rsidR="001405AE" w:rsidRPr="00400682"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400682" w:rsidRDefault="001405AE">
      <w:pPr>
        <w:pStyle w:val="Naslov3"/>
        <w:ind w:firstLine="284"/>
        <w:rPr>
          <w:rFonts w:asciiTheme="minorHAnsi" w:hAnsiTheme="minorHAnsi" w:cstheme="minorHAnsi"/>
          <w:sz w:val="24"/>
          <w:szCs w:val="24"/>
        </w:rPr>
      </w:pPr>
      <w:bookmarkStart w:id="17" w:name="_Toc162542331"/>
      <w:r w:rsidRPr="00400682">
        <w:rPr>
          <w:rFonts w:asciiTheme="minorHAnsi" w:hAnsiTheme="minorHAnsi" w:cstheme="minorHAnsi"/>
          <w:sz w:val="24"/>
          <w:szCs w:val="24"/>
        </w:rPr>
        <w:t>1.15 Izbira v primeru enakih najugodnejših ponudb</w:t>
      </w:r>
      <w:bookmarkEnd w:id="17"/>
      <w:r w:rsidRPr="00400682">
        <w:rPr>
          <w:rFonts w:asciiTheme="minorHAnsi" w:hAnsiTheme="minorHAnsi" w:cstheme="minorHAnsi"/>
          <w:sz w:val="24"/>
          <w:szCs w:val="24"/>
        </w:rPr>
        <w:t xml:space="preserve"> </w:t>
      </w:r>
    </w:p>
    <w:p w14:paraId="1451F88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15. člen </w:t>
      </w:r>
    </w:p>
    <w:p w14:paraId="4258DCED"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5A2EFF5A" w14:textId="77777777" w:rsidR="00D85E8D" w:rsidRPr="00E1206E" w:rsidRDefault="00D85E8D" w:rsidP="00D85E8D">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da bosta najmanj dva ponudnika ponudila enako najnižjo skupno ponudbeno vrednost brez DDV oz. ceno na enoto brez DDV, bo imela prednost ponudba ponudnika, ki bo v sistem e-JN oddana prej.</w:t>
      </w:r>
    </w:p>
    <w:p w14:paraId="7FF7EB66" w14:textId="77777777" w:rsidR="00253204" w:rsidRPr="00400682"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400682" w:rsidRDefault="001405AE">
      <w:pPr>
        <w:pStyle w:val="Naslov3"/>
        <w:ind w:firstLine="284"/>
        <w:rPr>
          <w:rFonts w:asciiTheme="minorHAnsi" w:hAnsiTheme="minorHAnsi" w:cstheme="minorHAnsi"/>
          <w:sz w:val="24"/>
          <w:szCs w:val="24"/>
        </w:rPr>
      </w:pPr>
      <w:bookmarkStart w:id="18" w:name="_Toc162542332"/>
      <w:r w:rsidRPr="00400682">
        <w:rPr>
          <w:rFonts w:asciiTheme="minorHAnsi" w:hAnsiTheme="minorHAnsi" w:cstheme="minorHAnsi"/>
          <w:sz w:val="24"/>
          <w:szCs w:val="24"/>
        </w:rPr>
        <w:t xml:space="preserve">1.16 </w:t>
      </w:r>
      <w:r w:rsidR="00CE3A3F">
        <w:rPr>
          <w:rFonts w:asciiTheme="minorHAnsi" w:hAnsiTheme="minorHAnsi" w:cstheme="minorHAnsi"/>
          <w:sz w:val="24"/>
          <w:szCs w:val="24"/>
        </w:rPr>
        <w:t>O</w:t>
      </w:r>
      <w:r w:rsidRPr="00400682">
        <w:rPr>
          <w:rFonts w:asciiTheme="minorHAnsi" w:hAnsiTheme="minorHAnsi" w:cstheme="minorHAnsi"/>
          <w:sz w:val="24"/>
          <w:szCs w:val="24"/>
        </w:rPr>
        <w:t>dpiranje ponudb</w:t>
      </w:r>
      <w:bookmarkEnd w:id="18"/>
      <w:r w:rsidRPr="00400682">
        <w:rPr>
          <w:rFonts w:asciiTheme="minorHAnsi" w:hAnsiTheme="minorHAnsi" w:cstheme="minorHAnsi"/>
          <w:sz w:val="24"/>
          <w:szCs w:val="24"/>
        </w:rPr>
        <w:t xml:space="preserve"> </w:t>
      </w:r>
    </w:p>
    <w:p w14:paraId="7E0C2123" w14:textId="77777777" w:rsidR="001405AE" w:rsidRPr="00400682"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16. člen </w:t>
      </w:r>
    </w:p>
    <w:p w14:paraId="30439F91"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Odpiranje ponudb je javno. </w:t>
      </w:r>
    </w:p>
    <w:p w14:paraId="081DF76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F6EBA9D" w14:textId="77777777" w:rsidR="00CE3A3F" w:rsidRDefault="00CE3A3F" w:rsidP="00CE3A3F">
      <w:pPr>
        <w:widowControl w:val="0"/>
        <w:autoSpaceDE w:val="0"/>
        <w:spacing w:line="266" w:lineRule="exact"/>
        <w:jc w:val="both"/>
        <w:rPr>
          <w:rFonts w:asciiTheme="minorHAnsi" w:hAnsiTheme="minorHAnsi" w:cstheme="minorHAnsi"/>
          <w:sz w:val="24"/>
          <w:szCs w:val="24"/>
        </w:rPr>
      </w:pPr>
    </w:p>
    <w:p w14:paraId="40B94F1E" w14:textId="75A25700" w:rsidR="00CE3A3F" w:rsidRDefault="00CE3A3F">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ponovnem odpiranju konkurence, ki se vrši preko sistema e-JN</w:t>
      </w:r>
      <w:r w:rsidR="00C10259">
        <w:rPr>
          <w:rFonts w:asciiTheme="minorHAnsi" w:hAnsiTheme="minorHAnsi" w:cstheme="minorHAnsi"/>
          <w:sz w:val="24"/>
          <w:szCs w:val="24"/>
        </w:rPr>
        <w:t>,</w:t>
      </w:r>
      <w:r>
        <w:rPr>
          <w:rFonts w:asciiTheme="minorHAnsi" w:hAnsiTheme="minorHAnsi" w:cstheme="minorHAnsi"/>
          <w:sz w:val="24"/>
          <w:szCs w:val="24"/>
        </w:rPr>
        <w:t xml:space="preserve"> odpiranje ponudb ni javno</w:t>
      </w:r>
      <w:r w:rsidR="00C10259">
        <w:rPr>
          <w:rFonts w:asciiTheme="minorHAnsi" w:hAnsiTheme="minorHAnsi" w:cstheme="minorHAnsi"/>
          <w:sz w:val="24"/>
          <w:szCs w:val="24"/>
        </w:rPr>
        <w:t>.</w:t>
      </w:r>
    </w:p>
    <w:p w14:paraId="7FAACAA1" w14:textId="77777777" w:rsidR="001405AE" w:rsidRPr="00400682"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400682" w:rsidRDefault="001405AE">
      <w:pPr>
        <w:pStyle w:val="Naslov3"/>
        <w:ind w:firstLine="284"/>
        <w:rPr>
          <w:rFonts w:asciiTheme="minorHAnsi" w:hAnsiTheme="minorHAnsi" w:cstheme="minorHAnsi"/>
          <w:sz w:val="24"/>
          <w:szCs w:val="24"/>
        </w:rPr>
      </w:pPr>
      <w:bookmarkStart w:id="19" w:name="_Toc162542333"/>
      <w:r w:rsidRPr="00400682">
        <w:rPr>
          <w:rFonts w:asciiTheme="minorHAnsi" w:hAnsiTheme="minorHAnsi" w:cstheme="minorHAnsi"/>
          <w:sz w:val="24"/>
          <w:szCs w:val="24"/>
        </w:rPr>
        <w:lastRenderedPageBreak/>
        <w:t>1.17 Variante</w:t>
      </w:r>
      <w:bookmarkEnd w:id="19"/>
      <w:r w:rsidRPr="00400682">
        <w:rPr>
          <w:rFonts w:asciiTheme="minorHAnsi" w:hAnsiTheme="minorHAnsi" w:cstheme="minorHAnsi"/>
          <w:sz w:val="24"/>
          <w:szCs w:val="24"/>
        </w:rPr>
        <w:t xml:space="preserve"> </w:t>
      </w:r>
    </w:p>
    <w:p w14:paraId="067EA7E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17. člen </w:t>
      </w:r>
    </w:p>
    <w:p w14:paraId="43FC96AC"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Variantne prijave in ponudbe niso dopustne in ne bodo upoštevane. </w:t>
      </w:r>
    </w:p>
    <w:p w14:paraId="78B4F60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A5E34FF" w14:textId="04848910" w:rsidR="001405AE" w:rsidRPr="00400682" w:rsidRDefault="001405AE" w:rsidP="004A502B">
      <w:pPr>
        <w:pStyle w:val="Naslov3"/>
        <w:ind w:firstLine="284"/>
        <w:rPr>
          <w:rFonts w:asciiTheme="minorHAnsi" w:hAnsiTheme="minorHAnsi" w:cstheme="minorHAnsi"/>
          <w:sz w:val="24"/>
          <w:szCs w:val="24"/>
        </w:rPr>
      </w:pPr>
      <w:bookmarkStart w:id="20" w:name="_Toc162542334"/>
      <w:r w:rsidRPr="00400682">
        <w:rPr>
          <w:rFonts w:asciiTheme="minorHAnsi" w:hAnsiTheme="minorHAnsi" w:cstheme="minorHAnsi"/>
          <w:sz w:val="24"/>
          <w:szCs w:val="24"/>
        </w:rPr>
        <w:t xml:space="preserve">1.18 </w:t>
      </w:r>
      <w:r w:rsidR="00681E4C" w:rsidRPr="00E1206E">
        <w:rPr>
          <w:rFonts w:asciiTheme="minorHAnsi" w:hAnsiTheme="minorHAnsi" w:cstheme="minorHAnsi"/>
          <w:sz w:val="24"/>
          <w:szCs w:val="24"/>
        </w:rPr>
        <w:t>Pogodba/okvirni sporazum</w:t>
      </w:r>
      <w:bookmarkEnd w:id="20"/>
    </w:p>
    <w:p w14:paraId="5B23CAB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18. člen </w:t>
      </w:r>
    </w:p>
    <w:p w14:paraId="0725A608"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7E7EA4D6" w14:textId="77777777" w:rsidR="00681E4C" w:rsidRPr="00E1206E" w:rsidRDefault="00681E4C" w:rsidP="00681E4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Izbran ponudnik je dolžan podpisati pogodbo oz. okvirni sporazum v roku 8 dni po prejemu le-te, sicer bo naročnik menil, da z naročnikom posla ne želi skleniti. </w:t>
      </w:r>
    </w:p>
    <w:p w14:paraId="505763C5" w14:textId="77777777" w:rsidR="001405AE" w:rsidRPr="00400682" w:rsidRDefault="001405AE">
      <w:pPr>
        <w:pStyle w:val="Naslov3"/>
        <w:ind w:firstLine="284"/>
        <w:rPr>
          <w:rFonts w:asciiTheme="minorHAnsi" w:hAnsiTheme="minorHAnsi" w:cstheme="minorHAnsi"/>
          <w:sz w:val="24"/>
          <w:szCs w:val="24"/>
        </w:rPr>
      </w:pPr>
      <w:bookmarkStart w:id="21" w:name="_Toc162542335"/>
      <w:r w:rsidRPr="00400682">
        <w:rPr>
          <w:rFonts w:asciiTheme="minorHAnsi" w:hAnsiTheme="minorHAnsi" w:cstheme="minorHAnsi"/>
          <w:sz w:val="24"/>
          <w:szCs w:val="24"/>
        </w:rPr>
        <w:t>1.19 Ustavitev postopka, zavrnitev ponudb in odstop od izvedbe oddaje naročila</w:t>
      </w:r>
      <w:bookmarkEnd w:id="21"/>
    </w:p>
    <w:p w14:paraId="439B4F10"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19. člen </w:t>
      </w:r>
    </w:p>
    <w:p w14:paraId="6239A33E"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400682" w:rsidRDefault="001405AE" w:rsidP="00B7346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pravnomočnosti odločitve o oddaji javnega naročila lahko naročnik v skladu z 8. odstavkom 90. člena ZJN-3, do sklenitve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Pr>
          <w:rFonts w:asciiTheme="minorHAnsi" w:hAnsiTheme="minorHAnsi" w:cstheme="minorHAnsi"/>
          <w:sz w:val="24"/>
          <w:szCs w:val="24"/>
        </w:rPr>
        <w:t>/okvirnega sporazuma</w:t>
      </w:r>
      <w:r w:rsidRPr="00400682">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400682" w:rsidRDefault="001405AE">
      <w:pPr>
        <w:pStyle w:val="Naslov3"/>
        <w:ind w:firstLine="284"/>
        <w:rPr>
          <w:rFonts w:asciiTheme="minorHAnsi" w:hAnsiTheme="minorHAnsi" w:cstheme="minorHAnsi"/>
          <w:sz w:val="24"/>
          <w:szCs w:val="24"/>
        </w:rPr>
      </w:pPr>
      <w:bookmarkStart w:id="22" w:name="_Toc162542336"/>
      <w:r w:rsidRPr="00400682">
        <w:rPr>
          <w:rFonts w:asciiTheme="minorHAnsi" w:hAnsiTheme="minorHAnsi" w:cstheme="minorHAnsi"/>
          <w:sz w:val="24"/>
          <w:szCs w:val="24"/>
        </w:rPr>
        <w:t>1.20 Protikorupcijsko obvestilo</w:t>
      </w:r>
      <w:bookmarkEnd w:id="22"/>
    </w:p>
    <w:p w14:paraId="523EC383" w14:textId="77777777" w:rsidR="001405AE" w:rsidRPr="00400682"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20. člen </w:t>
      </w:r>
    </w:p>
    <w:p w14:paraId="31C870D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D3F33" w14:textId="4FD5B7A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času od izbire ponudbe do pričetka veljavnosti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ponudnik ne sme pričenjati dejanj, ki bi lahko povzročila, da pogodba</w:t>
      </w:r>
      <w:r w:rsidR="00EE4F0F">
        <w:rPr>
          <w:rFonts w:asciiTheme="minorHAnsi" w:hAnsiTheme="minorHAnsi" w:cstheme="minorHAnsi"/>
          <w:sz w:val="24"/>
          <w:szCs w:val="24"/>
        </w:rPr>
        <w:t>/okvirni sporazum</w:t>
      </w:r>
      <w:r w:rsidRPr="00400682">
        <w:rPr>
          <w:rFonts w:asciiTheme="minorHAnsi" w:hAnsiTheme="minorHAnsi" w:cstheme="minorHAnsi"/>
          <w:sz w:val="24"/>
          <w:szCs w:val="24"/>
        </w:rPr>
        <w:t xml:space="preserve"> ne bi pričela veljati ali ne bi bila izpolnjena. </w:t>
      </w:r>
    </w:p>
    <w:p w14:paraId="553E74C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 primeru ustavitve postopka nobena stran ne sme pričenjati in izvajati postopkov, ki bi otežili </w:t>
      </w:r>
      <w:r w:rsidRPr="00400682">
        <w:rPr>
          <w:rFonts w:asciiTheme="minorHAnsi" w:hAnsiTheme="minorHAnsi" w:cstheme="minorHAnsi"/>
          <w:sz w:val="24"/>
          <w:szCs w:val="24"/>
        </w:rPr>
        <w:lastRenderedPageBreak/>
        <w:t>razveljavitev ali spremembo odločitve o izbiri izvajalca ali bi vplivali na nepristranskost revizijske komisije</w:t>
      </w:r>
    </w:p>
    <w:p w14:paraId="5E10875C" w14:textId="77777777" w:rsidR="001405AE" w:rsidRPr="00400682" w:rsidRDefault="001405AE">
      <w:pPr>
        <w:pStyle w:val="Naslov3"/>
        <w:ind w:firstLine="284"/>
        <w:rPr>
          <w:rFonts w:asciiTheme="minorHAnsi" w:hAnsiTheme="minorHAnsi" w:cstheme="minorHAnsi"/>
          <w:sz w:val="24"/>
          <w:szCs w:val="24"/>
        </w:rPr>
      </w:pPr>
      <w:bookmarkStart w:id="23" w:name="_Toc162542337"/>
      <w:r w:rsidRPr="00400682">
        <w:rPr>
          <w:rFonts w:asciiTheme="minorHAnsi" w:hAnsiTheme="minorHAnsi" w:cstheme="minorHAnsi"/>
          <w:sz w:val="24"/>
          <w:szCs w:val="24"/>
        </w:rPr>
        <w:t>1.21 Pravno varstvo</w:t>
      </w:r>
      <w:bookmarkEnd w:id="23"/>
    </w:p>
    <w:p w14:paraId="3B25B6F4"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21. člen </w:t>
      </w:r>
    </w:p>
    <w:p w14:paraId="62F6D1C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400682"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400682">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8" w:anchor="_blank" w:history="1">
        <w:r w:rsidRPr="00AF76D7">
          <w:t>43/11</w:t>
        </w:r>
      </w:hyperlink>
      <w:r w:rsidRPr="00400682">
        <w:rPr>
          <w:rFonts w:asciiTheme="minorHAnsi" w:hAnsiTheme="minorHAnsi" w:cstheme="minorHAnsi"/>
          <w:sz w:val="24"/>
          <w:szCs w:val="24"/>
        </w:rPr>
        <w:t xml:space="preserve">, </w:t>
      </w:r>
      <w:hyperlink r:id="rId29" w:anchor="_blank" w:history="1">
        <w:r w:rsidRPr="00AF76D7">
          <w:t>60/11</w:t>
        </w:r>
      </w:hyperlink>
      <w:r w:rsidRPr="00400682">
        <w:rPr>
          <w:rFonts w:asciiTheme="minorHAnsi" w:hAnsiTheme="minorHAnsi" w:cstheme="minorHAnsi"/>
          <w:sz w:val="24"/>
          <w:szCs w:val="24"/>
        </w:rPr>
        <w:t xml:space="preserve"> – ZTP-D, </w:t>
      </w:r>
      <w:hyperlink r:id="rId30" w:anchor="_blank" w:history="1">
        <w:r w:rsidRPr="00AF76D7">
          <w:t>63/13</w:t>
        </w:r>
      </w:hyperlink>
      <w:r w:rsidRPr="00400682">
        <w:rPr>
          <w:rFonts w:asciiTheme="minorHAnsi" w:hAnsiTheme="minorHAnsi" w:cstheme="minorHAnsi"/>
          <w:sz w:val="24"/>
          <w:szCs w:val="24"/>
        </w:rPr>
        <w:t xml:space="preserve">, </w:t>
      </w:r>
      <w:hyperlink r:id="rId31" w:anchor="_blank" w:history="1">
        <w:r w:rsidRPr="00AF76D7">
          <w:t>90/14</w:t>
        </w:r>
      </w:hyperlink>
      <w:r w:rsidRPr="00400682">
        <w:rPr>
          <w:rFonts w:asciiTheme="minorHAnsi" w:hAnsiTheme="minorHAnsi" w:cstheme="minorHAnsi"/>
          <w:sz w:val="24"/>
          <w:szCs w:val="24"/>
        </w:rPr>
        <w:t xml:space="preserve"> – ZDU-1I</w:t>
      </w:r>
      <w:r w:rsidR="00AF76D7">
        <w:rPr>
          <w:rFonts w:asciiTheme="minorHAnsi" w:hAnsiTheme="minorHAnsi" w:cstheme="minorHAnsi"/>
          <w:sz w:val="24"/>
          <w:szCs w:val="24"/>
        </w:rPr>
        <w:t xml:space="preserve">, </w:t>
      </w:r>
      <w:r w:rsidRPr="00400682">
        <w:rPr>
          <w:rFonts w:asciiTheme="minorHAnsi" w:hAnsiTheme="minorHAnsi" w:cstheme="minorHAnsi"/>
          <w:sz w:val="24"/>
          <w:szCs w:val="24"/>
        </w:rPr>
        <w:t xml:space="preserve"> </w:t>
      </w:r>
      <w:hyperlink r:id="rId32" w:anchor="_blank" w:history="1">
        <w:r w:rsidRPr="00AF76D7">
          <w:t>60/17</w:t>
        </w:r>
      </w:hyperlink>
      <w:r w:rsidR="00AF76D7" w:rsidRPr="00AF76D7">
        <w:t xml:space="preserve"> </w:t>
      </w:r>
      <w:hyperlink r:id="rId33" w:tgtFrame="_blank" w:tooltip="Zakon o spremembah in dopolnitvah Zakona o pravnem varstvu v postopkih javnega naročanja" w:history="1">
        <w:r w:rsidR="00AF76D7" w:rsidRPr="00AF76D7">
          <w:rPr>
            <w:rFonts w:asciiTheme="minorHAnsi" w:hAnsiTheme="minorHAnsi" w:cstheme="minorHAnsi"/>
            <w:sz w:val="24"/>
            <w:szCs w:val="24"/>
          </w:rPr>
          <w:t>60/17</w:t>
        </w:r>
      </w:hyperlink>
      <w:r w:rsidR="00AF76D7" w:rsidRPr="00AF76D7">
        <w:rPr>
          <w:rFonts w:asciiTheme="minorHAnsi" w:hAnsiTheme="minorHAnsi" w:cstheme="minorHAnsi"/>
          <w:sz w:val="24"/>
          <w:szCs w:val="24"/>
        </w:rPr>
        <w:t xml:space="preserve"> in </w:t>
      </w:r>
      <w:hyperlink r:id="rId34" w:tgtFrame="_blank" w:tooltip="Zakon o spremembah in dopolnitvah Zakona o pravnem varstvu v postopkih javnega naročanja" w:history="1">
        <w:r w:rsidR="00AF76D7" w:rsidRPr="00AF76D7">
          <w:rPr>
            <w:rFonts w:asciiTheme="minorHAnsi" w:hAnsiTheme="minorHAnsi" w:cstheme="minorHAnsi"/>
            <w:sz w:val="24"/>
            <w:szCs w:val="24"/>
          </w:rPr>
          <w:t>72/19</w:t>
        </w:r>
      </w:hyperlink>
      <w:r w:rsidR="00AF76D7" w:rsidRPr="00AF76D7">
        <w:rPr>
          <w:rFonts w:asciiTheme="minorHAnsi" w:hAnsiTheme="minorHAnsi" w:cstheme="minorHAnsi"/>
          <w:sz w:val="24"/>
          <w:szCs w:val="24"/>
        </w:rPr>
        <w:t>)</w:t>
      </w:r>
      <w:r w:rsidRPr="00400682">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400682" w:rsidRDefault="001405AE">
      <w:pPr>
        <w:jc w:val="both"/>
        <w:rPr>
          <w:rFonts w:asciiTheme="minorHAnsi" w:hAnsiTheme="minorHAnsi" w:cstheme="minorHAnsi"/>
          <w:sz w:val="24"/>
          <w:szCs w:val="24"/>
        </w:rPr>
      </w:pPr>
    </w:p>
    <w:p w14:paraId="0E17CE2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Podrobnejša navodila za uveljavljanje pravnega varstva so dostopna na spletni strani </w:t>
      </w:r>
      <w:hyperlink r:id="rId35" w:history="1">
        <w:r w:rsidRPr="00400682">
          <w:rPr>
            <w:rStyle w:val="Hiperpovezava"/>
            <w:rFonts w:asciiTheme="minorHAnsi" w:hAnsiTheme="minorHAnsi" w:cstheme="minorHAnsi"/>
            <w:sz w:val="24"/>
            <w:szCs w:val="24"/>
          </w:rPr>
          <w:t>http://www.djn.mju.gov.si/sistem-javnega-narocanja/pravno-varstvo</w:t>
        </w:r>
      </w:hyperlink>
      <w:r w:rsidRPr="00400682">
        <w:rPr>
          <w:rFonts w:asciiTheme="minorHAnsi" w:hAnsiTheme="minorHAnsi" w:cstheme="minorHAnsi"/>
          <w:sz w:val="24"/>
          <w:szCs w:val="24"/>
        </w:rPr>
        <w:t xml:space="preserve"> .</w:t>
      </w:r>
    </w:p>
    <w:p w14:paraId="25B095A6" w14:textId="77777777" w:rsidR="00310D52" w:rsidRPr="00400682" w:rsidRDefault="00310D52" w:rsidP="004A502B">
      <w:pPr>
        <w:pStyle w:val="Naslov1"/>
        <w:ind w:left="709" w:hanging="425"/>
        <w:rPr>
          <w:rFonts w:asciiTheme="minorHAnsi" w:hAnsiTheme="minorHAnsi" w:cstheme="minorHAnsi"/>
          <w:kern w:val="0"/>
          <w:sz w:val="24"/>
          <w:szCs w:val="24"/>
        </w:rPr>
      </w:pPr>
    </w:p>
    <w:p w14:paraId="2829051C" w14:textId="3CE7DA5A" w:rsidR="001405AE" w:rsidRPr="00400682" w:rsidRDefault="001405AE">
      <w:pPr>
        <w:pStyle w:val="Naslov1"/>
        <w:ind w:left="709" w:hanging="425"/>
        <w:rPr>
          <w:rFonts w:asciiTheme="minorHAnsi" w:hAnsiTheme="minorHAnsi" w:cstheme="minorHAnsi"/>
          <w:kern w:val="0"/>
          <w:sz w:val="24"/>
          <w:szCs w:val="24"/>
        </w:rPr>
      </w:pPr>
      <w:bookmarkStart w:id="25" w:name="_Toc162542338"/>
      <w:r w:rsidRPr="00400682">
        <w:rPr>
          <w:rFonts w:asciiTheme="minorHAnsi" w:hAnsiTheme="minorHAnsi" w:cstheme="minorHAnsi"/>
          <w:kern w:val="0"/>
          <w:sz w:val="24"/>
          <w:szCs w:val="24"/>
        </w:rPr>
        <w:t>C) OBRAZCI IN PRILOGE:</w:t>
      </w:r>
      <w:bookmarkEnd w:id="25"/>
    </w:p>
    <w:p w14:paraId="48B5DA8A" w14:textId="77777777" w:rsidR="00C84FA2" w:rsidRPr="00400682" w:rsidRDefault="00C84FA2" w:rsidP="00C84FA2">
      <w:pPr>
        <w:rPr>
          <w:rFonts w:asciiTheme="minorHAnsi" w:hAnsiTheme="minorHAnsi" w:cstheme="minorHAnsi"/>
          <w:sz w:val="24"/>
          <w:szCs w:val="24"/>
        </w:rPr>
      </w:pPr>
    </w:p>
    <w:p w14:paraId="038DB209" w14:textId="77777777" w:rsidR="00C84FA2" w:rsidRPr="00400682" w:rsidRDefault="00C84FA2" w:rsidP="00C84FA2">
      <w:pPr>
        <w:rPr>
          <w:rFonts w:asciiTheme="minorHAnsi" w:hAnsiTheme="minorHAnsi" w:cstheme="minorHAnsi"/>
          <w:sz w:val="24"/>
          <w:szCs w:val="24"/>
        </w:rPr>
        <w:sectPr w:rsidR="00C84FA2" w:rsidRPr="00400682" w:rsidSect="00D15B5D">
          <w:headerReference w:type="even" r:id="rId36"/>
          <w:headerReference w:type="default" r:id="rId37"/>
          <w:footerReference w:type="even" r:id="rId38"/>
          <w:footerReference w:type="default" r:id="rId39"/>
          <w:headerReference w:type="first" r:id="rId40"/>
          <w:footerReference w:type="first" r:id="rId41"/>
          <w:pgSz w:w="11906" w:h="16838"/>
          <w:pgMar w:top="1134" w:right="1275" w:bottom="1134" w:left="1134" w:header="1191" w:footer="708" w:gutter="0"/>
          <w:cols w:space="708"/>
          <w:titlePg/>
          <w:docGrid w:linePitch="360"/>
        </w:sectPr>
      </w:pPr>
    </w:p>
    <w:p w14:paraId="6DF3A4D6"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b/>
          <w:i/>
          <w:sz w:val="24"/>
          <w:szCs w:val="24"/>
        </w:rPr>
        <w:lastRenderedPageBreak/>
        <w:t>OBR-1</w:t>
      </w:r>
    </w:p>
    <w:p w14:paraId="37078DF8" w14:textId="77777777" w:rsidR="001405AE" w:rsidRPr="00400682"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400682" w14:paraId="3F96EE5C" w14:textId="77777777" w:rsidTr="0029364D">
        <w:tc>
          <w:tcPr>
            <w:tcW w:w="7938" w:type="dxa"/>
            <w:tcBorders>
              <w:top w:val="nil"/>
              <w:bottom w:val="nil"/>
            </w:tcBorders>
            <w:shd w:val="clear" w:color="auto" w:fill="auto"/>
          </w:tcPr>
          <w:p w14:paraId="42D64164" w14:textId="29CA441C"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EndPr/>
              <w:sdtContent>
                <w:bookmarkStart w:id="26" w:name="_GoBack"/>
                <w:r w:rsidR="00F414E8" w:rsidRPr="00400682">
                  <w:rPr>
                    <w:rStyle w:val="Besedilooznabemesta"/>
                    <w:rFonts w:asciiTheme="minorHAnsi" w:hAnsiTheme="minorHAnsi" w:cstheme="minorHAnsi"/>
                    <w:sz w:val="24"/>
                    <w:szCs w:val="24"/>
                  </w:rPr>
                  <w:t>Kliknite ali tapnite tukaj, če želite vnesti besedilo.</w:t>
                </w:r>
                <w:bookmarkEnd w:id="26"/>
              </w:sdtContent>
            </w:sdt>
          </w:p>
        </w:tc>
      </w:tr>
      <w:tr w:rsidR="0029364D" w:rsidRPr="00400682" w14:paraId="5AA79B9A" w14:textId="77777777" w:rsidTr="000F001E">
        <w:trPr>
          <w:trHeight w:val="74"/>
        </w:trPr>
        <w:tc>
          <w:tcPr>
            <w:tcW w:w="7938" w:type="dxa"/>
            <w:tcBorders>
              <w:top w:val="nil"/>
            </w:tcBorders>
            <w:shd w:val="clear" w:color="auto" w:fill="auto"/>
          </w:tcPr>
          <w:p w14:paraId="53F0BF3D" w14:textId="3298C3CE"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EndPr/>
              <w:sdtContent>
                <w:r w:rsidRPr="00400682">
                  <w:rPr>
                    <w:rStyle w:val="Besedilooznabemesta"/>
                    <w:rFonts w:asciiTheme="minorHAnsi" w:hAnsiTheme="minorHAnsi" w:cstheme="minorHAnsi"/>
                    <w:sz w:val="24"/>
                    <w:szCs w:val="24"/>
                  </w:rPr>
                  <w:t>Kliknite ali tapnite tukaj, če želite vnesti besedilo.</w:t>
                </w:r>
              </w:sdtContent>
            </w:sdt>
          </w:p>
        </w:tc>
      </w:tr>
    </w:tbl>
    <w:p w14:paraId="60A0CC52" w14:textId="77777777" w:rsidR="00B45C4E" w:rsidRPr="00400682" w:rsidRDefault="00B45C4E" w:rsidP="009E2958">
      <w:pPr>
        <w:rPr>
          <w:rFonts w:asciiTheme="minorHAnsi" w:hAnsiTheme="minorHAnsi" w:cstheme="minorHAnsi"/>
          <w:b/>
          <w:bCs/>
          <w:sz w:val="24"/>
          <w:szCs w:val="24"/>
        </w:rPr>
      </w:pPr>
      <w:bookmarkStart w:id="27" w:name="_Toc163952960"/>
      <w:bookmarkStart w:id="28" w:name="_Toc225047727"/>
      <w:bookmarkStart w:id="29" w:name="_Toc225049262"/>
      <w:bookmarkStart w:id="30" w:name="_Toc262712306"/>
    </w:p>
    <w:p w14:paraId="13CB5ECD" w14:textId="76E37972" w:rsidR="00B45C4E" w:rsidRPr="00400682" w:rsidRDefault="000F001E" w:rsidP="0021428C">
      <w:pPr>
        <w:pStyle w:val="Naslov1"/>
        <w:jc w:val="center"/>
        <w:rPr>
          <w:rFonts w:asciiTheme="minorHAnsi" w:hAnsiTheme="minorHAnsi" w:cstheme="minorHAnsi"/>
          <w:sz w:val="24"/>
          <w:szCs w:val="24"/>
        </w:rPr>
      </w:pPr>
      <w:bookmarkStart w:id="31" w:name="_Toc162542339"/>
      <w:r w:rsidRPr="000F001E">
        <w:rPr>
          <w:rFonts w:asciiTheme="minorHAnsi" w:hAnsiTheme="minorHAnsi" w:cstheme="minorHAnsi"/>
          <w:sz w:val="24"/>
          <w:szCs w:val="24"/>
        </w:rPr>
        <w:t xml:space="preserve">PONUDBENI </w:t>
      </w:r>
      <w:r w:rsidR="00B45C4E" w:rsidRPr="000F001E">
        <w:rPr>
          <w:rFonts w:asciiTheme="minorHAnsi" w:hAnsiTheme="minorHAnsi" w:cstheme="minorHAnsi"/>
          <w:sz w:val="24"/>
          <w:szCs w:val="24"/>
        </w:rPr>
        <w:t>P</w:t>
      </w:r>
      <w:bookmarkEnd w:id="27"/>
      <w:bookmarkEnd w:id="28"/>
      <w:bookmarkEnd w:id="29"/>
      <w:bookmarkEnd w:id="30"/>
      <w:r w:rsidRPr="000F001E">
        <w:rPr>
          <w:rFonts w:asciiTheme="minorHAnsi" w:hAnsiTheme="minorHAnsi" w:cstheme="minorHAnsi"/>
          <w:sz w:val="24"/>
          <w:szCs w:val="24"/>
        </w:rPr>
        <w:t>REDRAČUN</w:t>
      </w:r>
      <w:r w:rsidR="00A110FA">
        <w:rPr>
          <w:rStyle w:val="Sprotnaopomba-sklic"/>
          <w:rFonts w:asciiTheme="minorHAnsi" w:hAnsiTheme="minorHAnsi" w:cstheme="minorHAnsi"/>
          <w:sz w:val="24"/>
          <w:szCs w:val="24"/>
        </w:rPr>
        <w:footnoteReference w:id="3"/>
      </w:r>
      <w:bookmarkEnd w:id="31"/>
      <w:r w:rsidRPr="000F001E">
        <w:rPr>
          <w:rFonts w:asciiTheme="minorHAnsi" w:hAnsiTheme="minorHAnsi" w:cstheme="minorHAnsi"/>
          <w:sz w:val="24"/>
          <w:szCs w:val="24"/>
        </w:rPr>
        <w:t xml:space="preserve"> </w:t>
      </w:r>
    </w:p>
    <w:p w14:paraId="3BDC40D2" w14:textId="2C8D5D75" w:rsidR="00B77621" w:rsidRPr="009D1A9A" w:rsidRDefault="00841EAE" w:rsidP="009D1A9A">
      <w:pPr>
        <w:jc w:val="center"/>
        <w:rPr>
          <w:rFonts w:asciiTheme="minorHAnsi" w:hAnsiTheme="minorHAnsi" w:cstheme="minorHAnsi"/>
          <w:b/>
          <w:bCs/>
          <w:sz w:val="24"/>
          <w:szCs w:val="24"/>
        </w:rPr>
      </w:pPr>
      <w:r w:rsidRPr="00841EA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EndPr/>
        <w:sdtContent>
          <w:r w:rsidRPr="00841EAE">
            <w:rPr>
              <w:rStyle w:val="Besedilooznabemesta"/>
              <w:rFonts w:asciiTheme="minorHAnsi" w:hAnsiTheme="minorHAnsi" w:cstheme="minorHAnsi"/>
              <w:b/>
              <w:bCs/>
              <w:sz w:val="24"/>
              <w:szCs w:val="24"/>
            </w:rPr>
            <w:t>Kliknite ali tapnite tukaj, če želite vnesti besedilo.</w:t>
          </w:r>
        </w:sdtContent>
      </w:sdt>
    </w:p>
    <w:p w14:paraId="0142A51B" w14:textId="77777777" w:rsidR="009D1A9A" w:rsidRPr="00E52369" w:rsidRDefault="009D1A9A" w:rsidP="009D1A9A">
      <w:pPr>
        <w:jc w:val="center"/>
        <w:rPr>
          <w:rFonts w:asciiTheme="minorHAnsi" w:hAnsiTheme="minorHAnsi" w:cstheme="minorHAnsi"/>
          <w:sz w:val="20"/>
          <w:szCs w:val="20"/>
        </w:rPr>
      </w:pPr>
    </w:p>
    <w:p w14:paraId="4BD86C49" w14:textId="77777777" w:rsidR="009D1A9A" w:rsidRPr="0025779E" w:rsidRDefault="009D1A9A" w:rsidP="009D1A9A">
      <w:pPr>
        <w:autoSpaceDE w:val="0"/>
        <w:adjustRightInd w:val="0"/>
        <w:rPr>
          <w:rFonts w:asciiTheme="minorHAnsi" w:hAnsiTheme="minorHAnsi" w:cstheme="minorHAnsi"/>
        </w:rPr>
      </w:pPr>
    </w:p>
    <w:p w14:paraId="48BF0443" w14:textId="77777777" w:rsidR="009D1A9A" w:rsidRPr="0025779E" w:rsidRDefault="009D1A9A" w:rsidP="009D1A9A">
      <w:pPr>
        <w:autoSpaceDE w:val="0"/>
        <w:adjustRightInd w:val="0"/>
        <w:rPr>
          <w:rFonts w:asciiTheme="minorHAnsi" w:hAnsiTheme="minorHAnsi" w:cstheme="minorHAnsi"/>
        </w:rPr>
      </w:pPr>
    </w:p>
    <w:p w14:paraId="5DD6CED2" w14:textId="77777777" w:rsidR="00A53264" w:rsidRPr="00E1206E" w:rsidRDefault="00A53264" w:rsidP="00A53264">
      <w:pPr>
        <w:jc w:val="both"/>
        <w:rPr>
          <w:rFonts w:asciiTheme="minorHAnsi" w:hAnsiTheme="minorHAnsi" w:cstheme="minorHAnsi"/>
          <w:sz w:val="24"/>
          <w:szCs w:val="24"/>
        </w:rPr>
      </w:pPr>
      <w:r w:rsidRPr="00E1206E">
        <w:rPr>
          <w:rFonts w:asciiTheme="minorHAnsi" w:hAnsiTheme="minorHAnsi" w:cstheme="minorHAnsi"/>
          <w:sz w:val="24"/>
          <w:szCs w:val="24"/>
        </w:rPr>
        <w:t>Vrednosti po predračunu zajemajo dobavo potrošnega zobozdravstvenega materiala fco naročnik skladišče razloženo.</w:t>
      </w:r>
    </w:p>
    <w:p w14:paraId="14C944AE" w14:textId="77777777" w:rsidR="00A53264" w:rsidRPr="00E1206E" w:rsidRDefault="00A53264" w:rsidP="00A53264">
      <w:pPr>
        <w:jc w:val="both"/>
        <w:rPr>
          <w:rFonts w:asciiTheme="minorHAnsi" w:hAnsiTheme="minorHAnsi" w:cstheme="minorHAnsi"/>
          <w:sz w:val="24"/>
          <w:szCs w:val="24"/>
        </w:rPr>
      </w:pPr>
    </w:p>
    <w:tbl>
      <w:tblPr>
        <w:tblStyle w:val="Tabelamrea"/>
        <w:tblW w:w="0" w:type="auto"/>
        <w:tblLook w:val="04A0" w:firstRow="1" w:lastRow="0" w:firstColumn="1" w:lastColumn="0" w:noHBand="0" w:noVBand="1"/>
      </w:tblPr>
      <w:tblGrid>
        <w:gridCol w:w="4678"/>
        <w:gridCol w:w="3539"/>
        <w:gridCol w:w="1134"/>
      </w:tblGrid>
      <w:tr w:rsidR="00A53264" w:rsidRPr="00A53264" w14:paraId="7719BE50" w14:textId="77777777" w:rsidTr="00F67159">
        <w:tc>
          <w:tcPr>
            <w:tcW w:w="4678" w:type="dxa"/>
            <w:shd w:val="clear" w:color="auto" w:fill="92D050"/>
          </w:tcPr>
          <w:p w14:paraId="085C7A64" w14:textId="77777777" w:rsidR="00A53264" w:rsidRPr="00A53264" w:rsidRDefault="00A53264" w:rsidP="00F67159">
            <w:pPr>
              <w:jc w:val="center"/>
              <w:rPr>
                <w:rFonts w:asciiTheme="minorHAnsi" w:hAnsiTheme="minorHAnsi" w:cstheme="minorHAnsi"/>
              </w:rPr>
            </w:pPr>
          </w:p>
          <w:p w14:paraId="5ED00420" w14:textId="77777777" w:rsidR="00A53264" w:rsidRPr="00A53264" w:rsidRDefault="00A53264" w:rsidP="00F67159">
            <w:pPr>
              <w:jc w:val="center"/>
              <w:rPr>
                <w:rFonts w:asciiTheme="minorHAnsi" w:hAnsiTheme="minorHAnsi" w:cstheme="minorHAnsi"/>
              </w:rPr>
            </w:pPr>
            <w:r w:rsidRPr="00A53264">
              <w:rPr>
                <w:rFonts w:asciiTheme="minorHAnsi" w:hAnsiTheme="minorHAnsi" w:cstheme="minorHAnsi"/>
              </w:rPr>
              <w:t>NAZIV SKLOPA</w:t>
            </w:r>
          </w:p>
        </w:tc>
        <w:tc>
          <w:tcPr>
            <w:tcW w:w="3539" w:type="dxa"/>
            <w:tcBorders>
              <w:right w:val="single" w:sz="4" w:space="0" w:color="auto"/>
            </w:tcBorders>
            <w:shd w:val="clear" w:color="auto" w:fill="92D050"/>
          </w:tcPr>
          <w:p w14:paraId="6D3B297F" w14:textId="77777777" w:rsidR="00A53264" w:rsidRPr="00A53264" w:rsidRDefault="00A53264" w:rsidP="00F67159">
            <w:pPr>
              <w:jc w:val="center"/>
              <w:rPr>
                <w:rFonts w:asciiTheme="minorHAnsi" w:hAnsiTheme="minorHAnsi" w:cstheme="minorHAnsi"/>
              </w:rPr>
            </w:pPr>
            <w:r w:rsidRPr="00A53264">
              <w:rPr>
                <w:rFonts w:asciiTheme="minorHAnsi" w:hAnsiTheme="minorHAnsi" w:cstheme="minorHAnsi"/>
              </w:rPr>
              <w:t xml:space="preserve">         </w:t>
            </w:r>
          </w:p>
          <w:p w14:paraId="11B3E03B" w14:textId="77777777" w:rsidR="00A53264" w:rsidRPr="00A53264" w:rsidRDefault="00A53264" w:rsidP="00F67159">
            <w:pPr>
              <w:jc w:val="center"/>
              <w:rPr>
                <w:rFonts w:asciiTheme="minorHAnsi" w:hAnsiTheme="minorHAnsi" w:cstheme="minorHAnsi"/>
              </w:rPr>
            </w:pPr>
            <w:r w:rsidRPr="00A53264">
              <w:rPr>
                <w:rFonts w:asciiTheme="minorHAnsi" w:hAnsiTheme="minorHAnsi" w:cstheme="minorHAnsi"/>
              </w:rPr>
              <w:t xml:space="preserve">  VREDNOST brez DDV </w:t>
            </w:r>
          </w:p>
        </w:tc>
        <w:tc>
          <w:tcPr>
            <w:tcW w:w="1134" w:type="dxa"/>
            <w:tcBorders>
              <w:top w:val="nil"/>
              <w:left w:val="single" w:sz="4" w:space="0" w:color="auto"/>
              <w:bottom w:val="nil"/>
              <w:right w:val="nil"/>
            </w:tcBorders>
          </w:tcPr>
          <w:p w14:paraId="3CADEAE9" w14:textId="77777777" w:rsidR="00A53264" w:rsidRPr="00A53264" w:rsidRDefault="00A53264" w:rsidP="00F67159">
            <w:pPr>
              <w:jc w:val="center"/>
              <w:rPr>
                <w:rFonts w:asciiTheme="minorHAnsi" w:hAnsiTheme="minorHAnsi" w:cstheme="minorHAnsi"/>
              </w:rPr>
            </w:pPr>
          </w:p>
        </w:tc>
      </w:tr>
      <w:tr w:rsidR="00A53264" w:rsidRPr="00A53264" w14:paraId="22059934" w14:textId="77777777" w:rsidTr="00BF5938">
        <w:tc>
          <w:tcPr>
            <w:tcW w:w="4678" w:type="dxa"/>
            <w:shd w:val="clear" w:color="auto" w:fill="C5E0B3" w:themeFill="accent6" w:themeFillTint="66"/>
            <w:vAlign w:val="bottom"/>
          </w:tcPr>
          <w:p w14:paraId="31A702D1" w14:textId="77777777" w:rsidR="00A53264" w:rsidRPr="00A53264" w:rsidRDefault="00A53264" w:rsidP="00A53264">
            <w:pPr>
              <w:pStyle w:val="Odstavekseznama"/>
              <w:numPr>
                <w:ilvl w:val="0"/>
                <w:numId w:val="36"/>
              </w:numPr>
              <w:rPr>
                <w:rFonts w:asciiTheme="minorHAnsi" w:hAnsiTheme="minorHAnsi" w:cstheme="minorHAnsi"/>
                <w:b/>
                <w:bCs/>
                <w:sz w:val="22"/>
                <w:szCs w:val="22"/>
              </w:rPr>
            </w:pPr>
            <w:r w:rsidRPr="00A53264">
              <w:rPr>
                <w:rFonts w:asciiTheme="minorHAnsi" w:eastAsia="Calibri" w:hAnsiTheme="minorHAnsi" w:cstheme="minorHAnsi"/>
                <w:b/>
                <w:bCs/>
                <w:sz w:val="22"/>
                <w:szCs w:val="22"/>
              </w:rPr>
              <w:t xml:space="preserve">Potrošni material za </w:t>
            </w:r>
            <w:r w:rsidRPr="00A53264">
              <w:rPr>
                <w:rFonts w:asciiTheme="minorHAnsi" w:hAnsiTheme="minorHAnsi" w:cstheme="minorHAnsi"/>
                <w:b/>
                <w:bCs/>
                <w:sz w:val="22"/>
                <w:szCs w:val="22"/>
              </w:rPr>
              <w:t>zobne ordinacije</w:t>
            </w:r>
          </w:p>
          <w:p w14:paraId="6F23DA39" w14:textId="77777777" w:rsidR="00A53264" w:rsidRPr="00A53264" w:rsidRDefault="00A53264" w:rsidP="00F67159">
            <w:pPr>
              <w:pStyle w:val="Odstavekseznama"/>
              <w:ind w:left="720"/>
              <w:rPr>
                <w:rFonts w:asciiTheme="minorHAnsi" w:hAnsiTheme="minorHAnsi" w:cstheme="minorHAnsi"/>
                <w:b/>
                <w:bCs/>
                <w:sz w:val="22"/>
                <w:szCs w:val="22"/>
              </w:rPr>
            </w:pPr>
          </w:p>
        </w:tc>
        <w:sdt>
          <w:sdtPr>
            <w:rPr>
              <w:rFonts w:asciiTheme="minorHAnsi" w:hAnsiTheme="minorHAnsi" w:cstheme="minorHAnsi"/>
            </w:rPr>
            <w:id w:val="-460106018"/>
            <w:placeholder>
              <w:docPart w:val="3977B6EC21F74DCB9F57FA6EA7456F1B"/>
            </w:placeholder>
            <w:showingPlcHdr/>
            <w:text/>
          </w:sdtPr>
          <w:sdtEndPr/>
          <w:sdtContent>
            <w:tc>
              <w:tcPr>
                <w:tcW w:w="3539" w:type="dxa"/>
                <w:tcBorders>
                  <w:right w:val="single" w:sz="4" w:space="0" w:color="auto"/>
                </w:tcBorders>
                <w:shd w:val="clear" w:color="auto" w:fill="D9D9D9" w:themeFill="background1" w:themeFillShade="D9"/>
                <w:vAlign w:val="bottom"/>
              </w:tcPr>
              <w:p w14:paraId="4D77B5CA" w14:textId="77777777" w:rsidR="00A53264" w:rsidRPr="00A53264" w:rsidRDefault="00A53264" w:rsidP="00F67159">
                <w:pPr>
                  <w:jc w:val="center"/>
                  <w:rPr>
                    <w:rFonts w:asciiTheme="minorHAnsi" w:hAnsiTheme="minorHAnsi" w:cstheme="minorHAnsi"/>
                  </w:rPr>
                </w:pPr>
                <w:r w:rsidRPr="00A53264">
                  <w:rPr>
                    <w:rStyle w:val="Besedilooznabemesta"/>
                    <w:rFonts w:asciiTheme="minorHAnsi" w:hAnsiTheme="minorHAnsi" w:cstheme="minorHAnsi"/>
                  </w:rPr>
                  <w:t>Kliknite ali tapnite tukaj, če želite vnesti besedilo.</w:t>
                </w:r>
              </w:p>
            </w:tc>
          </w:sdtContent>
        </w:sdt>
        <w:tc>
          <w:tcPr>
            <w:tcW w:w="1134" w:type="dxa"/>
            <w:tcBorders>
              <w:top w:val="nil"/>
              <w:left w:val="single" w:sz="4" w:space="0" w:color="auto"/>
              <w:bottom w:val="nil"/>
              <w:right w:val="nil"/>
            </w:tcBorders>
            <w:vAlign w:val="bottom"/>
          </w:tcPr>
          <w:p w14:paraId="0485F49B" w14:textId="77777777" w:rsidR="00A53264" w:rsidRPr="00A53264" w:rsidRDefault="00A53264" w:rsidP="00F67159">
            <w:pPr>
              <w:rPr>
                <w:rFonts w:asciiTheme="minorHAnsi" w:hAnsiTheme="minorHAnsi" w:cstheme="minorHAnsi"/>
              </w:rPr>
            </w:pPr>
            <w:r w:rsidRPr="00A53264">
              <w:rPr>
                <w:rFonts w:asciiTheme="minorHAnsi" w:hAnsiTheme="minorHAnsi" w:cstheme="minorHAnsi"/>
              </w:rPr>
              <w:t>EUR</w:t>
            </w:r>
          </w:p>
        </w:tc>
      </w:tr>
      <w:tr w:rsidR="00A53264" w:rsidRPr="00A53264" w14:paraId="2A5B7C54" w14:textId="77777777" w:rsidTr="00BF5938">
        <w:tc>
          <w:tcPr>
            <w:tcW w:w="4678" w:type="dxa"/>
            <w:shd w:val="clear" w:color="auto" w:fill="C5E0B3" w:themeFill="accent6" w:themeFillTint="66"/>
            <w:vAlign w:val="bottom"/>
          </w:tcPr>
          <w:p w14:paraId="4BD330E3" w14:textId="77777777" w:rsidR="00A53264" w:rsidRPr="00A53264" w:rsidRDefault="00A53264" w:rsidP="00A53264">
            <w:pPr>
              <w:pStyle w:val="Odstavekseznama"/>
              <w:numPr>
                <w:ilvl w:val="0"/>
                <w:numId w:val="36"/>
              </w:numPr>
              <w:rPr>
                <w:rFonts w:asciiTheme="minorHAnsi" w:hAnsiTheme="minorHAnsi" w:cstheme="minorHAnsi"/>
                <w:b/>
                <w:bCs/>
                <w:sz w:val="22"/>
                <w:szCs w:val="22"/>
              </w:rPr>
            </w:pPr>
            <w:r w:rsidRPr="00A53264">
              <w:rPr>
                <w:rFonts w:asciiTheme="minorHAnsi" w:eastAsia="Calibri" w:hAnsiTheme="minorHAnsi" w:cstheme="minorHAnsi"/>
                <w:b/>
                <w:bCs/>
                <w:sz w:val="22"/>
                <w:szCs w:val="22"/>
              </w:rPr>
              <w:t>Potrošni material za zobotehnični laboratorij</w:t>
            </w:r>
          </w:p>
        </w:tc>
        <w:sdt>
          <w:sdtPr>
            <w:rPr>
              <w:rFonts w:asciiTheme="minorHAnsi" w:hAnsiTheme="minorHAnsi" w:cstheme="minorHAnsi"/>
            </w:rPr>
            <w:id w:val="-499350678"/>
            <w:placeholder>
              <w:docPart w:val="3977B6EC21F74DCB9F57FA6EA7456F1B"/>
            </w:placeholder>
            <w:showingPlcHdr/>
            <w:text/>
          </w:sdtPr>
          <w:sdtEndPr/>
          <w:sdtContent>
            <w:tc>
              <w:tcPr>
                <w:tcW w:w="3539" w:type="dxa"/>
                <w:tcBorders>
                  <w:right w:val="single" w:sz="4" w:space="0" w:color="auto"/>
                </w:tcBorders>
                <w:shd w:val="clear" w:color="auto" w:fill="D9D9D9" w:themeFill="background1" w:themeFillShade="D9"/>
                <w:vAlign w:val="bottom"/>
              </w:tcPr>
              <w:p w14:paraId="00075BDF" w14:textId="77777777" w:rsidR="00A53264" w:rsidRPr="00A53264" w:rsidRDefault="00A53264" w:rsidP="00F67159">
                <w:pPr>
                  <w:jc w:val="center"/>
                  <w:rPr>
                    <w:rFonts w:asciiTheme="minorHAnsi" w:hAnsiTheme="minorHAnsi" w:cstheme="minorHAnsi"/>
                  </w:rPr>
                </w:pPr>
                <w:r w:rsidRPr="00A53264">
                  <w:rPr>
                    <w:rStyle w:val="Besedilooznabemesta"/>
                    <w:rFonts w:asciiTheme="minorHAnsi" w:hAnsiTheme="minorHAnsi" w:cstheme="minorHAnsi"/>
                  </w:rPr>
                  <w:t>Kliknite ali tapnite tukaj, če želite vnesti besedilo.</w:t>
                </w:r>
              </w:p>
            </w:tc>
          </w:sdtContent>
        </w:sdt>
        <w:tc>
          <w:tcPr>
            <w:tcW w:w="1134" w:type="dxa"/>
            <w:tcBorders>
              <w:top w:val="nil"/>
              <w:left w:val="single" w:sz="4" w:space="0" w:color="auto"/>
              <w:bottom w:val="nil"/>
              <w:right w:val="nil"/>
            </w:tcBorders>
            <w:vAlign w:val="bottom"/>
          </w:tcPr>
          <w:p w14:paraId="355C209A" w14:textId="77777777" w:rsidR="00A53264" w:rsidRPr="00A53264" w:rsidRDefault="00A53264" w:rsidP="00F67159">
            <w:pPr>
              <w:rPr>
                <w:rFonts w:asciiTheme="minorHAnsi" w:hAnsiTheme="minorHAnsi" w:cstheme="minorHAnsi"/>
              </w:rPr>
            </w:pPr>
            <w:r w:rsidRPr="00A53264">
              <w:rPr>
                <w:rFonts w:asciiTheme="minorHAnsi" w:hAnsiTheme="minorHAnsi" w:cstheme="minorHAnsi"/>
              </w:rPr>
              <w:t>EUR</w:t>
            </w:r>
          </w:p>
        </w:tc>
      </w:tr>
      <w:tr w:rsidR="00A53264" w:rsidRPr="00A53264" w14:paraId="509BEEB9" w14:textId="77777777" w:rsidTr="00BF5938">
        <w:tc>
          <w:tcPr>
            <w:tcW w:w="4678" w:type="dxa"/>
            <w:shd w:val="clear" w:color="auto" w:fill="C5E0B3" w:themeFill="accent6" w:themeFillTint="66"/>
            <w:vAlign w:val="bottom"/>
          </w:tcPr>
          <w:p w14:paraId="12BD7577" w14:textId="77777777" w:rsidR="00A53264" w:rsidRPr="00A53264" w:rsidRDefault="00A53264" w:rsidP="00A53264">
            <w:pPr>
              <w:pStyle w:val="Odstavekseznama"/>
              <w:numPr>
                <w:ilvl w:val="0"/>
                <w:numId w:val="36"/>
              </w:numPr>
              <w:rPr>
                <w:rFonts w:asciiTheme="minorHAnsi" w:hAnsiTheme="minorHAnsi" w:cstheme="minorHAnsi"/>
                <w:b/>
                <w:bCs/>
                <w:sz w:val="22"/>
                <w:szCs w:val="22"/>
              </w:rPr>
            </w:pPr>
            <w:r w:rsidRPr="00A53264">
              <w:rPr>
                <w:rFonts w:asciiTheme="minorHAnsi" w:eastAsia="Calibri" w:hAnsiTheme="minorHAnsi" w:cstheme="minorHAnsi"/>
                <w:b/>
                <w:bCs/>
                <w:sz w:val="22"/>
                <w:szCs w:val="22"/>
              </w:rPr>
              <w:t>Nežlahtne kovine</w:t>
            </w:r>
          </w:p>
        </w:tc>
        <w:sdt>
          <w:sdtPr>
            <w:rPr>
              <w:rFonts w:asciiTheme="minorHAnsi" w:hAnsiTheme="minorHAnsi" w:cstheme="minorHAnsi"/>
            </w:rPr>
            <w:id w:val="805905493"/>
            <w:placeholder>
              <w:docPart w:val="3977B6EC21F74DCB9F57FA6EA7456F1B"/>
            </w:placeholder>
            <w:showingPlcHdr/>
            <w:text/>
          </w:sdtPr>
          <w:sdtEndPr/>
          <w:sdtContent>
            <w:tc>
              <w:tcPr>
                <w:tcW w:w="3539" w:type="dxa"/>
                <w:tcBorders>
                  <w:right w:val="single" w:sz="4" w:space="0" w:color="auto"/>
                </w:tcBorders>
                <w:shd w:val="clear" w:color="auto" w:fill="D9D9D9" w:themeFill="background1" w:themeFillShade="D9"/>
                <w:vAlign w:val="bottom"/>
              </w:tcPr>
              <w:p w14:paraId="09500CA2" w14:textId="77777777" w:rsidR="00A53264" w:rsidRPr="00A53264" w:rsidRDefault="00A53264" w:rsidP="00F67159">
                <w:pPr>
                  <w:jc w:val="center"/>
                  <w:rPr>
                    <w:rFonts w:asciiTheme="minorHAnsi" w:hAnsiTheme="minorHAnsi" w:cstheme="minorHAnsi"/>
                  </w:rPr>
                </w:pPr>
                <w:r w:rsidRPr="00A53264">
                  <w:rPr>
                    <w:rStyle w:val="Besedilooznabemesta"/>
                    <w:rFonts w:asciiTheme="minorHAnsi" w:hAnsiTheme="minorHAnsi" w:cstheme="minorHAnsi"/>
                  </w:rPr>
                  <w:t>Kliknite ali tapnite tukaj, če želite vnesti besedilo.</w:t>
                </w:r>
              </w:p>
            </w:tc>
          </w:sdtContent>
        </w:sdt>
        <w:tc>
          <w:tcPr>
            <w:tcW w:w="1134" w:type="dxa"/>
            <w:tcBorders>
              <w:top w:val="nil"/>
              <w:left w:val="single" w:sz="4" w:space="0" w:color="auto"/>
              <w:bottom w:val="nil"/>
              <w:right w:val="nil"/>
            </w:tcBorders>
            <w:vAlign w:val="bottom"/>
          </w:tcPr>
          <w:p w14:paraId="5F015161" w14:textId="77777777" w:rsidR="00A53264" w:rsidRPr="00A53264" w:rsidRDefault="00A53264" w:rsidP="00F67159">
            <w:pPr>
              <w:rPr>
                <w:rFonts w:asciiTheme="minorHAnsi" w:hAnsiTheme="minorHAnsi" w:cstheme="minorHAnsi"/>
              </w:rPr>
            </w:pPr>
            <w:r w:rsidRPr="00A53264">
              <w:rPr>
                <w:rFonts w:asciiTheme="minorHAnsi" w:hAnsiTheme="minorHAnsi" w:cstheme="minorHAnsi"/>
              </w:rPr>
              <w:t>EUR</w:t>
            </w:r>
          </w:p>
        </w:tc>
      </w:tr>
      <w:tr w:rsidR="00A53264" w:rsidRPr="00A53264" w14:paraId="23B95106" w14:textId="77777777" w:rsidTr="00F67159">
        <w:tc>
          <w:tcPr>
            <w:tcW w:w="8217" w:type="dxa"/>
            <w:gridSpan w:val="2"/>
            <w:tcBorders>
              <w:right w:val="single" w:sz="4" w:space="0" w:color="auto"/>
            </w:tcBorders>
            <w:vAlign w:val="bottom"/>
          </w:tcPr>
          <w:p w14:paraId="09220C0C" w14:textId="77777777" w:rsidR="00A53264" w:rsidRPr="00A53264" w:rsidRDefault="00A53264" w:rsidP="00F67159">
            <w:pPr>
              <w:pStyle w:val="Odstavekseznama"/>
              <w:ind w:left="720"/>
              <w:rPr>
                <w:rFonts w:asciiTheme="minorHAnsi" w:hAnsiTheme="minorHAnsi" w:cstheme="minorHAnsi"/>
                <w:b/>
                <w:bCs/>
                <w:sz w:val="22"/>
                <w:szCs w:val="22"/>
              </w:rPr>
            </w:pPr>
          </w:p>
          <w:p w14:paraId="7A34DDDB" w14:textId="77777777" w:rsidR="00A53264" w:rsidRPr="00A53264" w:rsidRDefault="00A53264" w:rsidP="00A53264">
            <w:pPr>
              <w:pStyle w:val="Odstavekseznama"/>
              <w:numPr>
                <w:ilvl w:val="0"/>
                <w:numId w:val="36"/>
              </w:numPr>
              <w:rPr>
                <w:rFonts w:asciiTheme="minorHAnsi" w:hAnsiTheme="minorHAnsi" w:cstheme="minorHAnsi"/>
                <w:b/>
                <w:bCs/>
                <w:sz w:val="22"/>
                <w:szCs w:val="22"/>
              </w:rPr>
            </w:pPr>
            <w:r w:rsidRPr="00A53264">
              <w:rPr>
                <w:rFonts w:asciiTheme="minorHAnsi" w:eastAsia="Calibri" w:hAnsiTheme="minorHAnsi" w:cstheme="minorHAnsi"/>
                <w:b/>
                <w:bCs/>
                <w:sz w:val="22"/>
                <w:szCs w:val="22"/>
              </w:rPr>
              <w:t>Žlahtne kovine</w:t>
            </w:r>
          </w:p>
        </w:tc>
        <w:tc>
          <w:tcPr>
            <w:tcW w:w="1134" w:type="dxa"/>
            <w:tcBorders>
              <w:top w:val="nil"/>
              <w:left w:val="single" w:sz="4" w:space="0" w:color="auto"/>
              <w:bottom w:val="nil"/>
              <w:right w:val="nil"/>
            </w:tcBorders>
            <w:vAlign w:val="bottom"/>
          </w:tcPr>
          <w:p w14:paraId="59300EEC" w14:textId="77777777" w:rsidR="00A53264" w:rsidRPr="00A53264" w:rsidRDefault="00A53264" w:rsidP="00F67159">
            <w:pPr>
              <w:rPr>
                <w:rFonts w:asciiTheme="minorHAnsi" w:hAnsiTheme="minorHAnsi" w:cstheme="minorHAnsi"/>
              </w:rPr>
            </w:pPr>
          </w:p>
        </w:tc>
      </w:tr>
      <w:tr w:rsidR="00A53264" w:rsidRPr="00A53264" w14:paraId="4D997BAF" w14:textId="77777777" w:rsidTr="00BF5938">
        <w:tc>
          <w:tcPr>
            <w:tcW w:w="4678" w:type="dxa"/>
            <w:shd w:val="clear" w:color="auto" w:fill="C5E0B3" w:themeFill="accent6" w:themeFillTint="66"/>
            <w:vAlign w:val="bottom"/>
          </w:tcPr>
          <w:p w14:paraId="17660C21" w14:textId="77777777" w:rsidR="00A53264" w:rsidRPr="00A53264" w:rsidRDefault="00A53264" w:rsidP="00A53264">
            <w:pPr>
              <w:pStyle w:val="Odstavekseznama"/>
              <w:numPr>
                <w:ilvl w:val="0"/>
                <w:numId w:val="37"/>
              </w:numPr>
              <w:rPr>
                <w:rFonts w:asciiTheme="minorHAnsi" w:eastAsia="Calibri" w:hAnsiTheme="minorHAnsi" w:cstheme="minorHAnsi"/>
                <w:b/>
                <w:bCs/>
                <w:sz w:val="22"/>
                <w:szCs w:val="22"/>
              </w:rPr>
            </w:pPr>
            <w:r w:rsidRPr="00A53264">
              <w:rPr>
                <w:rFonts w:asciiTheme="minorHAnsi" w:eastAsia="Calibri" w:hAnsiTheme="minorHAnsi" w:cstheme="minorHAnsi"/>
                <w:b/>
                <w:bCs/>
                <w:sz w:val="22"/>
                <w:szCs w:val="22"/>
              </w:rPr>
              <w:t>Interpal S</w:t>
            </w:r>
          </w:p>
        </w:tc>
        <w:sdt>
          <w:sdtPr>
            <w:rPr>
              <w:rFonts w:asciiTheme="minorHAnsi" w:hAnsiTheme="minorHAnsi" w:cstheme="minorHAnsi"/>
            </w:rPr>
            <w:id w:val="-417791232"/>
            <w:placeholder>
              <w:docPart w:val="3977B6EC21F74DCB9F57FA6EA7456F1B"/>
            </w:placeholder>
            <w:showingPlcHdr/>
            <w:text/>
          </w:sdtPr>
          <w:sdtEndPr/>
          <w:sdtContent>
            <w:tc>
              <w:tcPr>
                <w:tcW w:w="3539" w:type="dxa"/>
                <w:tcBorders>
                  <w:right w:val="single" w:sz="4" w:space="0" w:color="auto"/>
                </w:tcBorders>
                <w:shd w:val="clear" w:color="auto" w:fill="D9D9D9" w:themeFill="background1" w:themeFillShade="D9"/>
                <w:vAlign w:val="bottom"/>
              </w:tcPr>
              <w:p w14:paraId="40EC0343" w14:textId="77777777" w:rsidR="00A53264" w:rsidRPr="00A53264" w:rsidRDefault="00A53264" w:rsidP="00F67159">
                <w:pPr>
                  <w:jc w:val="center"/>
                  <w:rPr>
                    <w:rFonts w:asciiTheme="minorHAnsi" w:hAnsiTheme="minorHAnsi" w:cstheme="minorHAnsi"/>
                  </w:rPr>
                </w:pPr>
                <w:r w:rsidRPr="00A53264">
                  <w:rPr>
                    <w:rStyle w:val="Besedilooznabemesta"/>
                    <w:rFonts w:asciiTheme="minorHAnsi" w:hAnsiTheme="minorHAnsi" w:cstheme="minorHAnsi"/>
                  </w:rPr>
                  <w:t>Kliknite ali tapnite tukaj, če želite vnesti besedilo.</w:t>
                </w:r>
              </w:p>
            </w:tc>
          </w:sdtContent>
        </w:sdt>
        <w:tc>
          <w:tcPr>
            <w:tcW w:w="1134" w:type="dxa"/>
            <w:tcBorders>
              <w:top w:val="nil"/>
              <w:left w:val="single" w:sz="4" w:space="0" w:color="auto"/>
              <w:bottom w:val="nil"/>
              <w:right w:val="nil"/>
            </w:tcBorders>
            <w:vAlign w:val="bottom"/>
          </w:tcPr>
          <w:p w14:paraId="394600CD" w14:textId="77777777" w:rsidR="00A53264" w:rsidRPr="00A53264" w:rsidRDefault="00A53264" w:rsidP="00F67159">
            <w:pPr>
              <w:rPr>
                <w:rFonts w:asciiTheme="minorHAnsi" w:hAnsiTheme="minorHAnsi" w:cstheme="minorHAnsi"/>
              </w:rPr>
            </w:pPr>
            <w:r w:rsidRPr="00A53264">
              <w:rPr>
                <w:rFonts w:asciiTheme="minorHAnsi" w:hAnsiTheme="minorHAnsi" w:cstheme="minorHAnsi"/>
              </w:rPr>
              <w:t>EUR/g</w:t>
            </w:r>
          </w:p>
        </w:tc>
      </w:tr>
      <w:tr w:rsidR="00A53264" w:rsidRPr="00A53264" w14:paraId="64D4E092" w14:textId="77777777" w:rsidTr="00BF5938">
        <w:tc>
          <w:tcPr>
            <w:tcW w:w="4678" w:type="dxa"/>
            <w:shd w:val="clear" w:color="auto" w:fill="C5E0B3" w:themeFill="accent6" w:themeFillTint="66"/>
            <w:vAlign w:val="bottom"/>
          </w:tcPr>
          <w:p w14:paraId="142ABFCB" w14:textId="77777777" w:rsidR="00A53264" w:rsidRPr="00A53264" w:rsidRDefault="00A53264" w:rsidP="00A53264">
            <w:pPr>
              <w:pStyle w:val="Odstavekseznama"/>
              <w:numPr>
                <w:ilvl w:val="0"/>
                <w:numId w:val="37"/>
              </w:numPr>
              <w:rPr>
                <w:rFonts w:asciiTheme="minorHAnsi" w:eastAsia="Calibri" w:hAnsiTheme="minorHAnsi" w:cstheme="minorHAnsi"/>
                <w:b/>
                <w:bCs/>
                <w:sz w:val="22"/>
                <w:szCs w:val="22"/>
              </w:rPr>
            </w:pPr>
            <w:r w:rsidRPr="00A53264">
              <w:rPr>
                <w:rFonts w:asciiTheme="minorHAnsi" w:eastAsia="Calibri" w:hAnsiTheme="minorHAnsi" w:cstheme="minorHAnsi"/>
                <w:b/>
                <w:bCs/>
                <w:sz w:val="22"/>
                <w:szCs w:val="22"/>
              </w:rPr>
              <w:t>Auropal S</w:t>
            </w:r>
          </w:p>
        </w:tc>
        <w:sdt>
          <w:sdtPr>
            <w:rPr>
              <w:rFonts w:asciiTheme="minorHAnsi" w:hAnsiTheme="minorHAnsi" w:cstheme="minorHAnsi"/>
            </w:rPr>
            <w:id w:val="2138911833"/>
            <w:placeholder>
              <w:docPart w:val="3977B6EC21F74DCB9F57FA6EA7456F1B"/>
            </w:placeholder>
            <w:showingPlcHdr/>
            <w:text/>
          </w:sdtPr>
          <w:sdtEndPr/>
          <w:sdtContent>
            <w:tc>
              <w:tcPr>
                <w:tcW w:w="3539" w:type="dxa"/>
                <w:tcBorders>
                  <w:right w:val="single" w:sz="4" w:space="0" w:color="auto"/>
                </w:tcBorders>
                <w:shd w:val="clear" w:color="auto" w:fill="D9D9D9" w:themeFill="background1" w:themeFillShade="D9"/>
                <w:vAlign w:val="bottom"/>
              </w:tcPr>
              <w:p w14:paraId="470C92B5" w14:textId="77777777" w:rsidR="00A53264" w:rsidRPr="00A53264" w:rsidRDefault="00A53264" w:rsidP="00F67159">
                <w:pPr>
                  <w:jc w:val="center"/>
                  <w:rPr>
                    <w:rFonts w:asciiTheme="minorHAnsi" w:hAnsiTheme="minorHAnsi" w:cstheme="minorHAnsi"/>
                  </w:rPr>
                </w:pPr>
                <w:r w:rsidRPr="00A53264">
                  <w:rPr>
                    <w:rStyle w:val="Besedilooznabemesta"/>
                    <w:rFonts w:asciiTheme="minorHAnsi" w:hAnsiTheme="minorHAnsi" w:cstheme="minorHAnsi"/>
                  </w:rPr>
                  <w:t>Kliknite ali tapnite tukaj, če želite vnesti besedilo.</w:t>
                </w:r>
              </w:p>
            </w:tc>
          </w:sdtContent>
        </w:sdt>
        <w:tc>
          <w:tcPr>
            <w:tcW w:w="1134" w:type="dxa"/>
            <w:tcBorders>
              <w:top w:val="nil"/>
              <w:left w:val="single" w:sz="4" w:space="0" w:color="auto"/>
              <w:bottom w:val="nil"/>
              <w:right w:val="nil"/>
            </w:tcBorders>
            <w:vAlign w:val="bottom"/>
          </w:tcPr>
          <w:p w14:paraId="4864F9ED" w14:textId="77777777" w:rsidR="00A53264" w:rsidRPr="00A53264" w:rsidRDefault="00A53264" w:rsidP="00F67159">
            <w:pPr>
              <w:rPr>
                <w:rFonts w:asciiTheme="minorHAnsi" w:hAnsiTheme="minorHAnsi" w:cstheme="minorHAnsi"/>
              </w:rPr>
            </w:pPr>
            <w:r w:rsidRPr="00A53264">
              <w:rPr>
                <w:rFonts w:asciiTheme="minorHAnsi" w:hAnsiTheme="minorHAnsi" w:cstheme="minorHAnsi"/>
              </w:rPr>
              <w:t>EUR/g</w:t>
            </w:r>
          </w:p>
        </w:tc>
      </w:tr>
    </w:tbl>
    <w:p w14:paraId="55B83B52" w14:textId="77777777" w:rsidR="00A53264" w:rsidRPr="00A53264" w:rsidRDefault="00A53264" w:rsidP="00A53264">
      <w:pPr>
        <w:jc w:val="both"/>
        <w:rPr>
          <w:rFonts w:asciiTheme="minorHAnsi" w:hAnsiTheme="minorHAnsi" w:cstheme="minorHAnsi"/>
        </w:rPr>
      </w:pPr>
    </w:p>
    <w:p w14:paraId="17C8A36A" w14:textId="77777777" w:rsidR="00A53264" w:rsidRPr="00E1206E" w:rsidRDefault="00A53264" w:rsidP="00A53264">
      <w:pPr>
        <w:jc w:val="both"/>
        <w:rPr>
          <w:rFonts w:asciiTheme="minorHAnsi" w:hAnsiTheme="minorHAnsi" w:cstheme="minorHAnsi"/>
          <w:sz w:val="24"/>
          <w:szCs w:val="24"/>
        </w:rPr>
      </w:pPr>
    </w:p>
    <w:p w14:paraId="0731DF32" w14:textId="77777777" w:rsidR="00A53264" w:rsidRPr="00E1206E" w:rsidRDefault="00A53264" w:rsidP="00A53264">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4 mesece od roka za oddajo ponudb. </w:t>
      </w:r>
    </w:p>
    <w:p w14:paraId="0A00426B" w14:textId="6F84C159" w:rsidR="009D1A9A" w:rsidRPr="009D1A9A" w:rsidRDefault="009D1A9A" w:rsidP="009D1A9A">
      <w:pPr>
        <w:autoSpaceDE w:val="0"/>
        <w:adjustRightInd w:val="0"/>
        <w:rPr>
          <w:rFonts w:asciiTheme="minorHAnsi" w:hAnsiTheme="minorHAnsi" w:cstheme="minorHAnsi"/>
        </w:rPr>
      </w:pPr>
      <w:r w:rsidRPr="0025779E">
        <w:rPr>
          <w:rFonts w:asciiTheme="minorHAnsi" w:hAnsiTheme="minorHAnsi" w:cstheme="minorHAnsi"/>
        </w:rPr>
        <w:tab/>
      </w:r>
      <w:r w:rsidRPr="0025779E">
        <w:rPr>
          <w:rFonts w:asciiTheme="minorHAnsi" w:hAnsiTheme="minorHAnsi" w:cstheme="minorHAnsi"/>
        </w:rPr>
        <w:tab/>
      </w:r>
      <w:r w:rsidRPr="0025779E">
        <w:rPr>
          <w:rFonts w:asciiTheme="minorHAnsi" w:hAnsiTheme="minorHAnsi" w:cstheme="minorHAnsi"/>
        </w:rPr>
        <w:tab/>
      </w:r>
      <w:r w:rsidRPr="0025779E">
        <w:rPr>
          <w:rFonts w:asciiTheme="minorHAnsi" w:hAnsiTheme="minorHAnsi" w:cstheme="minorHAnsi"/>
        </w:rPr>
        <w:tab/>
      </w:r>
      <w:r w:rsidRPr="0025779E">
        <w:rPr>
          <w:rFonts w:asciiTheme="minorHAnsi" w:hAnsiTheme="minorHAnsi" w:cstheme="minorHAnsi"/>
        </w:rPr>
        <w:tab/>
        <w:t xml:space="preserve">            </w:t>
      </w:r>
    </w:p>
    <w:tbl>
      <w:tblPr>
        <w:tblW w:w="9064" w:type="dxa"/>
        <w:tblInd w:w="8" w:type="dxa"/>
        <w:tblLayout w:type="fixed"/>
        <w:tblCellMar>
          <w:left w:w="0" w:type="dxa"/>
          <w:right w:w="0" w:type="dxa"/>
        </w:tblCellMar>
        <w:tblLook w:val="0000" w:firstRow="0" w:lastRow="0" w:firstColumn="0" w:lastColumn="0" w:noHBand="0" w:noVBand="0"/>
      </w:tblPr>
      <w:tblGrid>
        <w:gridCol w:w="843"/>
        <w:gridCol w:w="3260"/>
        <w:gridCol w:w="567"/>
        <w:gridCol w:w="4394"/>
      </w:tblGrid>
      <w:tr w:rsidR="00D527B3" w:rsidRPr="00400682" w14:paraId="418450FB" w14:textId="77777777" w:rsidTr="00D527B3">
        <w:tc>
          <w:tcPr>
            <w:tcW w:w="843" w:type="dxa"/>
          </w:tcPr>
          <w:p w14:paraId="4700C602" w14:textId="77777777" w:rsidR="00D527B3" w:rsidRPr="00400682" w:rsidRDefault="00D527B3" w:rsidP="00841688">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Datum:</w:t>
            </w:r>
          </w:p>
        </w:tc>
        <w:sdt>
          <w:sdtPr>
            <w:rPr>
              <w:rFonts w:asciiTheme="minorHAnsi" w:hAnsiTheme="minorHAnsi" w:cstheme="minorHAnsi"/>
              <w:sz w:val="24"/>
              <w:szCs w:val="24"/>
            </w:rPr>
            <w:id w:val="-1356259060"/>
            <w:placeholder>
              <w:docPart w:val="55C097CD0EC44D458C16621482AAC22F"/>
            </w:placeholder>
            <w:showingPlcHdr/>
            <w:date>
              <w:dateFormat w:val="d. MM. yyyy"/>
              <w:lid w:val="sl-SI"/>
              <w:storeMappedDataAs w:val="dateTime"/>
              <w:calendar w:val="gregorian"/>
            </w:date>
          </w:sdtPr>
          <w:sdtEndPr/>
          <w:sdtContent>
            <w:tc>
              <w:tcPr>
                <w:tcW w:w="3260" w:type="dxa"/>
              </w:tcPr>
              <w:p w14:paraId="03B90AFB" w14:textId="77777777" w:rsidR="00D527B3" w:rsidRPr="00400682" w:rsidRDefault="00D527B3" w:rsidP="00841688">
                <w:pPr>
                  <w:numPr>
                    <w:ilvl w:val="12"/>
                    <w:numId w:val="0"/>
                  </w:numPr>
                  <w:jc w:val="cente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datum.</w:t>
                </w:r>
              </w:p>
            </w:tc>
          </w:sdtContent>
        </w:sdt>
        <w:tc>
          <w:tcPr>
            <w:tcW w:w="567" w:type="dxa"/>
          </w:tcPr>
          <w:p w14:paraId="6CE6E0E6" w14:textId="77777777" w:rsidR="00D527B3" w:rsidRPr="00400682" w:rsidRDefault="00D527B3" w:rsidP="00841688">
            <w:pPr>
              <w:numPr>
                <w:ilvl w:val="12"/>
                <w:numId w:val="0"/>
              </w:numPr>
              <w:rPr>
                <w:rFonts w:asciiTheme="minorHAnsi" w:hAnsiTheme="minorHAnsi" w:cstheme="minorHAnsi"/>
                <w:sz w:val="24"/>
                <w:szCs w:val="24"/>
              </w:rPr>
            </w:pPr>
          </w:p>
        </w:tc>
        <w:tc>
          <w:tcPr>
            <w:tcW w:w="4394" w:type="dxa"/>
          </w:tcPr>
          <w:p w14:paraId="704ECDB7" w14:textId="77777777" w:rsidR="00D527B3" w:rsidRPr="00400682" w:rsidRDefault="00D527B3" w:rsidP="00841688">
            <w:pPr>
              <w:numPr>
                <w:ilvl w:val="12"/>
                <w:numId w:val="0"/>
              </w:numPr>
              <w:rPr>
                <w:rFonts w:asciiTheme="minorHAnsi" w:hAnsiTheme="minorHAnsi" w:cstheme="minorHAnsi"/>
                <w:sz w:val="24"/>
                <w:szCs w:val="24"/>
              </w:rPr>
            </w:pPr>
          </w:p>
        </w:tc>
      </w:tr>
      <w:tr w:rsidR="00D527B3" w:rsidRPr="00400682" w14:paraId="291729C9" w14:textId="77777777" w:rsidTr="00D527B3">
        <w:tc>
          <w:tcPr>
            <w:tcW w:w="843" w:type="dxa"/>
          </w:tcPr>
          <w:p w14:paraId="0C2380BB" w14:textId="77777777" w:rsidR="00D527B3" w:rsidRPr="00400682" w:rsidRDefault="00D527B3" w:rsidP="00841688">
            <w:pPr>
              <w:numPr>
                <w:ilvl w:val="12"/>
                <w:numId w:val="0"/>
              </w:numPr>
              <w:rPr>
                <w:rFonts w:asciiTheme="minorHAnsi" w:hAnsiTheme="minorHAnsi" w:cstheme="minorHAnsi"/>
                <w:sz w:val="24"/>
                <w:szCs w:val="24"/>
              </w:rPr>
            </w:pPr>
          </w:p>
        </w:tc>
        <w:tc>
          <w:tcPr>
            <w:tcW w:w="3260" w:type="dxa"/>
          </w:tcPr>
          <w:p w14:paraId="490E4DB7" w14:textId="77777777" w:rsidR="00D527B3" w:rsidRDefault="00D527B3" w:rsidP="00841688">
            <w:pPr>
              <w:numPr>
                <w:ilvl w:val="12"/>
                <w:numId w:val="0"/>
              </w:numPr>
              <w:rPr>
                <w:rFonts w:asciiTheme="minorHAnsi" w:hAnsiTheme="minorHAnsi" w:cstheme="minorHAnsi"/>
                <w:sz w:val="24"/>
                <w:szCs w:val="24"/>
              </w:rPr>
            </w:pPr>
          </w:p>
          <w:p w14:paraId="44C83FC5" w14:textId="77777777" w:rsidR="00D527B3" w:rsidRDefault="00D527B3" w:rsidP="00841688">
            <w:pPr>
              <w:numPr>
                <w:ilvl w:val="12"/>
                <w:numId w:val="0"/>
              </w:numPr>
              <w:rPr>
                <w:rFonts w:asciiTheme="minorHAnsi" w:hAnsiTheme="minorHAnsi" w:cstheme="minorHAnsi"/>
                <w:sz w:val="24"/>
                <w:szCs w:val="24"/>
              </w:rPr>
            </w:pPr>
          </w:p>
          <w:p w14:paraId="51433DAF" w14:textId="77777777" w:rsidR="00D527B3" w:rsidRPr="00400682" w:rsidRDefault="00D527B3" w:rsidP="00841688">
            <w:pPr>
              <w:numPr>
                <w:ilvl w:val="12"/>
                <w:numId w:val="0"/>
              </w:numPr>
              <w:rPr>
                <w:rFonts w:asciiTheme="minorHAnsi" w:hAnsiTheme="minorHAnsi" w:cstheme="minorHAnsi"/>
                <w:sz w:val="24"/>
                <w:szCs w:val="24"/>
              </w:rPr>
            </w:pPr>
          </w:p>
        </w:tc>
        <w:tc>
          <w:tcPr>
            <w:tcW w:w="567" w:type="dxa"/>
          </w:tcPr>
          <w:p w14:paraId="1BA2499A" w14:textId="77777777" w:rsidR="00D527B3" w:rsidRPr="00400682" w:rsidRDefault="00D527B3" w:rsidP="00841688">
            <w:pPr>
              <w:numPr>
                <w:ilvl w:val="12"/>
                <w:numId w:val="0"/>
              </w:numPr>
              <w:jc w:val="center"/>
              <w:rPr>
                <w:rFonts w:asciiTheme="minorHAnsi" w:hAnsiTheme="minorHAnsi" w:cstheme="minorHAnsi"/>
                <w:sz w:val="24"/>
                <w:szCs w:val="24"/>
              </w:rPr>
            </w:pPr>
          </w:p>
        </w:tc>
        <w:tc>
          <w:tcPr>
            <w:tcW w:w="4394" w:type="dxa"/>
          </w:tcPr>
          <w:p w14:paraId="444F0ADB" w14:textId="70FC1BD0" w:rsidR="00D527B3" w:rsidRPr="00400682" w:rsidRDefault="00D527B3" w:rsidP="00841688">
            <w:pPr>
              <w:numPr>
                <w:ilvl w:val="12"/>
                <w:numId w:val="0"/>
              </w:numPr>
              <w:jc w:val="center"/>
              <w:rPr>
                <w:rFonts w:asciiTheme="minorHAnsi" w:hAnsiTheme="minorHAnsi" w:cstheme="minorHAnsi"/>
                <w:sz w:val="24"/>
                <w:szCs w:val="24"/>
              </w:rPr>
            </w:pPr>
            <w:r>
              <w:rPr>
                <w:rFonts w:asciiTheme="minorHAnsi" w:hAnsiTheme="minorHAnsi" w:cstheme="minorHAnsi"/>
                <w:sz w:val="24"/>
                <w:szCs w:val="24"/>
              </w:rPr>
              <w:t xml:space="preserve">                  Žig in podpis ponudnika</w:t>
            </w:r>
          </w:p>
        </w:tc>
      </w:tr>
    </w:tbl>
    <w:p w14:paraId="1A2C57A8" w14:textId="77777777" w:rsidR="009D1A9A" w:rsidRDefault="009D1A9A" w:rsidP="009D1A9A">
      <w:pPr>
        <w:jc w:val="both"/>
        <w:rPr>
          <w:rFonts w:asciiTheme="minorHAnsi" w:hAnsiTheme="minorHAnsi" w:cstheme="minorHAnsi"/>
          <w:i/>
          <w:iCs/>
          <w:sz w:val="20"/>
          <w:szCs w:val="20"/>
        </w:rPr>
      </w:pPr>
    </w:p>
    <w:p w14:paraId="40D421F9" w14:textId="77777777" w:rsidR="009D1A9A" w:rsidRDefault="009D1A9A" w:rsidP="009D1A9A">
      <w:pPr>
        <w:jc w:val="both"/>
        <w:rPr>
          <w:rFonts w:asciiTheme="minorHAnsi" w:hAnsiTheme="minorHAnsi" w:cstheme="minorHAnsi"/>
          <w:i/>
          <w:iCs/>
          <w:sz w:val="20"/>
          <w:szCs w:val="20"/>
        </w:rPr>
      </w:pPr>
    </w:p>
    <w:p w14:paraId="2FCA4982" w14:textId="77777777" w:rsidR="009D1A9A" w:rsidRDefault="009D1A9A" w:rsidP="009D1A9A">
      <w:pPr>
        <w:jc w:val="both"/>
        <w:rPr>
          <w:rFonts w:asciiTheme="minorHAnsi" w:hAnsiTheme="minorHAnsi" w:cstheme="minorHAnsi"/>
          <w:i/>
          <w:iCs/>
          <w:sz w:val="20"/>
          <w:szCs w:val="20"/>
        </w:rPr>
      </w:pPr>
    </w:p>
    <w:p w14:paraId="4468EEED" w14:textId="77777777" w:rsidR="009D1A9A" w:rsidRDefault="009D1A9A" w:rsidP="009D1A9A">
      <w:pPr>
        <w:jc w:val="both"/>
        <w:rPr>
          <w:rFonts w:asciiTheme="minorHAnsi" w:hAnsiTheme="minorHAnsi" w:cstheme="minorHAnsi"/>
          <w:i/>
          <w:iCs/>
          <w:sz w:val="20"/>
          <w:szCs w:val="20"/>
        </w:rPr>
      </w:pPr>
    </w:p>
    <w:p w14:paraId="2530C7AF" w14:textId="1F2DAE4E" w:rsidR="00EE5CB9" w:rsidRPr="00567D81" w:rsidRDefault="009D1A9A" w:rsidP="00BD07B1">
      <w:pPr>
        <w:jc w:val="both"/>
        <w:rPr>
          <w:rFonts w:asciiTheme="minorHAnsi" w:hAnsiTheme="minorHAnsi" w:cstheme="minorHAnsi"/>
          <w:b/>
          <w:i/>
          <w:iCs/>
          <w:sz w:val="18"/>
          <w:szCs w:val="18"/>
          <w:u w:val="single"/>
        </w:rPr>
      </w:pPr>
      <w:r w:rsidRPr="009D1A9A">
        <w:rPr>
          <w:rFonts w:asciiTheme="minorHAnsi" w:hAnsiTheme="minorHAnsi" w:cstheme="minorHAnsi"/>
          <w:i/>
          <w:iCs/>
          <w:sz w:val="18"/>
          <w:szCs w:val="18"/>
        </w:rPr>
        <w:t xml:space="preserve">OPOMBA: </w:t>
      </w:r>
      <w:r w:rsidR="00A110FA" w:rsidRPr="00A110FA">
        <w:rPr>
          <w:rFonts w:asciiTheme="minorHAnsi" w:hAnsiTheme="minorHAnsi" w:cstheme="minorHAnsi"/>
          <w:i/>
          <w:iCs/>
          <w:sz w:val="18"/>
          <w:szCs w:val="18"/>
        </w:rPr>
        <w:t xml:space="preserve">Predračun se izpolni tako, da se izpolnijo POSTAVKE ZA TISTE SKLOPE OZ. PODSKLOPE, ZA KATERE PONUDNIK ODDAJA PONUDBO . Ponudbene vrednosti morajo biti </w:t>
      </w:r>
      <w:r w:rsidR="00A110FA">
        <w:rPr>
          <w:rFonts w:asciiTheme="minorHAnsi" w:hAnsiTheme="minorHAnsi" w:cstheme="minorHAnsi"/>
          <w:i/>
          <w:iCs/>
          <w:sz w:val="18"/>
          <w:szCs w:val="18"/>
        </w:rPr>
        <w:t>določene</w:t>
      </w:r>
      <w:r w:rsidR="00A110FA" w:rsidRPr="00A110FA">
        <w:rPr>
          <w:rFonts w:asciiTheme="minorHAnsi" w:hAnsiTheme="minorHAnsi" w:cstheme="minorHAnsi"/>
          <w:i/>
          <w:iCs/>
          <w:sz w:val="18"/>
          <w:szCs w:val="18"/>
        </w:rPr>
        <w:t xml:space="preserve"> na 2 decimalke natančno.</w:t>
      </w:r>
    </w:p>
    <w:p w14:paraId="064A1F89" w14:textId="77777777" w:rsidR="00841EA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Sect="00D15B5D">
          <w:headerReference w:type="even" r:id="rId42"/>
          <w:headerReference w:type="default" r:id="rId43"/>
          <w:footerReference w:type="even" r:id="rId44"/>
          <w:footerReference w:type="default" r:id="rId45"/>
          <w:headerReference w:type="first" r:id="rId46"/>
          <w:footerReference w:type="first" r:id="rId47"/>
          <w:pgSz w:w="11906" w:h="16838"/>
          <w:pgMar w:top="1843" w:right="1134" w:bottom="1134" w:left="1134" w:header="1191" w:footer="709" w:gutter="0"/>
          <w:cols w:space="708"/>
          <w:docGrid w:linePitch="360"/>
        </w:sectPr>
      </w:pPr>
    </w:p>
    <w:p w14:paraId="46E00B6D" w14:textId="3A65C754" w:rsidR="001405AE" w:rsidRPr="00400682" w:rsidRDefault="001405AE" w:rsidP="001F731D">
      <w:pPr>
        <w:tabs>
          <w:tab w:val="left" w:pos="2775"/>
        </w:tabs>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lastRenderedPageBreak/>
        <w:t>PONUDBA</w:t>
      </w:r>
    </w:p>
    <w:p w14:paraId="1C2324A9" w14:textId="342F1B74" w:rsidR="001405AE" w:rsidRPr="00400682" w:rsidRDefault="001405AE" w:rsidP="002161DB">
      <w:pPr>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ŠT</w:t>
      </w:r>
      <w:r w:rsidR="00FA1857" w:rsidRPr="00400682">
        <w:rPr>
          <w:rFonts w:asciiTheme="minorHAnsi" w:hAnsiTheme="minorHAnsi" w:cstheme="minorHAnsi"/>
          <w:b/>
          <w:bCs/>
          <w:color w:val="000000"/>
          <w:sz w:val="24"/>
          <w:szCs w:val="24"/>
        </w:rPr>
        <w:t xml:space="preserve"> </w:t>
      </w:r>
      <w:r w:rsidRPr="00400682">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EndPr/>
        <w:sdtContent>
          <w:r w:rsidR="00940BA4" w:rsidRPr="00400682">
            <w:rPr>
              <w:rStyle w:val="Besedilooznabemesta"/>
              <w:rFonts w:asciiTheme="minorHAnsi" w:hAnsiTheme="minorHAnsi" w:cstheme="minorHAnsi"/>
              <w:sz w:val="24"/>
              <w:szCs w:val="24"/>
            </w:rPr>
            <w:t>Kliknite ali tapnite tukaj, če želite vnesti besedilo.</w:t>
          </w:r>
        </w:sdtContent>
      </w:sdt>
    </w:p>
    <w:p w14:paraId="55B459C1" w14:textId="68C34055" w:rsidR="00567D81" w:rsidRPr="00E1206E" w:rsidRDefault="001405AE" w:rsidP="00567D81">
      <w:pPr>
        <w:spacing w:before="60" w:after="60"/>
        <w:jc w:val="both"/>
        <w:rPr>
          <w:rFonts w:asciiTheme="minorHAnsi" w:hAnsiTheme="minorHAnsi" w:cstheme="minorHAnsi"/>
          <w:i/>
          <w:iCs/>
          <w:color w:val="000000"/>
          <w:sz w:val="24"/>
          <w:szCs w:val="24"/>
        </w:rPr>
      </w:pPr>
      <w:r w:rsidRPr="00400682">
        <w:rPr>
          <w:rFonts w:asciiTheme="minorHAnsi" w:hAnsiTheme="minorHAnsi" w:cstheme="minorHAnsi"/>
          <w:color w:val="000000"/>
          <w:sz w:val="24"/>
          <w:szCs w:val="24"/>
        </w:rPr>
        <w:t>Na podlagi obvestila o javnem naročilu</w:t>
      </w:r>
      <w:r w:rsidR="00052980" w:rsidRPr="00400682">
        <w:rPr>
          <w:rFonts w:asciiTheme="minorHAnsi" w:hAnsiTheme="minorHAnsi" w:cstheme="minorHAnsi"/>
          <w:color w:val="000000"/>
          <w:sz w:val="24"/>
          <w:szCs w:val="24"/>
        </w:rPr>
        <w:t xml:space="preserve"> </w:t>
      </w:r>
      <w:r w:rsidR="00206FCD" w:rsidRPr="0025779E">
        <w:rPr>
          <w:rFonts w:asciiTheme="minorHAnsi" w:hAnsiTheme="minorHAnsi" w:cstheme="minorHAnsi"/>
          <w:b/>
        </w:rPr>
        <w:t>»</w:t>
      </w:r>
      <w:r w:rsidR="00EE67B7" w:rsidRPr="00E1206E">
        <w:rPr>
          <w:rFonts w:asciiTheme="minorHAnsi" w:hAnsiTheme="minorHAnsi" w:cstheme="minorHAnsi"/>
          <w:b/>
          <w:bCs/>
        </w:rPr>
        <w:t>DOBAVA POTROŠNEGA ZOBOZDRAVSTVENEGA MATERIALA</w:t>
      </w:r>
      <w:r w:rsidR="00EE67B7">
        <w:rPr>
          <w:rFonts w:asciiTheme="minorHAnsi" w:hAnsiTheme="minorHAnsi" w:cstheme="minorHAnsi"/>
          <w:b/>
          <w:bCs/>
        </w:rPr>
        <w:t>«</w:t>
      </w:r>
      <w:r w:rsidR="00052980" w:rsidRPr="00400682">
        <w:rPr>
          <w:rFonts w:asciiTheme="minorHAnsi" w:hAnsiTheme="minorHAnsi" w:cstheme="minorHAnsi"/>
          <w:color w:val="000000"/>
          <w:sz w:val="24"/>
          <w:szCs w:val="24"/>
        </w:rPr>
        <w:t>,</w:t>
      </w:r>
      <w:r w:rsidR="00EE67B7">
        <w:rPr>
          <w:rFonts w:asciiTheme="minorHAnsi" w:hAnsiTheme="minorHAnsi" w:cstheme="minorHAnsi"/>
          <w:color w:val="000000"/>
          <w:sz w:val="24"/>
          <w:szCs w:val="24"/>
        </w:rPr>
        <w:t xml:space="preserve"> </w:t>
      </w:r>
      <w:r w:rsidRPr="00400682">
        <w:rPr>
          <w:rFonts w:asciiTheme="minorHAnsi" w:hAnsiTheme="minorHAnsi" w:cstheme="minorHAnsi"/>
          <w:color w:val="000000"/>
          <w:sz w:val="24"/>
          <w:szCs w:val="24"/>
        </w:rPr>
        <w:t>objavljenega na Portalu javnih naročil</w:t>
      </w:r>
      <w:r w:rsidR="00052980" w:rsidRPr="00400682">
        <w:rPr>
          <w:rFonts w:asciiTheme="minorHAnsi" w:hAnsiTheme="minorHAnsi" w:cstheme="minorHAnsi"/>
          <w:color w:val="000000"/>
          <w:sz w:val="24"/>
          <w:szCs w:val="24"/>
        </w:rPr>
        <w:t xml:space="preserve"> </w:t>
      </w:r>
      <w:r w:rsidRPr="00400682">
        <w:rPr>
          <w:rFonts w:asciiTheme="minorHAnsi" w:hAnsiTheme="minorHAnsi" w:cstheme="minorHAnsi"/>
          <w:color w:val="000000"/>
          <w:sz w:val="24"/>
          <w:szCs w:val="24"/>
        </w:rPr>
        <w:t>dne</w:t>
      </w:r>
      <w:r w:rsidR="00FA1857" w:rsidRPr="00400682">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EndPr/>
        <w:sdtContent>
          <w:r w:rsidR="00FA1857" w:rsidRPr="00400682">
            <w:rPr>
              <w:rStyle w:val="Besedilooznabemesta"/>
              <w:rFonts w:asciiTheme="minorHAnsi" w:hAnsiTheme="minorHAnsi" w:cstheme="minorHAnsi"/>
              <w:sz w:val="24"/>
              <w:szCs w:val="24"/>
            </w:rPr>
            <w:t>Kliknite ali tapnite tukaj, če želite vnesti besedilo.</w:t>
          </w:r>
        </w:sdtContent>
      </w:sdt>
      <w:r w:rsidR="009E2958"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EndPr/>
        <w:sdtContent>
          <w:r w:rsidR="00FA1857"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w:t>
      </w:r>
      <w:r w:rsidR="002161DB" w:rsidRPr="00400682">
        <w:rPr>
          <w:rFonts w:asciiTheme="minorHAnsi" w:hAnsiTheme="minorHAnsi" w:cstheme="minorHAnsi"/>
          <w:color w:val="000000"/>
          <w:sz w:val="24"/>
          <w:szCs w:val="24"/>
        </w:rPr>
        <w:t xml:space="preserve">, </w:t>
      </w:r>
      <w:r w:rsidR="00567D81" w:rsidRPr="00E1206E">
        <w:rPr>
          <w:rFonts w:asciiTheme="minorHAnsi" w:hAnsiTheme="minorHAnsi" w:cstheme="minorHAnsi"/>
          <w:color w:val="000000"/>
          <w:sz w:val="24"/>
          <w:szCs w:val="24"/>
        </w:rPr>
        <w:t xml:space="preserve">oddajamo našo ponudbeno dokumentacijo v skladu z navodili za izdelavo ponudbe za naslednje sklope </w:t>
      </w:r>
      <w:r w:rsidR="00567D81" w:rsidRPr="00E1206E">
        <w:rPr>
          <w:rFonts w:asciiTheme="minorHAnsi" w:hAnsiTheme="minorHAnsi" w:cstheme="minorHAnsi"/>
          <w:i/>
          <w:iCs/>
          <w:color w:val="000000"/>
          <w:sz w:val="24"/>
          <w:szCs w:val="24"/>
        </w:rPr>
        <w:t>(ustrezno označite):</w:t>
      </w:r>
    </w:p>
    <w:p w14:paraId="02E424EC" w14:textId="77777777" w:rsidR="00567D81" w:rsidRPr="00E1206E" w:rsidRDefault="001C7D0D" w:rsidP="00567D81">
      <w:pPr>
        <w:tabs>
          <w:tab w:val="left" w:pos="426"/>
        </w:tabs>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811978488"/>
          <w14:checkbox>
            <w14:checked w14:val="0"/>
            <w14:checkedState w14:val="2612" w14:font="MS Gothic"/>
            <w14:uncheckedState w14:val="2610" w14:font="MS Gothic"/>
          </w14:checkbox>
        </w:sdtPr>
        <w:sdtEndPr/>
        <w:sdtContent>
          <w:r w:rsidR="00567D81" w:rsidRPr="00E1206E">
            <w:rPr>
              <w:rFonts w:ascii="Segoe UI Symbol" w:eastAsia="MS Gothic" w:hAnsi="Segoe UI Symbol" w:cs="Segoe UI Symbol"/>
              <w:b/>
              <w:bCs/>
              <w:color w:val="000000"/>
              <w:sz w:val="24"/>
              <w:szCs w:val="24"/>
            </w:rPr>
            <w:t>☐</w:t>
          </w:r>
        </w:sdtContent>
      </w:sdt>
      <w:r w:rsidR="00567D81" w:rsidRPr="00E1206E">
        <w:rPr>
          <w:rFonts w:asciiTheme="minorHAnsi" w:hAnsiTheme="minorHAnsi" w:cstheme="minorHAnsi"/>
          <w:b/>
          <w:bCs/>
          <w:color w:val="000000"/>
          <w:sz w:val="24"/>
          <w:szCs w:val="24"/>
        </w:rPr>
        <w:tab/>
        <w:t>Sklop 1 – Potrošni material za zobne ordinacije;</w:t>
      </w:r>
    </w:p>
    <w:p w14:paraId="0569231E" w14:textId="77777777" w:rsidR="00567D81" w:rsidRPr="00E1206E" w:rsidRDefault="001C7D0D" w:rsidP="00567D81">
      <w:pPr>
        <w:tabs>
          <w:tab w:val="left" w:pos="426"/>
        </w:tabs>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762348348"/>
          <w14:checkbox>
            <w14:checked w14:val="0"/>
            <w14:checkedState w14:val="2612" w14:font="MS Gothic"/>
            <w14:uncheckedState w14:val="2610" w14:font="MS Gothic"/>
          </w14:checkbox>
        </w:sdtPr>
        <w:sdtEndPr/>
        <w:sdtContent>
          <w:r w:rsidR="00567D81" w:rsidRPr="00E1206E">
            <w:rPr>
              <w:rFonts w:ascii="Segoe UI Symbol" w:eastAsia="MS Gothic" w:hAnsi="Segoe UI Symbol" w:cs="Segoe UI Symbol"/>
              <w:b/>
              <w:bCs/>
              <w:color w:val="000000"/>
              <w:sz w:val="24"/>
              <w:szCs w:val="24"/>
            </w:rPr>
            <w:t>☐</w:t>
          </w:r>
        </w:sdtContent>
      </w:sdt>
      <w:r w:rsidR="00567D81" w:rsidRPr="00E1206E">
        <w:rPr>
          <w:rFonts w:asciiTheme="minorHAnsi" w:hAnsiTheme="minorHAnsi" w:cstheme="minorHAnsi"/>
          <w:b/>
          <w:bCs/>
          <w:color w:val="000000"/>
          <w:sz w:val="24"/>
          <w:szCs w:val="24"/>
        </w:rPr>
        <w:tab/>
        <w:t>Sklop 2 – Potrošni material za zobotehnični laboratorij;</w:t>
      </w:r>
    </w:p>
    <w:p w14:paraId="2D74DDEA" w14:textId="77777777" w:rsidR="00567D81" w:rsidRPr="00E1206E" w:rsidRDefault="001C7D0D" w:rsidP="00567D81">
      <w:pPr>
        <w:tabs>
          <w:tab w:val="left" w:pos="426"/>
        </w:tabs>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049488188"/>
          <w14:checkbox>
            <w14:checked w14:val="0"/>
            <w14:checkedState w14:val="2612" w14:font="MS Gothic"/>
            <w14:uncheckedState w14:val="2610" w14:font="MS Gothic"/>
          </w14:checkbox>
        </w:sdtPr>
        <w:sdtEndPr/>
        <w:sdtContent>
          <w:r w:rsidR="00567D81" w:rsidRPr="00E1206E">
            <w:rPr>
              <w:rFonts w:ascii="Segoe UI Symbol" w:eastAsia="MS Gothic" w:hAnsi="Segoe UI Symbol" w:cs="Segoe UI Symbol"/>
              <w:b/>
              <w:bCs/>
              <w:color w:val="000000"/>
              <w:sz w:val="24"/>
              <w:szCs w:val="24"/>
            </w:rPr>
            <w:t>☐</w:t>
          </w:r>
        </w:sdtContent>
      </w:sdt>
      <w:r w:rsidR="00567D81" w:rsidRPr="00E1206E">
        <w:rPr>
          <w:rFonts w:asciiTheme="minorHAnsi" w:hAnsiTheme="minorHAnsi" w:cstheme="minorHAnsi"/>
          <w:b/>
          <w:bCs/>
          <w:color w:val="000000"/>
          <w:sz w:val="24"/>
          <w:szCs w:val="24"/>
        </w:rPr>
        <w:tab/>
        <w:t>Sklop 3 – Nežlahtne kovine;</w:t>
      </w:r>
    </w:p>
    <w:p w14:paraId="77722453" w14:textId="77777777" w:rsidR="00567D81" w:rsidRPr="00E1206E" w:rsidRDefault="00567D81" w:rsidP="00567D81">
      <w:pPr>
        <w:tabs>
          <w:tab w:val="left" w:pos="426"/>
        </w:tabs>
        <w:jc w:val="both"/>
        <w:rPr>
          <w:rFonts w:asciiTheme="minorHAnsi" w:hAnsiTheme="minorHAnsi" w:cstheme="minorHAnsi"/>
          <w:b/>
          <w:bCs/>
          <w:color w:val="000000"/>
          <w:sz w:val="24"/>
          <w:szCs w:val="24"/>
        </w:rPr>
      </w:pPr>
      <w:r w:rsidRPr="00E1206E">
        <w:rPr>
          <w:rFonts w:asciiTheme="minorHAnsi" w:hAnsiTheme="minorHAnsi" w:cstheme="minorHAnsi"/>
          <w:b/>
          <w:bCs/>
          <w:color w:val="000000"/>
          <w:sz w:val="24"/>
          <w:szCs w:val="24"/>
        </w:rPr>
        <w:tab/>
      </w:r>
    </w:p>
    <w:p w14:paraId="70E87C4C" w14:textId="5C8A58E3" w:rsidR="00567D81" w:rsidRPr="00E1206E" w:rsidRDefault="00DB4BE5" w:rsidP="00567D81">
      <w:pPr>
        <w:tabs>
          <w:tab w:val="left" w:pos="426"/>
        </w:tabs>
        <w:jc w:val="both"/>
        <w:rPr>
          <w:rFonts w:asciiTheme="minorHAnsi" w:hAnsiTheme="minorHAnsi" w:cstheme="minorHAnsi"/>
          <w:b/>
          <w:bCs/>
          <w:color w:val="000000"/>
          <w:sz w:val="24"/>
          <w:szCs w:val="24"/>
        </w:rPr>
      </w:pPr>
      <w:r>
        <w:rPr>
          <w:rFonts w:asciiTheme="minorHAnsi" w:hAnsiTheme="minorHAnsi" w:cstheme="minorHAnsi"/>
          <w:b/>
          <w:bCs/>
          <w:color w:val="000000"/>
          <w:sz w:val="24"/>
          <w:szCs w:val="24"/>
        </w:rPr>
        <w:tab/>
      </w:r>
      <w:r w:rsidR="00567D81" w:rsidRPr="00E1206E">
        <w:rPr>
          <w:rFonts w:asciiTheme="minorHAnsi" w:hAnsiTheme="minorHAnsi" w:cstheme="minorHAnsi"/>
          <w:b/>
          <w:bCs/>
          <w:color w:val="000000"/>
          <w:sz w:val="24"/>
          <w:szCs w:val="24"/>
        </w:rPr>
        <w:t>Sklop 4 – Žlahtne kovine:</w:t>
      </w:r>
    </w:p>
    <w:p w14:paraId="21F566AC" w14:textId="77777777" w:rsidR="00567D81" w:rsidRPr="00E1206E" w:rsidRDefault="001C7D0D" w:rsidP="00567D81">
      <w:pPr>
        <w:tabs>
          <w:tab w:val="left" w:pos="426"/>
          <w:tab w:val="left" w:pos="3000"/>
        </w:tabs>
        <w:ind w:left="426" w:firstLine="141"/>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184713693"/>
          <w14:checkbox>
            <w14:checked w14:val="0"/>
            <w14:checkedState w14:val="2612" w14:font="MS Gothic"/>
            <w14:uncheckedState w14:val="2610" w14:font="MS Gothic"/>
          </w14:checkbox>
        </w:sdtPr>
        <w:sdtEndPr/>
        <w:sdtContent>
          <w:r w:rsidR="00567D81" w:rsidRPr="00E1206E">
            <w:rPr>
              <w:rFonts w:ascii="Segoe UI Symbol" w:eastAsia="MS Gothic" w:hAnsi="Segoe UI Symbol" w:cs="Segoe UI Symbol"/>
              <w:b/>
              <w:bCs/>
              <w:color w:val="000000"/>
              <w:sz w:val="24"/>
              <w:szCs w:val="24"/>
            </w:rPr>
            <w:t>☐</w:t>
          </w:r>
        </w:sdtContent>
      </w:sdt>
      <w:r w:rsidR="00567D81" w:rsidRPr="00E1206E">
        <w:rPr>
          <w:rFonts w:asciiTheme="minorHAnsi" w:hAnsiTheme="minorHAnsi" w:cstheme="minorHAnsi"/>
          <w:b/>
          <w:bCs/>
          <w:color w:val="000000"/>
          <w:sz w:val="24"/>
          <w:szCs w:val="24"/>
        </w:rPr>
        <w:t xml:space="preserve"> a) Interpal S</w:t>
      </w:r>
    </w:p>
    <w:p w14:paraId="5E70A016" w14:textId="77777777" w:rsidR="00567D81" w:rsidRPr="00E1206E" w:rsidRDefault="001C7D0D" w:rsidP="00567D81">
      <w:pPr>
        <w:tabs>
          <w:tab w:val="left" w:pos="426"/>
          <w:tab w:val="left" w:pos="3000"/>
        </w:tabs>
        <w:ind w:left="426" w:firstLine="141"/>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826128918"/>
          <w14:checkbox>
            <w14:checked w14:val="0"/>
            <w14:checkedState w14:val="2612" w14:font="MS Gothic"/>
            <w14:uncheckedState w14:val="2610" w14:font="MS Gothic"/>
          </w14:checkbox>
        </w:sdtPr>
        <w:sdtEndPr/>
        <w:sdtContent>
          <w:r w:rsidR="00567D81" w:rsidRPr="00E1206E">
            <w:rPr>
              <w:rFonts w:ascii="Segoe UI Symbol" w:eastAsia="MS Gothic" w:hAnsi="Segoe UI Symbol" w:cs="Segoe UI Symbol"/>
              <w:b/>
              <w:bCs/>
              <w:color w:val="000000"/>
              <w:sz w:val="24"/>
              <w:szCs w:val="24"/>
            </w:rPr>
            <w:t>☐</w:t>
          </w:r>
        </w:sdtContent>
      </w:sdt>
      <w:r w:rsidR="00567D81" w:rsidRPr="00E1206E">
        <w:rPr>
          <w:rFonts w:asciiTheme="minorHAnsi" w:hAnsiTheme="minorHAnsi" w:cstheme="minorHAnsi"/>
          <w:b/>
          <w:bCs/>
          <w:color w:val="000000"/>
          <w:sz w:val="24"/>
          <w:szCs w:val="24"/>
        </w:rPr>
        <w:t xml:space="preserve"> b) Auropal S</w:t>
      </w:r>
    </w:p>
    <w:p w14:paraId="0BE77A84" w14:textId="21BA5066" w:rsidR="00C233ED" w:rsidRPr="00206FCD" w:rsidRDefault="00C233ED" w:rsidP="00206FCD">
      <w:pPr>
        <w:autoSpaceDE w:val="0"/>
        <w:autoSpaceDN w:val="0"/>
        <w:adjustRightInd w:val="0"/>
        <w:jc w:val="both"/>
        <w:rPr>
          <w:rFonts w:asciiTheme="minorHAnsi" w:hAnsiTheme="minorHAnsi" w:cstheme="minorHAnsi"/>
          <w:b/>
        </w:rPr>
      </w:pPr>
    </w:p>
    <w:p w14:paraId="633C7212" w14:textId="77777777" w:rsidR="007722B6" w:rsidRPr="00400682"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118F769A" w:rsidR="00ED72E6" w:rsidRPr="00400682" w:rsidRDefault="00E247FF">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400682">
        <w:rPr>
          <w:rFonts w:asciiTheme="minorHAnsi" w:hAnsiTheme="minorHAnsi" w:cstheme="minorHAnsi"/>
          <w:b/>
          <w:bCs/>
          <w:color w:val="000000"/>
          <w:sz w:val="24"/>
          <w:szCs w:val="24"/>
        </w:rPr>
        <w:t>. Podatki o gospodarskem subjektu:</w:t>
      </w:r>
    </w:p>
    <w:p w14:paraId="1651383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400682"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400682"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400682"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400682"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400682"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400682"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400682"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400682"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400682"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Odgovorna oseba za podpis pogodbe</w:t>
      </w:r>
      <w:r w:rsidR="00B53752">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400682"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400682" w:rsidRDefault="007226F5" w:rsidP="007226F5">
      <w:pPr>
        <w:rPr>
          <w:rFonts w:asciiTheme="minorHAnsi" w:hAnsiTheme="minorHAnsi" w:cstheme="minorHAnsi"/>
          <w:sz w:val="24"/>
          <w:szCs w:val="24"/>
        </w:rPr>
      </w:pPr>
      <w:r w:rsidRPr="00400682">
        <w:rPr>
          <w:rFonts w:asciiTheme="minorHAnsi" w:hAnsiTheme="minorHAnsi" w:cstheme="minorHAnsi"/>
          <w:color w:val="000000"/>
          <w:sz w:val="24"/>
          <w:szCs w:val="24"/>
        </w:rPr>
        <w:t>Naziv, telefon in e-naslov odgovorne osebe za operativno izvedbo pogodbe</w:t>
      </w:r>
      <w:r w:rsidR="00BC3457">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400682"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400682" w:rsidRDefault="007226F5" w:rsidP="00EA3AC2">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45C0B50" w14:textId="77777777" w:rsidR="00E247FF" w:rsidRDefault="00E247FF">
      <w:pPr>
        <w:spacing w:before="60" w:after="60" w:line="360" w:lineRule="auto"/>
        <w:rPr>
          <w:rFonts w:asciiTheme="minorHAnsi" w:hAnsiTheme="minorHAnsi" w:cstheme="minorHAnsi"/>
          <w:color w:val="000000"/>
          <w:sz w:val="24"/>
          <w:szCs w:val="24"/>
        </w:rPr>
        <w:sectPr w:rsidR="00E247FF" w:rsidSect="00D15B5D">
          <w:pgSz w:w="11906" w:h="16838"/>
          <w:pgMar w:top="1843" w:right="1134" w:bottom="1134" w:left="1134" w:header="1191" w:footer="709" w:gutter="0"/>
          <w:cols w:space="708"/>
          <w:docGrid w:linePitch="360"/>
        </w:sectPr>
      </w:pPr>
    </w:p>
    <w:p w14:paraId="751BE2E0" w14:textId="07D4B19E" w:rsidR="001405AE" w:rsidRPr="00E247FF" w:rsidRDefault="001405AE">
      <w:pPr>
        <w:spacing w:before="60" w:after="60" w:line="360" w:lineRule="auto"/>
        <w:rPr>
          <w:rFonts w:asciiTheme="minorHAnsi" w:hAnsiTheme="minorHAnsi" w:cstheme="minorHAnsi"/>
          <w:sz w:val="24"/>
          <w:szCs w:val="24"/>
        </w:rPr>
      </w:pPr>
      <w:r w:rsidRPr="00E247FF">
        <w:rPr>
          <w:rFonts w:asciiTheme="minorHAnsi" w:hAnsiTheme="minorHAnsi" w:cstheme="minorHAnsi"/>
          <w:color w:val="000000"/>
          <w:sz w:val="24"/>
          <w:szCs w:val="24"/>
        </w:rPr>
        <w:lastRenderedPageBreak/>
        <w:t xml:space="preserve">Ponudnik spada v kategorijo mikro, malih ali srednjih podjetij: </w:t>
      </w:r>
      <w:r w:rsidRPr="00E247FF">
        <w:rPr>
          <w:rFonts w:asciiTheme="minorHAnsi" w:hAnsiTheme="minorHAnsi" w:cstheme="minorHAnsi"/>
          <w:i/>
          <w:color w:val="000000"/>
          <w:sz w:val="24"/>
          <w:szCs w:val="24"/>
        </w:rPr>
        <w:t xml:space="preserve">( ustrezno </w:t>
      </w:r>
      <w:r w:rsidR="00052980" w:rsidRPr="00E247FF">
        <w:rPr>
          <w:rFonts w:asciiTheme="minorHAnsi" w:hAnsiTheme="minorHAnsi" w:cstheme="minorHAnsi"/>
          <w:i/>
          <w:color w:val="000000"/>
          <w:sz w:val="24"/>
          <w:szCs w:val="24"/>
        </w:rPr>
        <w:t>označite</w:t>
      </w:r>
      <w:r w:rsidRPr="00E247FF">
        <w:rPr>
          <w:rFonts w:asciiTheme="minorHAnsi" w:hAnsiTheme="minorHAnsi" w:cstheme="minorHAnsi"/>
          <w:i/>
          <w:color w:val="000000"/>
          <w:sz w:val="24"/>
          <w:szCs w:val="24"/>
        </w:rPr>
        <w:t>)</w:t>
      </w:r>
    </w:p>
    <w:p w14:paraId="49DB9566" w14:textId="2761A69E" w:rsidR="001405AE" w:rsidRPr="00E247FF"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E247FF">
        <w:rPr>
          <w:rFonts w:ascii="Segoe UI Symbol" w:eastAsia="MS Gothic" w:hAnsi="Segoe UI Symbol" w:cs="Segoe UI Symbol"/>
          <w:color w:val="000000"/>
          <w:sz w:val="24"/>
          <w:szCs w:val="24"/>
        </w:rPr>
        <w:t>☐</w:t>
      </w:r>
      <w:r w:rsidRPr="00E247FF">
        <w:rPr>
          <w:rFonts w:asciiTheme="minorHAnsi" w:hAnsiTheme="minorHAnsi" w:cstheme="minorHAnsi"/>
          <w:color w:val="000000"/>
          <w:sz w:val="24"/>
          <w:szCs w:val="24"/>
        </w:rPr>
        <w:t xml:space="preserve"> </w:t>
      </w:r>
      <w:r w:rsidR="001405AE" w:rsidRPr="00E247FF">
        <w:rPr>
          <w:rFonts w:asciiTheme="minorHAnsi" w:hAnsiTheme="minorHAnsi" w:cstheme="minorHAnsi"/>
          <w:color w:val="000000"/>
          <w:sz w:val="24"/>
          <w:szCs w:val="24"/>
        </w:rPr>
        <w:t>DA</w:t>
      </w:r>
    </w:p>
    <w:p w14:paraId="2BE59D6C" w14:textId="6841B95D" w:rsidR="0095032B" w:rsidRPr="00E247FF"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E247FF">
        <w:rPr>
          <w:rFonts w:ascii="Segoe UI Symbol" w:eastAsia="MS Gothic" w:hAnsi="Segoe UI Symbol" w:cs="Segoe UI Symbol"/>
          <w:color w:val="000000"/>
          <w:sz w:val="24"/>
          <w:szCs w:val="24"/>
        </w:rPr>
        <w:t>☐</w:t>
      </w:r>
      <w:r w:rsidRPr="00E247FF">
        <w:rPr>
          <w:rFonts w:asciiTheme="minorHAnsi" w:hAnsiTheme="minorHAnsi" w:cstheme="minorHAnsi"/>
          <w:color w:val="000000"/>
          <w:sz w:val="24"/>
          <w:szCs w:val="24"/>
        </w:rPr>
        <w:t xml:space="preserve"> </w:t>
      </w:r>
      <w:r w:rsidR="001405AE" w:rsidRPr="00E247FF">
        <w:rPr>
          <w:rFonts w:asciiTheme="minorHAnsi" w:hAnsiTheme="minorHAnsi" w:cstheme="minorHAnsi"/>
          <w:color w:val="000000"/>
          <w:sz w:val="24"/>
          <w:szCs w:val="24"/>
        </w:rPr>
        <w:t>NE</w:t>
      </w:r>
    </w:p>
    <w:p w14:paraId="074C1801" w14:textId="77777777" w:rsidR="00E247FF" w:rsidRPr="00E247FF" w:rsidRDefault="00E247FF" w:rsidP="00E247FF">
      <w:pPr>
        <w:rPr>
          <w:rFonts w:asciiTheme="minorHAnsi" w:hAnsiTheme="minorHAnsi" w:cstheme="minorHAnsi"/>
          <w:i/>
          <w:iCs/>
          <w:color w:val="000000"/>
          <w:sz w:val="24"/>
          <w:szCs w:val="24"/>
        </w:rPr>
      </w:pPr>
      <w:r w:rsidRPr="00E247FF">
        <w:rPr>
          <w:rFonts w:asciiTheme="minorHAnsi" w:hAnsiTheme="minorHAnsi" w:cstheme="minorHAnsi"/>
          <w:b/>
          <w:color w:val="000000"/>
          <w:sz w:val="24"/>
          <w:szCs w:val="24"/>
        </w:rPr>
        <w:t>2. Skupna ponudba</w:t>
      </w:r>
      <w:r w:rsidRPr="00E247FF">
        <w:rPr>
          <w:rFonts w:asciiTheme="minorHAnsi" w:hAnsiTheme="minorHAnsi" w:cstheme="minorHAnsi"/>
          <w:color w:val="000000"/>
          <w:sz w:val="24"/>
          <w:szCs w:val="24"/>
        </w:rPr>
        <w:t xml:space="preserve"> </w:t>
      </w:r>
      <w:r w:rsidRPr="00E247FF">
        <w:rPr>
          <w:rFonts w:asciiTheme="minorHAnsi" w:hAnsiTheme="minorHAnsi" w:cstheme="minorHAnsi"/>
          <w:i/>
          <w:iCs/>
          <w:color w:val="000000"/>
          <w:sz w:val="24"/>
          <w:szCs w:val="24"/>
        </w:rPr>
        <w:t>(ponudniki izpolnijo, če so predložili skupno ponudbo)</w:t>
      </w:r>
    </w:p>
    <w:p w14:paraId="0D418135" w14:textId="77777777" w:rsidR="00E247FF" w:rsidRPr="00E247FF" w:rsidRDefault="00E247FF" w:rsidP="00E247FF">
      <w:pPr>
        <w:rPr>
          <w:rFonts w:asciiTheme="minorHAnsi" w:hAnsiTheme="minorHAnsi" w:cstheme="minorHAnsi"/>
          <w:color w:val="000000"/>
          <w:sz w:val="24"/>
          <w:szCs w:val="24"/>
        </w:rPr>
      </w:pPr>
    </w:p>
    <w:p w14:paraId="2506937D" w14:textId="77777777" w:rsidR="00E247FF" w:rsidRPr="00E247FF" w:rsidRDefault="00E247FF" w:rsidP="00E247FF">
      <w:pPr>
        <w:rPr>
          <w:rFonts w:asciiTheme="minorHAnsi" w:hAnsiTheme="minorHAnsi" w:cstheme="minorHAnsi"/>
          <w:color w:val="000000"/>
          <w:sz w:val="24"/>
          <w:szCs w:val="24"/>
        </w:rPr>
      </w:pPr>
      <w:r w:rsidRPr="00E247FF">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E247FF" w:rsidRPr="00E247FF" w14:paraId="636F1C4E" w14:textId="77777777" w:rsidTr="00DB3FC0">
        <w:tc>
          <w:tcPr>
            <w:tcW w:w="468" w:type="dxa"/>
          </w:tcPr>
          <w:p w14:paraId="0854F5F5" w14:textId="77777777" w:rsidR="00E247FF" w:rsidRPr="00E247FF" w:rsidRDefault="00E247FF" w:rsidP="00DB3FC0">
            <w:pPr>
              <w:rPr>
                <w:rFonts w:asciiTheme="minorHAnsi" w:hAnsiTheme="minorHAnsi" w:cstheme="minorHAnsi"/>
                <w:color w:val="000000"/>
                <w:sz w:val="24"/>
                <w:szCs w:val="24"/>
              </w:rPr>
            </w:pPr>
            <w:r w:rsidRPr="00E247FF">
              <w:rPr>
                <w:rFonts w:asciiTheme="minorHAnsi" w:hAnsiTheme="minorHAnsi" w:cstheme="minorHAnsi"/>
                <w:color w:val="000000"/>
                <w:sz w:val="24"/>
                <w:szCs w:val="24"/>
              </w:rPr>
              <w:t>Št.</w:t>
            </w:r>
          </w:p>
        </w:tc>
        <w:tc>
          <w:tcPr>
            <w:tcW w:w="8818" w:type="dxa"/>
          </w:tcPr>
          <w:p w14:paraId="3E6C7FC9" w14:textId="77777777" w:rsidR="00E247FF" w:rsidRPr="00E247FF" w:rsidRDefault="00E247FF" w:rsidP="00DB3FC0">
            <w:pPr>
              <w:jc w:val="center"/>
              <w:rPr>
                <w:rFonts w:asciiTheme="minorHAnsi" w:hAnsiTheme="minorHAnsi" w:cstheme="minorHAnsi"/>
                <w:color w:val="000000"/>
                <w:sz w:val="24"/>
                <w:szCs w:val="24"/>
              </w:rPr>
            </w:pPr>
            <w:r w:rsidRPr="00E247FF">
              <w:rPr>
                <w:rFonts w:asciiTheme="minorHAnsi" w:hAnsiTheme="minorHAnsi" w:cstheme="minorHAnsi"/>
                <w:color w:val="000000"/>
                <w:sz w:val="24"/>
                <w:szCs w:val="24"/>
              </w:rPr>
              <w:t>Naziv partnerja v skupni ponudbi</w:t>
            </w:r>
          </w:p>
        </w:tc>
      </w:tr>
      <w:tr w:rsidR="00E247FF" w:rsidRPr="00E247FF" w14:paraId="6F3A881C" w14:textId="77777777" w:rsidTr="00DB3FC0">
        <w:tc>
          <w:tcPr>
            <w:tcW w:w="468" w:type="dxa"/>
          </w:tcPr>
          <w:p w14:paraId="389DD7D2" w14:textId="77777777" w:rsidR="00E247FF" w:rsidRPr="00E247FF" w:rsidRDefault="00E247FF" w:rsidP="00DB3FC0">
            <w:pPr>
              <w:rPr>
                <w:rFonts w:asciiTheme="minorHAnsi" w:hAnsiTheme="minorHAnsi" w:cstheme="minorHAnsi"/>
                <w:color w:val="000000"/>
                <w:sz w:val="24"/>
                <w:szCs w:val="24"/>
              </w:rPr>
            </w:pPr>
            <w:r w:rsidRPr="00E247FF">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EndPr/>
          <w:sdtContent>
            <w:tc>
              <w:tcPr>
                <w:tcW w:w="8818" w:type="dxa"/>
              </w:tcPr>
              <w:p w14:paraId="1A6D53F4" w14:textId="77777777" w:rsidR="00E247FF" w:rsidRPr="00E247FF" w:rsidRDefault="00E247FF" w:rsidP="00DB3FC0">
                <w:pPr>
                  <w:rPr>
                    <w:rFonts w:asciiTheme="minorHAnsi" w:hAnsiTheme="minorHAnsi" w:cstheme="minorHAnsi"/>
                    <w:color w:val="000000"/>
                    <w:sz w:val="24"/>
                    <w:szCs w:val="24"/>
                  </w:rPr>
                </w:pPr>
                <w:r w:rsidRPr="00E247FF">
                  <w:rPr>
                    <w:rStyle w:val="Besedilooznabemesta"/>
                    <w:rFonts w:asciiTheme="minorHAnsi" w:hAnsiTheme="minorHAnsi" w:cstheme="minorHAnsi"/>
                    <w:sz w:val="24"/>
                    <w:szCs w:val="24"/>
                  </w:rPr>
                  <w:t>Kliknite ali tapnite tukaj, če želite vnesti besedilo.</w:t>
                </w:r>
              </w:p>
            </w:tc>
          </w:sdtContent>
        </w:sdt>
      </w:tr>
      <w:tr w:rsidR="00E247FF" w:rsidRPr="00E247FF" w14:paraId="541AE187" w14:textId="77777777" w:rsidTr="00DB3FC0">
        <w:tc>
          <w:tcPr>
            <w:tcW w:w="468" w:type="dxa"/>
          </w:tcPr>
          <w:p w14:paraId="33849D86" w14:textId="77777777" w:rsidR="00E247FF" w:rsidRPr="00E247FF" w:rsidRDefault="00E247FF" w:rsidP="00DB3FC0">
            <w:pPr>
              <w:rPr>
                <w:rFonts w:asciiTheme="minorHAnsi" w:hAnsiTheme="minorHAnsi" w:cstheme="minorHAnsi"/>
                <w:color w:val="000000"/>
                <w:sz w:val="24"/>
                <w:szCs w:val="24"/>
              </w:rPr>
            </w:pPr>
            <w:r w:rsidRPr="00E247FF">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EndPr/>
          <w:sdtContent>
            <w:tc>
              <w:tcPr>
                <w:tcW w:w="8818" w:type="dxa"/>
              </w:tcPr>
              <w:p w14:paraId="019BE132" w14:textId="77777777" w:rsidR="00E247FF" w:rsidRPr="00E247FF" w:rsidRDefault="00E247FF" w:rsidP="00DB3FC0">
                <w:pPr>
                  <w:rPr>
                    <w:rFonts w:asciiTheme="minorHAnsi" w:hAnsiTheme="minorHAnsi" w:cstheme="minorHAnsi"/>
                    <w:color w:val="000000"/>
                    <w:sz w:val="24"/>
                    <w:szCs w:val="24"/>
                  </w:rPr>
                </w:pPr>
                <w:r w:rsidRPr="00E247FF">
                  <w:rPr>
                    <w:rStyle w:val="Besedilooznabemesta"/>
                    <w:rFonts w:asciiTheme="minorHAnsi" w:hAnsiTheme="minorHAnsi" w:cstheme="minorHAnsi"/>
                    <w:sz w:val="24"/>
                    <w:szCs w:val="24"/>
                  </w:rPr>
                  <w:t>Kliknite ali tapnite tukaj, če želite vnesti besedilo.</w:t>
                </w:r>
              </w:p>
            </w:tc>
          </w:sdtContent>
        </w:sdt>
      </w:tr>
      <w:tr w:rsidR="00E247FF" w:rsidRPr="00E247FF" w14:paraId="26DCFD89" w14:textId="77777777" w:rsidTr="00DB3FC0">
        <w:tc>
          <w:tcPr>
            <w:tcW w:w="468" w:type="dxa"/>
          </w:tcPr>
          <w:p w14:paraId="264AD1E3" w14:textId="77777777" w:rsidR="00E247FF" w:rsidRPr="00E247FF" w:rsidRDefault="00E247FF" w:rsidP="00DB3FC0">
            <w:pPr>
              <w:rPr>
                <w:rFonts w:asciiTheme="minorHAnsi" w:hAnsiTheme="minorHAnsi" w:cstheme="minorHAnsi"/>
                <w:color w:val="000000"/>
                <w:sz w:val="24"/>
                <w:szCs w:val="24"/>
              </w:rPr>
            </w:pPr>
            <w:r w:rsidRPr="00E247FF">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EndPr/>
          <w:sdtContent>
            <w:tc>
              <w:tcPr>
                <w:tcW w:w="8818" w:type="dxa"/>
              </w:tcPr>
              <w:p w14:paraId="1F62A83D" w14:textId="77777777" w:rsidR="00E247FF" w:rsidRPr="00E247FF" w:rsidRDefault="00E247FF" w:rsidP="00DB3FC0">
                <w:pPr>
                  <w:rPr>
                    <w:rFonts w:asciiTheme="minorHAnsi" w:hAnsiTheme="minorHAnsi" w:cstheme="minorHAnsi"/>
                    <w:color w:val="000000"/>
                    <w:sz w:val="24"/>
                    <w:szCs w:val="24"/>
                  </w:rPr>
                </w:pPr>
                <w:r w:rsidRPr="00E247FF">
                  <w:rPr>
                    <w:rStyle w:val="Besedilooznabemesta"/>
                    <w:rFonts w:asciiTheme="minorHAnsi" w:hAnsiTheme="minorHAnsi" w:cstheme="minorHAnsi"/>
                    <w:sz w:val="24"/>
                    <w:szCs w:val="24"/>
                  </w:rPr>
                  <w:t>Kliknite ali tapnite tukaj, če želite vnesti besedilo.</w:t>
                </w:r>
              </w:p>
            </w:tc>
          </w:sdtContent>
        </w:sdt>
      </w:tr>
    </w:tbl>
    <w:p w14:paraId="06F72E4A" w14:textId="77777777" w:rsidR="00E247FF" w:rsidRPr="00E247FF" w:rsidRDefault="00E247FF" w:rsidP="00E247FF">
      <w:pPr>
        <w:rPr>
          <w:rFonts w:asciiTheme="minorHAnsi" w:hAnsiTheme="minorHAnsi" w:cstheme="minorHAnsi"/>
          <w:i/>
          <w:color w:val="000000"/>
          <w:sz w:val="24"/>
          <w:szCs w:val="24"/>
        </w:rPr>
      </w:pPr>
      <w:r w:rsidRPr="00E247FF">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53B7853A" w14:textId="77777777" w:rsidR="00E247FF" w:rsidRPr="00B96DEA" w:rsidRDefault="00E247FF" w:rsidP="00E247FF">
      <w:pPr>
        <w:rPr>
          <w:rFonts w:asciiTheme="minorHAnsi" w:hAnsiTheme="minorHAnsi" w:cstheme="minorHAnsi"/>
          <w:color w:val="000000"/>
          <w:sz w:val="24"/>
          <w:szCs w:val="24"/>
        </w:rPr>
      </w:pPr>
    </w:p>
    <w:p w14:paraId="427EF2B0" w14:textId="77777777" w:rsidR="00E247FF" w:rsidRPr="00B96DEA" w:rsidRDefault="00E247FF" w:rsidP="00E247FF">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1B312401" w14:textId="77777777" w:rsidR="00E247FF" w:rsidRPr="00B96DEA" w:rsidRDefault="00E247FF" w:rsidP="00E247FF">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Ponudnik nastopa s podizvajalci </w:t>
      </w:r>
      <w:r w:rsidRPr="00B96DEA">
        <w:rPr>
          <w:rFonts w:asciiTheme="minorHAnsi" w:hAnsiTheme="minorHAnsi" w:cstheme="minorHAnsi"/>
          <w:i/>
          <w:color w:val="000000"/>
          <w:sz w:val="24"/>
          <w:szCs w:val="24"/>
        </w:rPr>
        <w:t>(ustrezno označite)</w:t>
      </w:r>
    </w:p>
    <w:p w14:paraId="473EFA94" w14:textId="77777777" w:rsidR="00E247FF" w:rsidRPr="00B96DEA" w:rsidRDefault="001C7D0D"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EndPr/>
        <w:sdtContent>
          <w:r w:rsidR="00E247FF" w:rsidRPr="00B96DEA">
            <w:rPr>
              <w:rFonts w:ascii="Segoe UI Symbol" w:eastAsia="MS Gothic" w:hAnsi="Segoe UI Symbol" w:cs="Segoe UI Symbol"/>
              <w:color w:val="000000"/>
              <w:sz w:val="24"/>
              <w:szCs w:val="24"/>
            </w:rPr>
            <w:t>☐</w:t>
          </w:r>
        </w:sdtContent>
      </w:sdt>
      <w:r w:rsidR="00E247FF" w:rsidRPr="00B96DEA">
        <w:rPr>
          <w:rFonts w:asciiTheme="minorHAnsi" w:hAnsiTheme="minorHAnsi" w:cstheme="minorHAnsi"/>
          <w:color w:val="000000"/>
          <w:sz w:val="24"/>
          <w:szCs w:val="24"/>
        </w:rPr>
        <w:t xml:space="preserve"> DA</w:t>
      </w:r>
    </w:p>
    <w:p w14:paraId="561FCCCA" w14:textId="77777777" w:rsidR="00E247FF" w:rsidRPr="00B96DEA" w:rsidRDefault="001C7D0D"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EndPr/>
        <w:sdtContent>
          <w:r w:rsidR="00E247FF" w:rsidRPr="00B96DEA">
            <w:rPr>
              <w:rFonts w:ascii="Segoe UI Symbol" w:eastAsia="MS Gothic" w:hAnsi="Segoe UI Symbol" w:cs="Segoe UI Symbol"/>
              <w:color w:val="000000"/>
              <w:sz w:val="24"/>
              <w:szCs w:val="24"/>
            </w:rPr>
            <w:t>☐</w:t>
          </w:r>
        </w:sdtContent>
      </w:sdt>
      <w:r w:rsidR="00E247FF" w:rsidRPr="00B96DEA">
        <w:rPr>
          <w:rFonts w:asciiTheme="minorHAnsi" w:hAnsiTheme="minorHAnsi" w:cstheme="minorHAnsi"/>
          <w:color w:val="000000"/>
          <w:sz w:val="24"/>
          <w:szCs w:val="24"/>
        </w:rPr>
        <w:t xml:space="preserve"> NE</w:t>
      </w:r>
    </w:p>
    <w:p w14:paraId="1D005719" w14:textId="77777777" w:rsidR="00E247FF" w:rsidRPr="00B96DEA" w:rsidRDefault="00E247FF" w:rsidP="00E247FF">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 ki nastopa s podizvajalci, mora za vsakega od podizvajalcev predložiti:</w:t>
      </w:r>
    </w:p>
    <w:p w14:paraId="311A1B45" w14:textId="77777777" w:rsidR="00E247FF" w:rsidRPr="00B96DEA" w:rsidRDefault="00E247FF" w:rsidP="00B508B7">
      <w:pPr>
        <w:pStyle w:val="Odstavekseznama"/>
        <w:numPr>
          <w:ilvl w:val="0"/>
          <w:numId w:val="10"/>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ponudbi (OBR-3) </w:t>
      </w:r>
      <w:r w:rsidRPr="00B96DEA">
        <w:rPr>
          <w:rFonts w:asciiTheme="minorHAnsi" w:hAnsiTheme="minorHAnsi" w:cstheme="minorHAnsi"/>
          <w:sz w:val="24"/>
          <w:szCs w:val="24"/>
        </w:rPr>
        <w:t>in soglasje za neposredna plačila (če podizvajalec zahteva neposredno plačilo).</w:t>
      </w:r>
    </w:p>
    <w:p w14:paraId="519500F4" w14:textId="77777777" w:rsidR="00E247FF" w:rsidRPr="00B96DEA" w:rsidRDefault="00E247FF" w:rsidP="00E247FF">
      <w:pPr>
        <w:rPr>
          <w:rFonts w:asciiTheme="minorHAnsi" w:hAnsiTheme="minorHAnsi" w:cstheme="minorHAnsi"/>
          <w:sz w:val="24"/>
          <w:szCs w:val="24"/>
        </w:rPr>
      </w:pPr>
    </w:p>
    <w:p w14:paraId="5C527724" w14:textId="77777777" w:rsidR="00E247FF" w:rsidRPr="00B96DEA" w:rsidRDefault="00E247FF" w:rsidP="00E247FF">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Ponudniku, ki nastopa brez podizvajalcev, zgoraj navedenih dokazil ni potrebno predložiti.</w:t>
      </w:r>
    </w:p>
    <w:p w14:paraId="44688944" w14:textId="77777777" w:rsidR="00E247FF" w:rsidRDefault="00E247FF">
      <w:pPr>
        <w:jc w:val="both"/>
        <w:rPr>
          <w:rFonts w:asciiTheme="minorHAnsi" w:hAnsiTheme="minorHAnsi" w:cstheme="minorHAnsi"/>
          <w:sz w:val="24"/>
          <w:szCs w:val="24"/>
        </w:rPr>
      </w:pPr>
    </w:p>
    <w:p w14:paraId="758B97D1" w14:textId="77777777" w:rsidR="00E247FF" w:rsidRDefault="00E247FF">
      <w:pPr>
        <w:jc w:val="both"/>
        <w:rPr>
          <w:rFonts w:asciiTheme="minorHAnsi" w:hAnsiTheme="minorHAnsi" w:cstheme="minorHAnsi"/>
          <w:sz w:val="24"/>
          <w:szCs w:val="24"/>
        </w:rPr>
      </w:pPr>
    </w:p>
    <w:p w14:paraId="3DE56A70" w14:textId="7966BDC8" w:rsidR="001405AE" w:rsidRPr="00400682" w:rsidRDefault="001405AE">
      <w:pPr>
        <w:jc w:val="both"/>
        <w:rPr>
          <w:rFonts w:asciiTheme="minorHAnsi" w:hAnsiTheme="minorHAnsi" w:cstheme="minorHAnsi"/>
          <w:sz w:val="24"/>
          <w:szCs w:val="24"/>
        </w:rPr>
      </w:pPr>
      <w:r w:rsidRPr="00400682">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Default="001405AE">
      <w:pPr>
        <w:jc w:val="both"/>
        <w:rPr>
          <w:rFonts w:asciiTheme="minorHAnsi" w:hAnsiTheme="minorHAnsi" w:cstheme="minorHAnsi"/>
          <w:sz w:val="24"/>
          <w:szCs w:val="24"/>
        </w:rPr>
      </w:pPr>
    </w:p>
    <w:p w14:paraId="661ABD97" w14:textId="77777777" w:rsidR="00BF5938" w:rsidRPr="00400682" w:rsidRDefault="00BF5938">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400682" w14:paraId="3290998F" w14:textId="77777777" w:rsidTr="00FA1857">
        <w:trPr>
          <w:trHeight w:val="250"/>
        </w:trPr>
        <w:tc>
          <w:tcPr>
            <w:tcW w:w="9214" w:type="dxa"/>
            <w:shd w:val="clear" w:color="auto" w:fill="auto"/>
          </w:tcPr>
          <w:p w14:paraId="39843F88" w14:textId="6FB89A40"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End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40E48A7A" w14:textId="77777777" w:rsidTr="00FA1857">
        <w:trPr>
          <w:trHeight w:val="250"/>
        </w:trPr>
        <w:tc>
          <w:tcPr>
            <w:tcW w:w="9214" w:type="dxa"/>
            <w:shd w:val="clear" w:color="auto" w:fill="auto"/>
          </w:tcPr>
          <w:p w14:paraId="25EE625A" w14:textId="125103BC"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End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711E2895" w14:textId="77777777" w:rsidTr="00FA1857">
        <w:trPr>
          <w:trHeight w:val="103"/>
        </w:trPr>
        <w:tc>
          <w:tcPr>
            <w:tcW w:w="9214" w:type="dxa"/>
            <w:shd w:val="clear" w:color="auto" w:fill="auto"/>
          </w:tcPr>
          <w:p w14:paraId="36E074A8" w14:textId="1AE16CE2"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End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023325A9" w14:textId="77777777" w:rsidTr="00FA1857">
        <w:trPr>
          <w:trHeight w:val="251"/>
        </w:trPr>
        <w:tc>
          <w:tcPr>
            <w:tcW w:w="9214" w:type="dxa"/>
            <w:shd w:val="clear" w:color="auto" w:fill="auto"/>
          </w:tcPr>
          <w:p w14:paraId="206BC856" w14:textId="422FF52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End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2A1D19FC" w14:textId="77777777" w:rsidTr="00FA1857">
        <w:trPr>
          <w:trHeight w:val="103"/>
        </w:trPr>
        <w:tc>
          <w:tcPr>
            <w:tcW w:w="9214" w:type="dxa"/>
            <w:shd w:val="clear" w:color="auto" w:fill="auto"/>
          </w:tcPr>
          <w:p w14:paraId="36807EFC" w14:textId="7074208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EndPr/>
              <w:sdtContent>
                <w:r w:rsidRPr="00400682">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400682" w:rsidRDefault="001405AE">
      <w:pPr>
        <w:tabs>
          <w:tab w:val="left" w:pos="5760"/>
        </w:tabs>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End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End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color w:val="000000"/>
          <w:sz w:val="24"/>
          <w:szCs w:val="24"/>
        </w:rPr>
        <w:tab/>
        <w:t>Žig in podpis ponudnika:</w:t>
      </w:r>
    </w:p>
    <w:p w14:paraId="36FCB4B2" w14:textId="77777777" w:rsidR="001405AE" w:rsidRPr="00400682" w:rsidRDefault="001405AE">
      <w:pPr>
        <w:rPr>
          <w:rFonts w:asciiTheme="minorHAnsi" w:hAnsiTheme="minorHAnsi" w:cstheme="minorHAnsi"/>
          <w:color w:val="000000"/>
          <w:sz w:val="24"/>
          <w:szCs w:val="24"/>
        </w:rPr>
      </w:pPr>
    </w:p>
    <w:p w14:paraId="17ACE137" w14:textId="77777777" w:rsidR="001405AE" w:rsidRPr="00400682" w:rsidRDefault="001405AE">
      <w:pPr>
        <w:autoSpaceDE w:val="0"/>
        <w:rPr>
          <w:rFonts w:asciiTheme="minorHAnsi" w:hAnsiTheme="minorHAnsi" w:cstheme="minorHAnsi"/>
          <w:sz w:val="24"/>
          <w:szCs w:val="24"/>
        </w:rPr>
      </w:pPr>
    </w:p>
    <w:p w14:paraId="26DD9EB8" w14:textId="48B852F5" w:rsidR="001405AE" w:rsidRPr="00400682" w:rsidRDefault="00DF78E7">
      <w:pPr>
        <w:pageBreakBefore/>
        <w:rPr>
          <w:rFonts w:asciiTheme="minorHAnsi" w:hAnsiTheme="minorHAnsi" w:cstheme="minorHAnsi"/>
          <w:sz w:val="24"/>
          <w:szCs w:val="24"/>
        </w:rPr>
      </w:pPr>
      <w:r w:rsidRPr="00400682">
        <w:rPr>
          <w:rFonts w:asciiTheme="minorHAnsi" w:hAnsiTheme="minorHAnsi" w:cstheme="minorHAnsi"/>
          <w:b/>
          <w:i/>
          <w:sz w:val="24"/>
          <w:szCs w:val="24"/>
        </w:rPr>
        <w:lastRenderedPageBreak/>
        <w:t>O</w:t>
      </w:r>
      <w:r w:rsidR="001405AE" w:rsidRPr="00400682">
        <w:rPr>
          <w:rFonts w:asciiTheme="minorHAnsi" w:hAnsiTheme="minorHAnsi" w:cstheme="minorHAnsi"/>
          <w:b/>
          <w:i/>
          <w:sz w:val="24"/>
          <w:szCs w:val="24"/>
        </w:rPr>
        <w:t>BR-2</w:t>
      </w:r>
    </w:p>
    <w:p w14:paraId="1F1EBEFB" w14:textId="77777777" w:rsidR="001405AE" w:rsidRPr="00400682" w:rsidRDefault="001405AE">
      <w:pPr>
        <w:spacing w:before="60" w:after="60" w:line="360" w:lineRule="auto"/>
        <w:rPr>
          <w:rFonts w:asciiTheme="minorHAnsi" w:hAnsiTheme="minorHAnsi" w:cstheme="minorHAnsi"/>
          <w:i/>
          <w:color w:val="000000"/>
          <w:sz w:val="24"/>
          <w:szCs w:val="24"/>
        </w:rPr>
      </w:pPr>
    </w:p>
    <w:p w14:paraId="79915741" w14:textId="1E35DBCD"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i/>
          <w:color w:val="000000"/>
          <w:sz w:val="24"/>
          <w:szCs w:val="24"/>
        </w:rPr>
        <w:t>Ponudnik</w:t>
      </w:r>
      <w:r w:rsidR="0022297D" w:rsidRPr="00400682">
        <w:rPr>
          <w:rFonts w:asciiTheme="minorHAnsi" w:hAnsiTheme="minorHAnsi" w:cstheme="minorHAnsi"/>
          <w:i/>
          <w:color w:val="000000"/>
          <w:sz w:val="24"/>
          <w:szCs w:val="24"/>
        </w:rPr>
        <w:t>:</w:t>
      </w:r>
      <w:r w:rsidRPr="00400682">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EndPr/>
      <w:sdtContent>
        <w:p w14:paraId="57CD6208" w14:textId="16390D9F" w:rsidR="001405AE" w:rsidRPr="00A47FA1" w:rsidRDefault="00FA1857" w:rsidP="00A47FA1">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EndPr/>
      <w:sdtContent>
        <w:p w14:paraId="356B3644" w14:textId="5F3390AF" w:rsidR="001405AE" w:rsidRPr="00846540" w:rsidRDefault="00FA1857" w:rsidP="00846540">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400682"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400682" w:rsidRDefault="001405AE">
      <w:pPr>
        <w:jc w:val="center"/>
        <w:rPr>
          <w:rFonts w:asciiTheme="minorHAnsi" w:hAnsiTheme="minorHAnsi" w:cstheme="minorHAnsi"/>
          <w:sz w:val="24"/>
          <w:szCs w:val="24"/>
        </w:rPr>
      </w:pPr>
      <w:r w:rsidRPr="00400682">
        <w:rPr>
          <w:rFonts w:asciiTheme="minorHAnsi" w:hAnsiTheme="minorHAnsi" w:cstheme="minorHAnsi"/>
          <w:sz w:val="24"/>
          <w:szCs w:val="24"/>
        </w:rPr>
        <w:t>IZJAVA O NEOBSTOJU IZKLJUČITVENIH RAZLOGOV IN POOBLASTILO</w:t>
      </w:r>
    </w:p>
    <w:p w14:paraId="3E310DEC" w14:textId="77777777" w:rsidR="001405AE" w:rsidRPr="00400682" w:rsidRDefault="001405AE">
      <w:pPr>
        <w:rPr>
          <w:rFonts w:asciiTheme="minorHAnsi" w:hAnsiTheme="minorHAnsi" w:cstheme="minorHAnsi"/>
          <w:b/>
          <w:sz w:val="24"/>
          <w:szCs w:val="24"/>
        </w:rPr>
      </w:pPr>
    </w:p>
    <w:p w14:paraId="3604D05F" w14:textId="41DD9388" w:rsidR="001405AE" w:rsidRPr="00206FCD" w:rsidRDefault="00206FCD" w:rsidP="00206FCD">
      <w:pPr>
        <w:autoSpaceDE w:val="0"/>
        <w:autoSpaceDN w:val="0"/>
        <w:adjustRightInd w:val="0"/>
        <w:jc w:val="both"/>
        <w:rPr>
          <w:rFonts w:asciiTheme="minorHAnsi" w:hAnsiTheme="minorHAnsi" w:cstheme="minorHAnsi"/>
          <w:b/>
          <w:sz w:val="24"/>
          <w:szCs w:val="24"/>
        </w:rPr>
      </w:pPr>
      <w:r>
        <w:rPr>
          <w:rFonts w:asciiTheme="minorHAnsi" w:hAnsiTheme="minorHAnsi" w:cstheme="minorHAnsi"/>
          <w:b/>
          <w:sz w:val="24"/>
          <w:szCs w:val="24"/>
        </w:rPr>
        <w:t>V okviru izvedbe javnega naročila</w:t>
      </w:r>
      <w:r w:rsidR="001405AE" w:rsidRPr="00400682">
        <w:rPr>
          <w:rFonts w:asciiTheme="minorHAnsi" w:hAnsiTheme="minorHAnsi" w:cstheme="minorHAnsi"/>
          <w:b/>
          <w:sz w:val="24"/>
          <w:szCs w:val="24"/>
        </w:rPr>
        <w:t xml:space="preserve"> »</w:t>
      </w:r>
      <w:r w:rsidR="00EE67B7" w:rsidRPr="00E1206E">
        <w:rPr>
          <w:rFonts w:asciiTheme="minorHAnsi" w:hAnsiTheme="minorHAnsi" w:cstheme="minorHAnsi"/>
          <w:b/>
          <w:bCs/>
        </w:rPr>
        <w:t>DOBAVA POTROŠNEGA ZOBOZDRAVSTVENEGA MATERIALA</w:t>
      </w:r>
      <w:r w:rsidR="001405AE" w:rsidRPr="00400682">
        <w:rPr>
          <w:rFonts w:asciiTheme="minorHAnsi" w:hAnsiTheme="minorHAnsi" w:cstheme="minorHAnsi"/>
          <w:b/>
          <w:sz w:val="24"/>
          <w:szCs w:val="24"/>
        </w:rPr>
        <w:t>» izjavljamo, da</w:t>
      </w:r>
      <w:r w:rsidR="00EE67B7">
        <w:rPr>
          <w:rFonts w:asciiTheme="minorHAnsi" w:hAnsiTheme="minorHAnsi" w:cstheme="minorHAnsi"/>
          <w:b/>
          <w:sz w:val="24"/>
          <w:szCs w:val="24"/>
        </w:rPr>
        <w:t>:</w:t>
      </w:r>
    </w:p>
    <w:p w14:paraId="71BAA8AC" w14:textId="77777777" w:rsidR="001405AE" w:rsidRPr="00400682" w:rsidRDefault="001405AE">
      <w:pPr>
        <w:rPr>
          <w:rFonts w:asciiTheme="minorHAnsi" w:hAnsiTheme="minorHAnsi" w:cstheme="minorHAnsi"/>
          <w:b/>
          <w:sz w:val="24"/>
          <w:szCs w:val="24"/>
        </w:rPr>
      </w:pPr>
    </w:p>
    <w:p w14:paraId="27DE6E3A" w14:textId="27EA02F7" w:rsidR="001405AE" w:rsidRPr="00846540" w:rsidRDefault="001405AE" w:rsidP="00846540">
      <w:pPr>
        <w:numPr>
          <w:ilvl w:val="0"/>
          <w:numId w:val="3"/>
        </w:numPr>
        <w:ind w:left="284" w:hanging="284"/>
        <w:jc w:val="both"/>
        <w:rPr>
          <w:rFonts w:asciiTheme="minorHAnsi" w:hAnsiTheme="minorHAnsi" w:cstheme="minorHAnsi"/>
          <w:sz w:val="24"/>
          <w:szCs w:val="24"/>
        </w:rPr>
      </w:pPr>
      <w:r w:rsidRPr="00400682">
        <w:rPr>
          <w:rFonts w:asciiTheme="minorHAnsi" w:hAnsiTheme="minorHAnsi" w:cstheme="minorHAnsi"/>
          <w:b/>
          <w:sz w:val="24"/>
          <w:szCs w:val="24"/>
        </w:rPr>
        <w:t>ne obstajajo razlogi za izključitev, ki so določeni v prvem, drugem in četrtem odstavku 75. členu ZJN-3;</w:t>
      </w:r>
    </w:p>
    <w:p w14:paraId="71AA1F5B" w14:textId="0B4A42DF" w:rsidR="00846540" w:rsidRPr="00846540" w:rsidRDefault="001405AE" w:rsidP="00846540">
      <w:pPr>
        <w:numPr>
          <w:ilvl w:val="0"/>
          <w:numId w:val="3"/>
        </w:numPr>
        <w:ind w:left="284" w:hanging="284"/>
        <w:jc w:val="both"/>
        <w:rPr>
          <w:rFonts w:asciiTheme="minorHAnsi" w:hAnsiTheme="minorHAnsi" w:cstheme="minorHAnsi"/>
          <w:b/>
          <w:sz w:val="24"/>
          <w:szCs w:val="24"/>
        </w:rPr>
      </w:pPr>
      <w:r w:rsidRPr="00400682">
        <w:rPr>
          <w:rFonts w:asciiTheme="minorHAnsi" w:hAnsiTheme="minorHAnsi" w:cstheme="minorHAnsi"/>
          <w:b/>
          <w:sz w:val="24"/>
          <w:szCs w:val="24"/>
        </w:rPr>
        <w:t xml:space="preserve">s podpisom te izjave pooblaščamo naročnika </w:t>
      </w:r>
      <w:r w:rsidR="00C462BB" w:rsidRPr="00400682">
        <w:rPr>
          <w:rFonts w:asciiTheme="minorHAnsi" w:hAnsiTheme="minorHAnsi" w:cstheme="minorHAnsi"/>
          <w:b/>
          <w:sz w:val="24"/>
          <w:szCs w:val="24"/>
        </w:rPr>
        <w:t>Zdravstveni dom Murska Sobota, Grajska ulica 24, 9000 Murska Sobota</w:t>
      </w:r>
      <w:r w:rsidRPr="00400682">
        <w:rPr>
          <w:rFonts w:asciiTheme="minorHAnsi" w:hAnsiTheme="minorHAnsi" w:cstheme="minorHAnsi"/>
          <w:b/>
          <w:sz w:val="24"/>
          <w:szCs w:val="24"/>
        </w:rPr>
        <w:t>, za pridobitev vseh dokazil o izpolnjevanju zgoraj navedenih pogojev iz uradnih evidenc ter podajamo soglasje za pridobitev podatkov v zvezi z izpolnjevanjem teh pogojev</w:t>
      </w:r>
      <w:r w:rsidR="00846540">
        <w:rPr>
          <w:rFonts w:asciiTheme="minorHAnsi" w:hAnsiTheme="minorHAnsi" w:cstheme="minorHAnsi"/>
          <w:b/>
          <w:sz w:val="24"/>
          <w:szCs w:val="24"/>
        </w:rPr>
        <w:t>;</w:t>
      </w:r>
    </w:p>
    <w:p w14:paraId="2681C931" w14:textId="159017EB" w:rsidR="00846540" w:rsidRDefault="00846540" w:rsidP="00846540">
      <w:pPr>
        <w:numPr>
          <w:ilvl w:val="0"/>
          <w:numId w:val="3"/>
        </w:numPr>
        <w:ind w:left="284" w:hanging="284"/>
        <w:jc w:val="both"/>
        <w:rPr>
          <w:rFonts w:asciiTheme="minorHAnsi" w:hAnsiTheme="minorHAnsi" w:cstheme="minorHAnsi"/>
          <w:b/>
        </w:rPr>
      </w:pPr>
      <w:r w:rsidRPr="00846540">
        <w:rPr>
          <w:rFonts w:asciiTheme="minorHAnsi" w:hAnsiTheme="minorHAnsi" w:cstheme="minorHAnsi"/>
          <w:b/>
          <w:sz w:val="24"/>
          <w:szCs w:val="24"/>
        </w:rPr>
        <w:t>so člani upravnega, vodstvenega ali nadzornega organa, ki imajo pooblastila za njegovo zastopanje ali odločanje ali nadzor v gospodarskem subjektu naslednj</w:t>
      </w:r>
      <w:r w:rsidR="00567D81">
        <w:rPr>
          <w:rFonts w:asciiTheme="minorHAnsi" w:hAnsiTheme="minorHAnsi" w:cstheme="minorHAnsi"/>
          <w:b/>
          <w:sz w:val="24"/>
          <w:szCs w:val="24"/>
        </w:rPr>
        <w:t>e osebe:</w:t>
      </w:r>
    </w:p>
    <w:p w14:paraId="5C101C43" w14:textId="77777777" w:rsidR="00846540"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846540" w14:paraId="38E7A4A6" w14:textId="77777777" w:rsidTr="00411D23">
        <w:tc>
          <w:tcPr>
            <w:tcW w:w="3054" w:type="dxa"/>
            <w:vAlign w:val="center"/>
          </w:tcPr>
          <w:p w14:paraId="711930C5"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6E70EE2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7D6C258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846540" w14:paraId="2FF2F335" w14:textId="77777777" w:rsidTr="00411D23">
        <w:sdt>
          <w:sdtPr>
            <w:rPr>
              <w:rFonts w:asciiTheme="minorHAnsi" w:hAnsiTheme="minorHAnsi" w:cstheme="minorHAnsi"/>
              <w:b/>
              <w:sz w:val="20"/>
              <w:szCs w:val="20"/>
            </w:rPr>
            <w:id w:val="1436787695"/>
            <w:placeholder>
              <w:docPart w:val="9BF4A9D92A5A4158971CEB3E59CAC134"/>
            </w:placeholder>
            <w:showingPlcHdr/>
            <w:text/>
          </w:sdtPr>
          <w:sdtEndPr/>
          <w:sdtContent>
            <w:tc>
              <w:tcPr>
                <w:tcW w:w="3054" w:type="dxa"/>
                <w:vAlign w:val="center"/>
              </w:tcPr>
              <w:p w14:paraId="29A4459B"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EndPr/>
          <w:sdtContent>
            <w:tc>
              <w:tcPr>
                <w:tcW w:w="2611" w:type="dxa"/>
                <w:vAlign w:val="center"/>
              </w:tcPr>
              <w:p w14:paraId="1E0F01D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EndPr/>
          <w:sdtContent>
            <w:tc>
              <w:tcPr>
                <w:tcW w:w="3539" w:type="dxa"/>
                <w:vAlign w:val="center"/>
              </w:tcPr>
              <w:p w14:paraId="40C71164"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0B0D0036" w14:textId="77777777" w:rsidTr="00411D23">
        <w:sdt>
          <w:sdtPr>
            <w:rPr>
              <w:rFonts w:asciiTheme="minorHAnsi" w:hAnsiTheme="minorHAnsi" w:cstheme="minorHAnsi"/>
              <w:b/>
              <w:sz w:val="20"/>
              <w:szCs w:val="20"/>
            </w:rPr>
            <w:id w:val="140239020"/>
            <w:placeholder>
              <w:docPart w:val="1CEE4567E43044D781A0FDFAF6D43636"/>
            </w:placeholder>
            <w:showingPlcHdr/>
            <w:text/>
          </w:sdtPr>
          <w:sdtEndPr/>
          <w:sdtContent>
            <w:tc>
              <w:tcPr>
                <w:tcW w:w="3054" w:type="dxa"/>
                <w:vAlign w:val="center"/>
              </w:tcPr>
              <w:p w14:paraId="166915D8"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EndPr/>
          <w:sdtContent>
            <w:tc>
              <w:tcPr>
                <w:tcW w:w="2611" w:type="dxa"/>
                <w:vAlign w:val="center"/>
              </w:tcPr>
              <w:p w14:paraId="5877ADE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EndPr/>
          <w:sdtContent>
            <w:tc>
              <w:tcPr>
                <w:tcW w:w="3539" w:type="dxa"/>
                <w:vAlign w:val="center"/>
              </w:tcPr>
              <w:p w14:paraId="02582841"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5ADC06BC" w14:textId="77777777" w:rsidTr="00411D23">
        <w:sdt>
          <w:sdtPr>
            <w:rPr>
              <w:rFonts w:asciiTheme="minorHAnsi" w:hAnsiTheme="minorHAnsi" w:cstheme="minorHAnsi"/>
              <w:b/>
              <w:sz w:val="20"/>
              <w:szCs w:val="20"/>
            </w:rPr>
            <w:id w:val="-1841536866"/>
            <w:placeholder>
              <w:docPart w:val="A7D121BD00B44EEFA57C5328C88EC628"/>
            </w:placeholder>
            <w:showingPlcHdr/>
            <w:text/>
          </w:sdtPr>
          <w:sdtEndPr/>
          <w:sdtContent>
            <w:tc>
              <w:tcPr>
                <w:tcW w:w="3054" w:type="dxa"/>
                <w:vAlign w:val="center"/>
              </w:tcPr>
              <w:p w14:paraId="0CCDCCBF"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EndPr/>
          <w:sdtContent>
            <w:tc>
              <w:tcPr>
                <w:tcW w:w="2611" w:type="dxa"/>
                <w:vAlign w:val="center"/>
              </w:tcPr>
              <w:p w14:paraId="4E347D8A"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EndPr/>
          <w:sdtContent>
            <w:tc>
              <w:tcPr>
                <w:tcW w:w="3539" w:type="dxa"/>
                <w:vAlign w:val="center"/>
              </w:tcPr>
              <w:p w14:paraId="4EC0F0A0"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6B2B0D00" w14:textId="77777777" w:rsidTr="00411D23">
        <w:sdt>
          <w:sdtPr>
            <w:rPr>
              <w:rFonts w:asciiTheme="minorHAnsi" w:hAnsiTheme="minorHAnsi" w:cstheme="minorHAnsi"/>
              <w:b/>
              <w:sz w:val="20"/>
              <w:szCs w:val="20"/>
            </w:rPr>
            <w:id w:val="-3436423"/>
            <w:placeholder>
              <w:docPart w:val="B2D7DB9F782D421C83448858425D2685"/>
            </w:placeholder>
            <w:showingPlcHdr/>
            <w:text/>
          </w:sdtPr>
          <w:sdtEndPr/>
          <w:sdtContent>
            <w:tc>
              <w:tcPr>
                <w:tcW w:w="3054" w:type="dxa"/>
                <w:vAlign w:val="center"/>
              </w:tcPr>
              <w:p w14:paraId="45FB479E"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EndPr/>
          <w:sdtContent>
            <w:tc>
              <w:tcPr>
                <w:tcW w:w="2611" w:type="dxa"/>
                <w:vAlign w:val="center"/>
              </w:tcPr>
              <w:p w14:paraId="53F752C3"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EndPr/>
          <w:sdtContent>
            <w:tc>
              <w:tcPr>
                <w:tcW w:w="3539" w:type="dxa"/>
                <w:vAlign w:val="center"/>
              </w:tcPr>
              <w:p w14:paraId="522EDEED"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6B5A0973" w14:textId="77777777" w:rsidTr="00411D23">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EndPr/>
            <w:sdtContent>
              <w:p w14:paraId="0F18DD92" w14:textId="280D40E5"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EndPr/>
          <w:sdtContent>
            <w:tc>
              <w:tcPr>
                <w:tcW w:w="2611" w:type="dxa"/>
                <w:vAlign w:val="center"/>
              </w:tcPr>
              <w:p w14:paraId="47F8DAD1" w14:textId="08614245"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EndPr/>
          <w:sdtContent>
            <w:tc>
              <w:tcPr>
                <w:tcW w:w="3539" w:type="dxa"/>
                <w:vAlign w:val="center"/>
              </w:tcPr>
              <w:p w14:paraId="30EF6748" w14:textId="4619A901"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5ABFB429" w14:textId="77777777" w:rsidTr="00411D23">
        <w:tc>
          <w:tcPr>
            <w:tcW w:w="3054" w:type="dxa"/>
            <w:vAlign w:val="center"/>
          </w:tcPr>
          <w:p w14:paraId="419573EC" w14:textId="60CBB95E" w:rsidR="00A47FA1" w:rsidRDefault="001C7D0D" w:rsidP="00411D23">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EndPr/>
              <w:sdtContent>
                <w:r w:rsidR="00A47FA1" w:rsidRPr="005B5CC1">
                  <w:rPr>
                    <w:rStyle w:val="Besedilooznabemesta"/>
                    <w:rFonts w:asciiTheme="minorHAnsi" w:eastAsiaTheme="majorEastAsia" w:hAnsiTheme="minorHAnsi" w:cstheme="minorHAnsi"/>
                    <w:b/>
                    <w:sz w:val="20"/>
                    <w:szCs w:val="20"/>
                  </w:rPr>
                  <w:t>Kliknite ali tapnite tukaj, če želite vnesti besedilo.</w:t>
                </w:r>
              </w:sdtContent>
            </w:sdt>
            <w:r w:rsidR="00A47FA1">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EndPr/>
          <w:sdtContent>
            <w:tc>
              <w:tcPr>
                <w:tcW w:w="2611" w:type="dxa"/>
                <w:vAlign w:val="center"/>
              </w:tcPr>
              <w:p w14:paraId="1D8CF463" w14:textId="2A95C63F"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EndPr/>
          <w:sdtContent>
            <w:tc>
              <w:tcPr>
                <w:tcW w:w="3539" w:type="dxa"/>
                <w:vAlign w:val="center"/>
              </w:tcPr>
              <w:p w14:paraId="438830AA" w14:textId="5B069FBF"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2A582473" w14:textId="77777777" w:rsidTr="00411D23">
        <w:tc>
          <w:tcPr>
            <w:tcW w:w="3054" w:type="dxa"/>
            <w:vAlign w:val="center"/>
          </w:tcPr>
          <w:p w14:paraId="5743D25E" w14:textId="23142CEA" w:rsidR="00A47FA1" w:rsidRDefault="001C7D0D" w:rsidP="00411D23">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EndPr/>
              <w:sdtContent>
                <w:r w:rsidR="00A47FA1" w:rsidRPr="005B5CC1">
                  <w:rPr>
                    <w:rStyle w:val="Besedilooznabemesta"/>
                    <w:rFonts w:asciiTheme="minorHAnsi" w:eastAsiaTheme="majorEastAsia" w:hAnsiTheme="minorHAnsi" w:cstheme="minorHAnsi"/>
                    <w:b/>
                    <w:sz w:val="20"/>
                    <w:szCs w:val="20"/>
                  </w:rPr>
                  <w:t>Kliknite ali tapnite tukaj, če želite vnesti besedilo.</w:t>
                </w:r>
              </w:sdtContent>
            </w:sdt>
            <w:r w:rsidR="00A47FA1">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EndPr/>
          <w:sdtContent>
            <w:tc>
              <w:tcPr>
                <w:tcW w:w="2611" w:type="dxa"/>
                <w:vAlign w:val="center"/>
              </w:tcPr>
              <w:p w14:paraId="5FEA49CC" w14:textId="770711C1"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EndPr/>
          <w:sdtContent>
            <w:tc>
              <w:tcPr>
                <w:tcW w:w="3539" w:type="dxa"/>
                <w:vAlign w:val="center"/>
              </w:tcPr>
              <w:p w14:paraId="3A1DF54C" w14:textId="43882883"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400682" w:rsidRDefault="001405AE">
      <w:pPr>
        <w:pStyle w:val="Default"/>
        <w:jc w:val="both"/>
        <w:rPr>
          <w:rFonts w:asciiTheme="minorHAnsi" w:hAnsiTheme="minorHAnsi" w:cstheme="minorHAnsi"/>
        </w:rPr>
      </w:pPr>
    </w:p>
    <w:p w14:paraId="1A6AC6CA" w14:textId="4BC0D9FB" w:rsidR="001405AE" w:rsidRPr="00A47FA1" w:rsidRDefault="001405AE" w:rsidP="00491EA5">
      <w:pPr>
        <w:jc w:val="both"/>
        <w:rPr>
          <w:rFonts w:asciiTheme="minorHAnsi" w:hAnsiTheme="minorHAnsi" w:cstheme="minorHAnsi"/>
          <w:sz w:val="20"/>
          <w:szCs w:val="20"/>
        </w:rPr>
      </w:pPr>
      <w:r w:rsidRPr="00A47FA1">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400682" w:rsidRDefault="001405AE">
      <w:pPr>
        <w:spacing w:line="360" w:lineRule="auto"/>
        <w:jc w:val="both"/>
        <w:rPr>
          <w:rFonts w:asciiTheme="minorHAnsi" w:hAnsiTheme="minorHAnsi" w:cstheme="minorHAnsi"/>
          <w:sz w:val="24"/>
          <w:szCs w:val="24"/>
        </w:rPr>
      </w:pPr>
    </w:p>
    <w:p w14:paraId="7762724E" w14:textId="34DAC85F"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End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End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w:t>
      </w:r>
      <w:r w:rsidR="00FA1857" w:rsidRPr="00400682">
        <w:rPr>
          <w:rFonts w:asciiTheme="minorHAnsi" w:hAnsiTheme="minorHAnsi" w:cstheme="minorHAnsi"/>
          <w:sz w:val="24"/>
          <w:szCs w:val="24"/>
        </w:rPr>
        <w:t xml:space="preserve">                      </w:t>
      </w:r>
      <w:r w:rsidRPr="00400682">
        <w:rPr>
          <w:rFonts w:asciiTheme="minorHAnsi" w:hAnsiTheme="minorHAnsi" w:cstheme="minorHAnsi"/>
          <w:sz w:val="24"/>
          <w:szCs w:val="24"/>
        </w:rPr>
        <w:t>Žig in podpis ponudnika:</w:t>
      </w:r>
    </w:p>
    <w:p w14:paraId="16C8252E" w14:textId="77777777" w:rsidR="001405AE" w:rsidRPr="00400682" w:rsidRDefault="001405AE">
      <w:pPr>
        <w:spacing w:line="360" w:lineRule="auto"/>
        <w:jc w:val="both"/>
        <w:rPr>
          <w:rFonts w:asciiTheme="minorHAnsi" w:hAnsiTheme="minorHAnsi" w:cstheme="minorHAnsi"/>
          <w:sz w:val="24"/>
          <w:szCs w:val="24"/>
        </w:rPr>
      </w:pPr>
    </w:p>
    <w:p w14:paraId="06622A9A" w14:textId="77777777" w:rsidR="00D527B3" w:rsidRPr="0054162C" w:rsidRDefault="00D527B3" w:rsidP="00D527B3">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7F09067F" w14:textId="77777777" w:rsidR="00D527B3" w:rsidRDefault="00D527B3" w:rsidP="00D527B3">
      <w:pPr>
        <w:autoSpaceDE w:val="0"/>
        <w:autoSpaceDN w:val="0"/>
        <w:adjustRightInd w:val="0"/>
        <w:rPr>
          <w:rFonts w:asciiTheme="minorHAnsi" w:hAnsiTheme="minorHAnsi" w:cstheme="minorHAnsi"/>
          <w:b/>
          <w:i/>
        </w:rPr>
      </w:pPr>
    </w:p>
    <w:p w14:paraId="184B2AF4" w14:textId="77777777" w:rsidR="00D527B3" w:rsidRDefault="00D527B3" w:rsidP="00D527B3">
      <w:pPr>
        <w:autoSpaceDE w:val="0"/>
        <w:autoSpaceDN w:val="0"/>
        <w:adjustRightInd w:val="0"/>
        <w:rPr>
          <w:rFonts w:asciiTheme="minorHAnsi" w:hAnsiTheme="minorHAnsi" w:cstheme="minorHAnsi"/>
          <w:b/>
          <w:i/>
        </w:rPr>
      </w:pPr>
    </w:p>
    <w:p w14:paraId="16BB8D03" w14:textId="77777777" w:rsidR="00D527B3" w:rsidRPr="0025779E" w:rsidRDefault="00D527B3" w:rsidP="00D527B3">
      <w:pPr>
        <w:autoSpaceDE w:val="0"/>
        <w:autoSpaceDN w:val="0"/>
        <w:adjustRightInd w:val="0"/>
        <w:rPr>
          <w:rFonts w:asciiTheme="minorHAnsi" w:hAnsiTheme="minorHAnsi" w:cstheme="minorHAnsi"/>
          <w:b/>
          <w:i/>
        </w:rPr>
      </w:pPr>
    </w:p>
    <w:p w14:paraId="341D72AC" w14:textId="77777777" w:rsidR="00D527B3" w:rsidRPr="0025779E" w:rsidRDefault="00D527B3" w:rsidP="00D527B3">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4"/>
      </w:r>
    </w:p>
    <w:p w14:paraId="68C50E5E" w14:textId="13CB58AD" w:rsidR="00D527B3" w:rsidRPr="0078556C" w:rsidRDefault="00D527B3" w:rsidP="00D527B3">
      <w:pPr>
        <w:shd w:val="clear" w:color="auto" w:fill="FFFFFF"/>
        <w:spacing w:line="300" w:lineRule="atLeast"/>
        <w:jc w:val="center"/>
        <w:rPr>
          <w:rFonts w:asciiTheme="minorHAnsi" w:hAnsiTheme="minorHAnsi" w:cstheme="minorHAnsi"/>
          <w:sz w:val="24"/>
          <w:szCs w:val="24"/>
        </w:rPr>
      </w:pPr>
      <w:r w:rsidRPr="0078556C">
        <w:rPr>
          <w:rFonts w:asciiTheme="minorHAnsi" w:hAnsiTheme="minorHAnsi" w:cstheme="minorHAnsi"/>
          <w:b/>
          <w:bCs/>
          <w:sz w:val="24"/>
          <w:szCs w:val="24"/>
        </w:rPr>
        <w:t>»</w:t>
      </w:r>
      <w:r w:rsidR="00EE67B7" w:rsidRPr="00E1206E">
        <w:rPr>
          <w:rFonts w:asciiTheme="minorHAnsi" w:hAnsiTheme="minorHAnsi" w:cstheme="minorHAnsi"/>
          <w:b/>
          <w:bCs/>
        </w:rPr>
        <w:t>DOBAVA POTROŠNEGA ZOBOZDRAVSTVENEGA MATERIALA</w:t>
      </w:r>
      <w:r w:rsidRPr="0078556C">
        <w:rPr>
          <w:rFonts w:asciiTheme="minorHAnsi" w:hAnsiTheme="minorHAnsi" w:cstheme="minorHAnsi"/>
          <w:b/>
          <w:bCs/>
          <w:sz w:val="24"/>
          <w:szCs w:val="24"/>
        </w:rPr>
        <w:t>«</w:t>
      </w:r>
    </w:p>
    <w:p w14:paraId="6AC51CD7" w14:textId="77777777" w:rsidR="00D527B3" w:rsidRPr="0094254C" w:rsidRDefault="00D527B3" w:rsidP="00D527B3">
      <w:pPr>
        <w:pStyle w:val="Telobesedila"/>
        <w:jc w:val="center"/>
        <w:rPr>
          <w:rFonts w:asciiTheme="minorHAnsi" w:hAnsiTheme="minorHAnsi" w:cstheme="minorHAnsi"/>
          <w:b/>
          <w:bCs/>
        </w:rPr>
      </w:pPr>
    </w:p>
    <w:p w14:paraId="26F04524" w14:textId="77777777" w:rsidR="00D527B3" w:rsidRPr="0025779E" w:rsidRDefault="00D527B3" w:rsidP="00D527B3">
      <w:pPr>
        <w:pStyle w:val="Telobesedila"/>
        <w:rPr>
          <w:rFonts w:asciiTheme="minorHAnsi" w:hAnsiTheme="minorHAnsi" w:cstheme="minorHAnsi"/>
          <w:lang w:val="x-none"/>
        </w:rPr>
      </w:pPr>
    </w:p>
    <w:p w14:paraId="6A99323E"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12296F42"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5A9DFEAF"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7A4052E4"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10B8F46F"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228606B1"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0ABB68E7"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52B42D06"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1DCD4CC5F78B46389B7102A449219018"/>
          </w:placeholder>
          <w:showingPlcHdr/>
        </w:sdtPr>
        <w:sdtEndPr/>
        <w:sdtContent>
          <w:r w:rsidRPr="001C475E">
            <w:rPr>
              <w:rStyle w:val="Besedilooznabemesta"/>
              <w:rFonts w:asciiTheme="minorHAnsi" w:hAnsiTheme="minorHAnsi" w:cstheme="minorHAnsi"/>
            </w:rPr>
            <w:t>Kliknite ali tapnite tukaj, če želite vnesti besedilo.</w:t>
          </w:r>
        </w:sdtContent>
      </w:sdt>
    </w:p>
    <w:p w14:paraId="6530277A"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03676D88" w14:textId="77777777" w:rsidR="00D527B3" w:rsidRPr="001C475E" w:rsidRDefault="00D527B3" w:rsidP="00D527B3">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31E1B7B3" w14:textId="77777777" w:rsidR="00D527B3" w:rsidRPr="001C475E" w:rsidRDefault="00D527B3" w:rsidP="00D527B3">
      <w:pPr>
        <w:jc w:val="both"/>
        <w:rPr>
          <w:rFonts w:asciiTheme="minorHAnsi" w:hAnsiTheme="minorHAnsi" w:cstheme="minorHAnsi"/>
          <w:i/>
        </w:rPr>
      </w:pPr>
    </w:p>
    <w:p w14:paraId="3B5117D5" w14:textId="77777777" w:rsidR="00D527B3" w:rsidRPr="001C475E" w:rsidRDefault="00D527B3" w:rsidP="00D527B3">
      <w:pPr>
        <w:spacing w:line="360" w:lineRule="auto"/>
        <w:jc w:val="both"/>
        <w:rPr>
          <w:rFonts w:asciiTheme="minorHAnsi" w:hAnsiTheme="minorHAnsi" w:cstheme="minorHAnsi"/>
        </w:rPr>
      </w:pPr>
    </w:p>
    <w:p w14:paraId="310C1CFF" w14:textId="77777777" w:rsidR="00D527B3" w:rsidRPr="001C475E" w:rsidRDefault="00D527B3" w:rsidP="00D527B3">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38C13B94" w14:textId="77777777" w:rsidR="00D527B3" w:rsidRPr="001C475E" w:rsidRDefault="00D527B3" w:rsidP="00D527B3">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6817678B" w14:textId="77777777" w:rsidR="00D527B3" w:rsidRPr="001C475E" w:rsidRDefault="00D527B3" w:rsidP="00D527B3">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4EC23F9" w14:textId="77777777" w:rsidR="00D527B3" w:rsidRPr="001C475E" w:rsidRDefault="00D527B3" w:rsidP="00D527B3">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22CF78D" w14:textId="77777777" w:rsidR="00D527B3" w:rsidRPr="001C475E" w:rsidRDefault="00D527B3" w:rsidP="00D527B3">
      <w:pPr>
        <w:jc w:val="both"/>
        <w:rPr>
          <w:rFonts w:asciiTheme="minorHAnsi" w:hAnsiTheme="minorHAnsi" w:cstheme="minorHAnsi"/>
        </w:rPr>
      </w:pPr>
    </w:p>
    <w:p w14:paraId="2221ABE0" w14:textId="77777777" w:rsidR="00D527B3" w:rsidRPr="001C475E" w:rsidRDefault="00D527B3" w:rsidP="00D527B3">
      <w:pPr>
        <w:jc w:val="both"/>
        <w:rPr>
          <w:rFonts w:asciiTheme="minorHAnsi" w:hAnsiTheme="minorHAnsi" w:cstheme="minorHAnsi"/>
        </w:rPr>
      </w:pPr>
    </w:p>
    <w:p w14:paraId="00CB6714" w14:textId="77777777" w:rsidR="00D527B3" w:rsidRPr="001C475E" w:rsidRDefault="00D527B3" w:rsidP="00D527B3">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1DCD4CC5F78B46389B7102A449219018"/>
          </w:placeholder>
          <w:showingPlcHdr/>
          <w:text/>
        </w:sdtPr>
        <w:sdtEnd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163E0E4F" w14:textId="77777777" w:rsidR="00D527B3" w:rsidRPr="001C475E" w:rsidRDefault="00D527B3" w:rsidP="00D527B3">
      <w:pPr>
        <w:spacing w:line="360" w:lineRule="auto"/>
        <w:rPr>
          <w:rFonts w:asciiTheme="minorHAnsi" w:hAnsiTheme="minorHAnsi" w:cstheme="minorHAnsi"/>
        </w:rPr>
      </w:pPr>
    </w:p>
    <w:p w14:paraId="65B7AE56" w14:textId="77777777" w:rsidR="00D527B3" w:rsidRPr="001C475E" w:rsidRDefault="00D527B3" w:rsidP="00D527B3">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6B3AA5B3" w14:textId="77777777" w:rsidR="00D84F3B" w:rsidRPr="00400682" w:rsidRDefault="00D84F3B" w:rsidP="00D84F3B">
      <w:pPr>
        <w:pageBreakBefore/>
        <w:autoSpaceDE w:val="0"/>
        <w:spacing w:line="360" w:lineRule="auto"/>
        <w:rPr>
          <w:rFonts w:asciiTheme="minorHAnsi" w:hAnsiTheme="minorHAnsi" w:cstheme="minorHAnsi"/>
          <w:sz w:val="24"/>
          <w:szCs w:val="24"/>
        </w:rPr>
      </w:pPr>
      <w:r w:rsidRPr="00400682">
        <w:rPr>
          <w:rFonts w:asciiTheme="minorHAnsi" w:hAnsiTheme="minorHAnsi" w:cstheme="minorHAnsi"/>
          <w:b/>
          <w:i/>
          <w:sz w:val="24"/>
          <w:szCs w:val="24"/>
        </w:rPr>
        <w:lastRenderedPageBreak/>
        <w:t>OBR-4</w:t>
      </w:r>
    </w:p>
    <w:p w14:paraId="43F3B4CB" w14:textId="77777777" w:rsidR="00D84F3B" w:rsidRPr="00400682" w:rsidRDefault="00D84F3B" w:rsidP="00D84F3B">
      <w:pPr>
        <w:jc w:val="both"/>
        <w:rPr>
          <w:rFonts w:asciiTheme="minorHAnsi" w:hAnsiTheme="minorHAnsi" w:cstheme="minorHAnsi"/>
          <w:b/>
          <w:i/>
          <w:sz w:val="24"/>
          <w:szCs w:val="24"/>
        </w:rPr>
      </w:pPr>
    </w:p>
    <w:p w14:paraId="776BB7D2" w14:textId="25DECE16" w:rsidR="00D84F3B" w:rsidRPr="00A71F94" w:rsidRDefault="00D84F3B" w:rsidP="00D84F3B">
      <w:pPr>
        <w:autoSpaceDE w:val="0"/>
        <w:rPr>
          <w:rFonts w:asciiTheme="minorHAnsi" w:hAnsiTheme="minorHAnsi" w:cstheme="minorHAnsi"/>
          <w:sz w:val="24"/>
          <w:szCs w:val="24"/>
        </w:rPr>
      </w:pPr>
      <w:r w:rsidRPr="00A71F94">
        <w:rPr>
          <w:rFonts w:asciiTheme="minorHAnsi" w:hAnsiTheme="minorHAnsi" w:cstheme="minorHAnsi"/>
          <w:b/>
          <w:i/>
          <w:sz w:val="24"/>
          <w:szCs w:val="24"/>
        </w:rPr>
        <w:t xml:space="preserve">Vzorec </w:t>
      </w:r>
      <w:r w:rsidR="00B66D08">
        <w:rPr>
          <w:rFonts w:asciiTheme="minorHAnsi" w:hAnsiTheme="minorHAnsi" w:cstheme="minorHAnsi"/>
          <w:b/>
          <w:i/>
          <w:sz w:val="24"/>
          <w:szCs w:val="24"/>
        </w:rPr>
        <w:t>pogodbe</w:t>
      </w:r>
    </w:p>
    <w:p w14:paraId="7A77D897" w14:textId="77777777" w:rsidR="00D84F3B" w:rsidRPr="00A71F94" w:rsidRDefault="00D84F3B" w:rsidP="00D84F3B">
      <w:pPr>
        <w:jc w:val="center"/>
        <w:rPr>
          <w:rFonts w:asciiTheme="minorHAnsi" w:hAnsiTheme="minorHAnsi" w:cstheme="minorHAnsi"/>
          <w:b/>
          <w:bCs/>
          <w:i/>
          <w:sz w:val="24"/>
          <w:szCs w:val="24"/>
        </w:rPr>
      </w:pPr>
    </w:p>
    <w:p w14:paraId="62BD08DF" w14:textId="77777777" w:rsidR="00D84F3B" w:rsidRPr="00A71F94" w:rsidRDefault="00D84F3B" w:rsidP="00D84F3B">
      <w:pPr>
        <w:autoSpaceDE w:val="0"/>
        <w:jc w:val="both"/>
        <w:rPr>
          <w:rFonts w:asciiTheme="minorHAnsi" w:hAnsiTheme="minorHAnsi" w:cstheme="minorHAnsi"/>
          <w:b/>
          <w:i/>
          <w:sz w:val="24"/>
          <w:szCs w:val="24"/>
        </w:rPr>
      </w:pPr>
      <w:bookmarkStart w:id="32" w:name="_Hlk46143986"/>
    </w:p>
    <w:bookmarkEnd w:id="32"/>
    <w:p w14:paraId="090A4222" w14:textId="37717EA3" w:rsidR="00D84F3B" w:rsidRPr="00A71F94" w:rsidRDefault="006853AB" w:rsidP="00D84F3B">
      <w:pPr>
        <w:jc w:val="center"/>
        <w:rPr>
          <w:rFonts w:asciiTheme="minorHAnsi" w:hAnsiTheme="minorHAnsi" w:cstheme="minorHAnsi"/>
          <w:b/>
          <w:sz w:val="24"/>
          <w:szCs w:val="24"/>
        </w:rPr>
      </w:pPr>
      <w:r>
        <w:rPr>
          <w:rFonts w:asciiTheme="minorHAnsi" w:hAnsiTheme="minorHAnsi" w:cstheme="minorHAnsi"/>
          <w:b/>
          <w:sz w:val="24"/>
          <w:szCs w:val="24"/>
        </w:rPr>
        <w:t>POGODBA</w:t>
      </w:r>
      <w:r w:rsidR="00D84F3B" w:rsidRPr="00A71F94">
        <w:rPr>
          <w:rFonts w:asciiTheme="minorHAnsi" w:hAnsiTheme="minorHAnsi" w:cstheme="minorHAnsi"/>
          <w:b/>
          <w:sz w:val="24"/>
          <w:szCs w:val="24"/>
        </w:rPr>
        <w:t xml:space="preserve"> O </w:t>
      </w:r>
      <w:r w:rsidR="00EE67B7">
        <w:rPr>
          <w:rFonts w:asciiTheme="minorHAnsi" w:hAnsiTheme="minorHAnsi" w:cstheme="minorHAnsi"/>
          <w:b/>
          <w:sz w:val="24"/>
          <w:szCs w:val="24"/>
        </w:rPr>
        <w:t>DOBAVI ZOBOZDRAVSTVENEGA POTROŠNEGA MATERIALA</w:t>
      </w:r>
    </w:p>
    <w:p w14:paraId="6997D423" w14:textId="6FB688F2" w:rsidR="00D84F3B" w:rsidRPr="00A71F94" w:rsidRDefault="00D84F3B" w:rsidP="00D84F3B">
      <w:pPr>
        <w:jc w:val="center"/>
        <w:rPr>
          <w:rFonts w:asciiTheme="minorHAnsi" w:hAnsiTheme="minorHAnsi" w:cstheme="minorHAnsi"/>
          <w:b/>
          <w:sz w:val="24"/>
          <w:szCs w:val="24"/>
        </w:rPr>
      </w:pPr>
      <w:r w:rsidRPr="00A71F94">
        <w:rPr>
          <w:rFonts w:asciiTheme="minorHAnsi" w:hAnsiTheme="minorHAnsi" w:cstheme="minorHAnsi"/>
          <w:b/>
          <w:sz w:val="24"/>
          <w:szCs w:val="24"/>
        </w:rPr>
        <w:t xml:space="preserve">ŠT. </w:t>
      </w:r>
      <w:r w:rsidR="00426223" w:rsidRPr="00EA3352">
        <w:rPr>
          <w:rFonts w:asciiTheme="minorHAnsi" w:hAnsiTheme="minorHAnsi" w:cstheme="minorHAnsi"/>
          <w:b/>
          <w:sz w:val="24"/>
          <w:szCs w:val="24"/>
        </w:rPr>
        <w:t>JN-OP-</w:t>
      </w:r>
      <w:r w:rsidR="00426223">
        <w:rPr>
          <w:rFonts w:asciiTheme="minorHAnsi" w:hAnsiTheme="minorHAnsi" w:cstheme="minorHAnsi"/>
          <w:b/>
          <w:sz w:val="24"/>
          <w:szCs w:val="24"/>
        </w:rPr>
        <w:t>B</w:t>
      </w:r>
      <w:r w:rsidR="00426223" w:rsidRPr="00EA3352">
        <w:rPr>
          <w:rFonts w:asciiTheme="minorHAnsi" w:hAnsiTheme="minorHAnsi" w:cstheme="minorHAnsi"/>
          <w:b/>
          <w:sz w:val="24"/>
          <w:szCs w:val="24"/>
        </w:rPr>
        <w:t>-</w:t>
      </w:r>
      <w:r w:rsidR="00426223">
        <w:rPr>
          <w:rFonts w:asciiTheme="minorHAnsi" w:hAnsiTheme="minorHAnsi" w:cstheme="minorHAnsi"/>
          <w:b/>
          <w:sz w:val="24"/>
          <w:szCs w:val="24"/>
        </w:rPr>
        <w:t>8</w:t>
      </w:r>
      <w:r w:rsidR="00426223" w:rsidRPr="00EA3352">
        <w:rPr>
          <w:rFonts w:asciiTheme="minorHAnsi" w:hAnsiTheme="minorHAnsi" w:cstheme="minorHAnsi"/>
          <w:b/>
          <w:sz w:val="24"/>
          <w:szCs w:val="24"/>
        </w:rPr>
        <w:t>/202</w:t>
      </w:r>
      <w:r w:rsidR="00426223">
        <w:rPr>
          <w:rFonts w:asciiTheme="minorHAnsi" w:hAnsiTheme="minorHAnsi" w:cstheme="minorHAnsi"/>
          <w:b/>
          <w:sz w:val="24"/>
          <w:szCs w:val="24"/>
        </w:rPr>
        <w:t>4</w:t>
      </w:r>
    </w:p>
    <w:p w14:paraId="6E04D606" w14:textId="77777777" w:rsidR="005E017B" w:rsidRDefault="005E017B" w:rsidP="00D84F3B">
      <w:pPr>
        <w:jc w:val="both"/>
        <w:rPr>
          <w:rFonts w:asciiTheme="minorHAnsi" w:hAnsiTheme="minorHAnsi" w:cstheme="minorHAnsi"/>
          <w:sz w:val="24"/>
          <w:szCs w:val="24"/>
        </w:rPr>
      </w:pPr>
    </w:p>
    <w:p w14:paraId="00B22EFE" w14:textId="0802C9D0"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ki jo sklepata</w:t>
      </w:r>
    </w:p>
    <w:p w14:paraId="4EC16571"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kot naročnik: Zdravstveni dom Murska Sobota, Grajska ulica 24, 9000 Murska Sobota</w:t>
      </w:r>
    </w:p>
    <w:p w14:paraId="6C5D8F78"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ki ga zastopa: direktorica Edith Žižek Sapač, dr.med.spec.</w:t>
      </w:r>
    </w:p>
    <w:p w14:paraId="5C55D7B7"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Matična številka: 5801915000</w:t>
      </w:r>
    </w:p>
    <w:p w14:paraId="644181B0"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ID za DDV: SI94095400</w:t>
      </w:r>
    </w:p>
    <w:p w14:paraId="40192098"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Transakcijski račun: IBAN SI56 0128 0603 0922 660</w:t>
      </w:r>
    </w:p>
    <w:p w14:paraId="1F043107" w14:textId="77777777" w:rsidR="00D84F3B" w:rsidRPr="00A71F94" w:rsidRDefault="00D84F3B" w:rsidP="00D84F3B">
      <w:pPr>
        <w:jc w:val="both"/>
        <w:rPr>
          <w:rFonts w:asciiTheme="minorHAnsi" w:hAnsiTheme="minorHAnsi" w:cstheme="minorHAnsi"/>
          <w:sz w:val="24"/>
          <w:szCs w:val="24"/>
        </w:rPr>
      </w:pPr>
    </w:p>
    <w:p w14:paraId="7ED989CB"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in </w:t>
      </w:r>
    </w:p>
    <w:p w14:paraId="7A88300C" w14:textId="77777777" w:rsidR="00D84F3B" w:rsidRPr="00A71F94" w:rsidRDefault="00D84F3B" w:rsidP="00D84F3B">
      <w:pPr>
        <w:jc w:val="both"/>
        <w:rPr>
          <w:rFonts w:asciiTheme="minorHAnsi" w:hAnsiTheme="minorHAnsi" w:cstheme="minorHAnsi"/>
          <w:sz w:val="24"/>
          <w:szCs w:val="24"/>
        </w:rPr>
      </w:pPr>
    </w:p>
    <w:p w14:paraId="55A82D93" w14:textId="1B4A93A5"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kot </w:t>
      </w:r>
      <w:r w:rsidR="00434E61">
        <w:rPr>
          <w:rFonts w:asciiTheme="minorHAnsi" w:hAnsiTheme="minorHAnsi" w:cstheme="minorHAnsi"/>
          <w:sz w:val="24"/>
          <w:szCs w:val="24"/>
        </w:rPr>
        <w:t>dobavitelj</w:t>
      </w:r>
      <w:r w:rsidRPr="00A71F94">
        <w:rPr>
          <w:rFonts w:asciiTheme="minorHAnsi" w:hAnsiTheme="minorHAnsi" w:cstheme="minorHAnsi"/>
          <w:sz w:val="24"/>
          <w:szCs w:val="24"/>
        </w:rPr>
        <w:t>:</w:t>
      </w:r>
      <w:r w:rsidRPr="00A71F94">
        <w:rPr>
          <w:rFonts w:asciiTheme="minorHAnsi" w:hAnsiTheme="minorHAnsi" w:cstheme="minorHAnsi"/>
          <w:sz w:val="24"/>
          <w:szCs w:val="24"/>
        </w:rPr>
        <w:tab/>
        <w:t xml:space="preserve"> </w:t>
      </w:r>
      <w:r w:rsidRPr="00A71F94">
        <w:rPr>
          <w:rFonts w:asciiTheme="minorHAnsi" w:hAnsiTheme="minorHAnsi" w:cstheme="minorHAnsi"/>
          <w:sz w:val="24"/>
          <w:szCs w:val="24"/>
        </w:rPr>
        <w:tab/>
      </w:r>
    </w:p>
    <w:p w14:paraId="2FE94BED"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ki ga zastopa:</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24128FAD"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Matična številka:</w:t>
      </w:r>
      <w:r w:rsidRPr="00A71F94">
        <w:rPr>
          <w:rFonts w:asciiTheme="minorHAnsi" w:hAnsiTheme="minorHAnsi" w:cstheme="minorHAnsi"/>
          <w:sz w:val="24"/>
          <w:szCs w:val="24"/>
        </w:rPr>
        <w:tab/>
      </w:r>
    </w:p>
    <w:p w14:paraId="771EABBF"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ID za DDV:</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6EAFBEA9"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Transakcijski  račun:</w:t>
      </w:r>
      <w:r w:rsidRPr="00A71F94">
        <w:rPr>
          <w:rFonts w:asciiTheme="minorHAnsi" w:hAnsiTheme="minorHAnsi" w:cstheme="minorHAnsi"/>
          <w:sz w:val="24"/>
          <w:szCs w:val="24"/>
        </w:rPr>
        <w:tab/>
      </w:r>
    </w:p>
    <w:p w14:paraId="67325865" w14:textId="77777777" w:rsidR="00D84F3B" w:rsidRPr="00A71F94" w:rsidRDefault="00D84F3B" w:rsidP="00D84F3B">
      <w:pPr>
        <w:jc w:val="both"/>
        <w:rPr>
          <w:rFonts w:asciiTheme="minorHAnsi" w:hAnsiTheme="minorHAnsi" w:cstheme="minorHAnsi"/>
          <w:sz w:val="24"/>
          <w:szCs w:val="24"/>
        </w:rPr>
      </w:pPr>
    </w:p>
    <w:p w14:paraId="1CB5EC0F"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0A2DC7F4" w14:textId="77777777" w:rsidR="00B2012E" w:rsidRPr="00E1206E" w:rsidRDefault="00B2012E" w:rsidP="00B2012E">
      <w:pPr>
        <w:jc w:val="both"/>
        <w:rPr>
          <w:rFonts w:asciiTheme="minorHAnsi" w:hAnsiTheme="minorHAnsi" w:cstheme="minorHAnsi"/>
          <w:sz w:val="24"/>
          <w:szCs w:val="24"/>
          <w:lang w:val="en-US"/>
        </w:rPr>
      </w:pPr>
    </w:p>
    <w:p w14:paraId="195CA094"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Pogodbeni stranki uvodoma ugotavljata, da:</w:t>
      </w:r>
    </w:p>
    <w:p w14:paraId="11890571" w14:textId="2A50362D" w:rsidR="00B2012E" w:rsidRPr="00E1206E" w:rsidRDefault="00B2012E" w:rsidP="00B2012E">
      <w:pPr>
        <w:pStyle w:val="Odstavekseznama"/>
        <w:numPr>
          <w:ilvl w:val="0"/>
          <w:numId w:val="38"/>
        </w:numPr>
        <w:autoSpaceDE w:val="0"/>
        <w:spacing w:before="1"/>
        <w:ind w:left="567" w:hanging="283"/>
        <w:jc w:val="both"/>
        <w:rPr>
          <w:rFonts w:asciiTheme="minorHAnsi" w:hAnsiTheme="minorHAnsi" w:cstheme="minorHAnsi"/>
          <w:sz w:val="24"/>
          <w:szCs w:val="24"/>
        </w:rPr>
      </w:pPr>
      <w:r w:rsidRPr="00E1206E">
        <w:rPr>
          <w:rFonts w:asciiTheme="minorHAnsi" w:hAnsiTheme="minorHAnsi" w:cstheme="minorHAnsi"/>
          <w:sz w:val="24"/>
          <w:szCs w:val="24"/>
        </w:rPr>
        <w:t>je naročnik v skladu z Zakonom o javnem naročanju (</w:t>
      </w:r>
      <w:r w:rsidR="00580C2F" w:rsidRPr="00580C2F">
        <w:rPr>
          <w:rFonts w:asciiTheme="minorHAnsi" w:hAnsiTheme="minorHAnsi" w:cstheme="minorHAnsi"/>
          <w:sz w:val="24"/>
          <w:szCs w:val="24"/>
        </w:rPr>
        <w:t xml:space="preserve">Uradni list RS, št. </w:t>
      </w:r>
      <w:hyperlink r:id="rId48" w:tgtFrame="_blank" w:tooltip="Zakon o javnem naročanju (ZJN-3)" w:history="1">
        <w:r w:rsidR="00580C2F" w:rsidRPr="00580C2F">
          <w:rPr>
            <w:rFonts w:asciiTheme="minorHAnsi" w:hAnsiTheme="minorHAnsi" w:cstheme="minorHAnsi"/>
            <w:sz w:val="24"/>
            <w:szCs w:val="24"/>
          </w:rPr>
          <w:t>91/15</w:t>
        </w:r>
      </w:hyperlink>
      <w:r w:rsidR="00580C2F" w:rsidRPr="00580C2F">
        <w:rPr>
          <w:rFonts w:asciiTheme="minorHAnsi" w:hAnsiTheme="minorHAnsi" w:cstheme="minorHAnsi"/>
          <w:sz w:val="24"/>
          <w:szCs w:val="24"/>
        </w:rPr>
        <w:t xml:space="preserve">, </w:t>
      </w:r>
      <w:hyperlink r:id="rId49" w:tgtFrame="_blank" w:tooltip="Zakon o spremembah in dopolnitvah Zakona o javnem naročanju" w:history="1">
        <w:r w:rsidR="00580C2F" w:rsidRPr="00580C2F">
          <w:rPr>
            <w:rFonts w:asciiTheme="minorHAnsi" w:hAnsiTheme="minorHAnsi" w:cstheme="minorHAnsi"/>
            <w:sz w:val="24"/>
            <w:szCs w:val="24"/>
          </w:rPr>
          <w:t>14/18</w:t>
        </w:r>
      </w:hyperlink>
      <w:r w:rsidR="00580C2F" w:rsidRPr="00580C2F">
        <w:rPr>
          <w:rFonts w:asciiTheme="minorHAnsi" w:hAnsiTheme="minorHAnsi" w:cstheme="minorHAnsi"/>
          <w:sz w:val="24"/>
          <w:szCs w:val="24"/>
        </w:rPr>
        <w:t xml:space="preserve">, </w:t>
      </w:r>
      <w:hyperlink r:id="rId50" w:tgtFrame="_blank" w:tooltip="Zakon o spremembah in dopolnitvah Zakona o javnem naročanju" w:history="1">
        <w:r w:rsidR="00580C2F" w:rsidRPr="00580C2F">
          <w:rPr>
            <w:rFonts w:asciiTheme="minorHAnsi" w:hAnsiTheme="minorHAnsi" w:cstheme="minorHAnsi"/>
            <w:sz w:val="24"/>
            <w:szCs w:val="24"/>
          </w:rPr>
          <w:t>121/21</w:t>
        </w:r>
      </w:hyperlink>
      <w:r w:rsidR="00580C2F" w:rsidRPr="00580C2F">
        <w:rPr>
          <w:rFonts w:asciiTheme="minorHAnsi" w:hAnsiTheme="minorHAnsi" w:cstheme="minorHAnsi"/>
          <w:sz w:val="24"/>
          <w:szCs w:val="24"/>
        </w:rPr>
        <w:t xml:space="preserve">, </w:t>
      </w:r>
      <w:hyperlink r:id="rId51" w:tgtFrame="_blank" w:tooltip="Zakon o spremembah in dopolnitvah Zakona o javnem naročanju" w:history="1">
        <w:r w:rsidR="00580C2F" w:rsidRPr="00580C2F">
          <w:rPr>
            <w:rFonts w:asciiTheme="minorHAnsi" w:hAnsiTheme="minorHAnsi" w:cstheme="minorHAnsi"/>
            <w:sz w:val="24"/>
            <w:szCs w:val="24"/>
          </w:rPr>
          <w:t>10/22</w:t>
        </w:r>
      </w:hyperlink>
      <w:r w:rsidR="00580C2F" w:rsidRPr="00580C2F">
        <w:rPr>
          <w:rFonts w:asciiTheme="minorHAnsi" w:hAnsiTheme="minorHAnsi" w:cstheme="minorHAnsi"/>
          <w:sz w:val="24"/>
          <w:szCs w:val="24"/>
        </w:rPr>
        <w:t xml:space="preserve">, </w:t>
      </w:r>
      <w:hyperlink r:id="rId52" w:tgtFrame="_blank" w:tooltip="Odločba o ugotovitvi, da je točka b) četrtega odstavka 75. člena in točka c) drugega odstavka v zvezi s petim odstavkom 67.a člena Zakona o javnem naročanju v neskladju z Ustavo" w:history="1">
        <w:r w:rsidR="00580C2F" w:rsidRPr="00580C2F">
          <w:rPr>
            <w:rFonts w:asciiTheme="minorHAnsi" w:hAnsiTheme="minorHAnsi" w:cstheme="minorHAnsi"/>
            <w:sz w:val="24"/>
            <w:szCs w:val="24"/>
          </w:rPr>
          <w:t>74/22</w:t>
        </w:r>
      </w:hyperlink>
      <w:r w:rsidR="00580C2F" w:rsidRPr="00580C2F">
        <w:rPr>
          <w:rFonts w:asciiTheme="minorHAnsi" w:hAnsiTheme="minorHAnsi" w:cstheme="minorHAnsi"/>
          <w:sz w:val="24"/>
          <w:szCs w:val="24"/>
        </w:rPr>
        <w:t xml:space="preserve"> – odl. US, </w:t>
      </w:r>
      <w:hyperlink r:id="rId53" w:tgtFrame="_blank" w:tooltip="Zakon o nujnih ukrepih za zagotovitev stabilnosti zdravstvenega sistema" w:history="1">
        <w:r w:rsidR="00580C2F" w:rsidRPr="00580C2F">
          <w:rPr>
            <w:rFonts w:asciiTheme="minorHAnsi" w:hAnsiTheme="minorHAnsi" w:cstheme="minorHAnsi"/>
            <w:sz w:val="24"/>
            <w:szCs w:val="24"/>
          </w:rPr>
          <w:t>100/22</w:t>
        </w:r>
      </w:hyperlink>
      <w:r w:rsidR="00580C2F" w:rsidRPr="00580C2F">
        <w:rPr>
          <w:rFonts w:asciiTheme="minorHAnsi" w:hAnsiTheme="minorHAnsi" w:cstheme="minorHAnsi"/>
          <w:sz w:val="24"/>
          <w:szCs w:val="24"/>
        </w:rPr>
        <w:t xml:space="preserve"> – ZNUZSZS, </w:t>
      </w:r>
      <w:hyperlink r:id="rId54" w:tgtFrame="_blank" w:tooltip="Zakon o spremembah in dopolnitvah Zakona o javnem naročanju" w:history="1">
        <w:r w:rsidR="00580C2F" w:rsidRPr="00580C2F">
          <w:rPr>
            <w:rFonts w:asciiTheme="minorHAnsi" w:hAnsiTheme="minorHAnsi" w:cstheme="minorHAnsi"/>
            <w:sz w:val="24"/>
            <w:szCs w:val="24"/>
          </w:rPr>
          <w:t>28/23</w:t>
        </w:r>
      </w:hyperlink>
      <w:r w:rsidR="00580C2F" w:rsidRPr="00580C2F">
        <w:rPr>
          <w:rFonts w:asciiTheme="minorHAnsi" w:hAnsiTheme="minorHAnsi" w:cstheme="minorHAnsi"/>
          <w:sz w:val="24"/>
          <w:szCs w:val="24"/>
        </w:rPr>
        <w:t xml:space="preserve"> in </w:t>
      </w:r>
      <w:hyperlink r:id="rId55" w:tgtFrame="_blank" w:tooltip="Zakon o spremembah in dopolnitvah Zakona o odpravi posledic naravnih nesreč" w:history="1">
        <w:r w:rsidR="00580C2F" w:rsidRPr="00580C2F">
          <w:rPr>
            <w:rFonts w:asciiTheme="minorHAnsi" w:hAnsiTheme="minorHAnsi" w:cstheme="minorHAnsi"/>
            <w:sz w:val="24"/>
            <w:szCs w:val="24"/>
          </w:rPr>
          <w:t>88/23</w:t>
        </w:r>
      </w:hyperlink>
      <w:r w:rsidR="00580C2F" w:rsidRPr="00580C2F">
        <w:rPr>
          <w:rFonts w:asciiTheme="minorHAnsi" w:hAnsiTheme="minorHAnsi" w:cstheme="minorHAnsi"/>
          <w:sz w:val="24"/>
          <w:szCs w:val="24"/>
        </w:rPr>
        <w:t xml:space="preserve"> – ZOPNN-F; </w:t>
      </w:r>
      <w:r w:rsidR="00467A5A">
        <w:rPr>
          <w:rFonts w:asciiTheme="minorHAnsi" w:hAnsiTheme="minorHAnsi" w:cstheme="minorHAnsi"/>
          <w:sz w:val="24"/>
          <w:szCs w:val="24"/>
        </w:rPr>
        <w:t xml:space="preserve"> </w:t>
      </w:r>
      <w:r w:rsidRPr="00E1206E">
        <w:rPr>
          <w:rFonts w:asciiTheme="minorHAnsi" w:hAnsiTheme="minorHAnsi" w:cstheme="minorHAnsi"/>
          <w:sz w:val="24"/>
          <w:szCs w:val="24"/>
        </w:rPr>
        <w:t>v nadaljevanju: ZJN-3) izvedel javno naročilo po odprtem postopku »Dobava potrošnega zobozdravstvenega materiala«, ki je bilo objavljeno na Portalu javnih naročil dne _______________ pod oznako ________________</w:t>
      </w:r>
      <w:r>
        <w:rPr>
          <w:rFonts w:asciiTheme="minorHAnsi" w:hAnsiTheme="minorHAnsi" w:cstheme="minorHAnsi"/>
          <w:sz w:val="24"/>
          <w:szCs w:val="24"/>
        </w:rPr>
        <w:t xml:space="preserve"> in Uradnem listu EU št.__________________.</w:t>
      </w:r>
    </w:p>
    <w:p w14:paraId="50A271F4" w14:textId="77777777" w:rsidR="00B2012E" w:rsidRPr="00E1206E" w:rsidRDefault="00B2012E" w:rsidP="00B2012E">
      <w:pPr>
        <w:pStyle w:val="Odstavekseznama"/>
        <w:ind w:left="567"/>
        <w:jc w:val="both"/>
        <w:rPr>
          <w:rFonts w:asciiTheme="minorHAnsi" w:hAnsiTheme="minorHAnsi" w:cstheme="minorHAnsi"/>
          <w:sz w:val="24"/>
          <w:szCs w:val="24"/>
        </w:rPr>
      </w:pPr>
    </w:p>
    <w:p w14:paraId="02FA766F" w14:textId="77777777" w:rsidR="00B2012E" w:rsidRPr="00E1206E" w:rsidRDefault="00B2012E" w:rsidP="00B2012E">
      <w:pPr>
        <w:pStyle w:val="Odstavekseznama"/>
        <w:numPr>
          <w:ilvl w:val="0"/>
          <w:numId w:val="38"/>
        </w:numPr>
        <w:autoSpaceDE w:val="0"/>
        <w:spacing w:before="1"/>
        <w:ind w:left="567" w:hanging="283"/>
        <w:jc w:val="both"/>
        <w:rPr>
          <w:rFonts w:asciiTheme="minorHAnsi" w:hAnsiTheme="minorHAnsi" w:cstheme="minorHAnsi"/>
          <w:sz w:val="24"/>
          <w:szCs w:val="24"/>
        </w:rPr>
      </w:pPr>
      <w:r w:rsidRPr="00E1206E">
        <w:rPr>
          <w:rFonts w:asciiTheme="minorHAnsi" w:hAnsiTheme="minorHAnsi" w:cstheme="minorHAnsi"/>
          <w:sz w:val="24"/>
          <w:szCs w:val="24"/>
        </w:rPr>
        <w:t>je bil dobavitelj izbran kot najugodnejši ponudnik po ponudbi št. _____________ z dne _________, ki je skupaj s ponudbenim predračunom priloga in sestavni del te pogodbe;</w:t>
      </w:r>
    </w:p>
    <w:p w14:paraId="5D9E3D2A" w14:textId="77777777" w:rsidR="00B2012E" w:rsidRPr="00E1206E" w:rsidRDefault="00B2012E" w:rsidP="00B2012E">
      <w:pPr>
        <w:rPr>
          <w:rFonts w:asciiTheme="minorHAnsi" w:hAnsiTheme="minorHAnsi" w:cstheme="minorHAnsi"/>
          <w:sz w:val="24"/>
          <w:szCs w:val="24"/>
        </w:rPr>
      </w:pPr>
    </w:p>
    <w:p w14:paraId="1A9D60FC" w14:textId="043CF237" w:rsidR="00B2012E" w:rsidRPr="00E1206E" w:rsidRDefault="00B2012E" w:rsidP="00B2012E">
      <w:pPr>
        <w:pStyle w:val="Odstavekseznama"/>
        <w:numPr>
          <w:ilvl w:val="0"/>
          <w:numId w:val="38"/>
        </w:numPr>
        <w:autoSpaceDE w:val="0"/>
        <w:spacing w:before="1"/>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se pri razlagi te pogodbe uporablja </w:t>
      </w:r>
      <w:r w:rsidRPr="00C11577">
        <w:rPr>
          <w:rFonts w:asciiTheme="minorHAnsi" w:hAnsiTheme="minorHAnsi" w:cstheme="minorHAnsi"/>
          <w:sz w:val="24"/>
          <w:szCs w:val="24"/>
        </w:rPr>
        <w:t xml:space="preserve">Dokumentacija za oddajo javnega naročila z oznako </w:t>
      </w:r>
      <w:r w:rsidR="00C11577" w:rsidRPr="00C11577">
        <w:rPr>
          <w:rFonts w:asciiTheme="minorHAnsi" w:hAnsiTheme="minorHAnsi" w:cstheme="minorHAnsi"/>
          <w:sz w:val="24"/>
          <w:szCs w:val="24"/>
        </w:rPr>
        <w:t>JN-OP-B-8/2024</w:t>
      </w:r>
      <w:r w:rsidRPr="00C11577">
        <w:rPr>
          <w:rFonts w:asciiTheme="minorHAnsi" w:hAnsiTheme="minorHAnsi" w:cstheme="minorHAnsi"/>
          <w:sz w:val="24"/>
          <w:szCs w:val="24"/>
        </w:rPr>
        <w:t xml:space="preserve"> ( v nadaljevanju: razpisna dokumentacija).</w:t>
      </w:r>
    </w:p>
    <w:p w14:paraId="229E5D2B" w14:textId="77777777" w:rsidR="00B2012E" w:rsidRPr="00E1206E" w:rsidRDefault="00B2012E" w:rsidP="00B2012E">
      <w:pPr>
        <w:jc w:val="both"/>
        <w:rPr>
          <w:rFonts w:asciiTheme="minorHAnsi" w:hAnsiTheme="minorHAnsi" w:cstheme="minorHAnsi"/>
          <w:sz w:val="24"/>
          <w:szCs w:val="24"/>
        </w:rPr>
      </w:pPr>
    </w:p>
    <w:p w14:paraId="30690840"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486E399E" w14:textId="77777777" w:rsidR="00B2012E" w:rsidRPr="00E1206E" w:rsidRDefault="00B2012E" w:rsidP="00B2012E">
      <w:pPr>
        <w:keepNext/>
        <w:jc w:val="center"/>
        <w:outlineLvl w:val="0"/>
        <w:rPr>
          <w:rFonts w:asciiTheme="minorHAnsi" w:hAnsiTheme="minorHAnsi" w:cstheme="minorHAnsi"/>
          <w:bCs/>
          <w:sz w:val="24"/>
          <w:szCs w:val="24"/>
        </w:rPr>
      </w:pPr>
    </w:p>
    <w:p w14:paraId="47A54F58"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Predmet pogodbe je dobava in dostava potrošnega zobozdravstvenega materiala ( v nadaljevanju: blago) za obdobje 24 mesecev za naslednje sklope:</w:t>
      </w:r>
    </w:p>
    <w:p w14:paraId="2BE1C0DB" w14:textId="77777777" w:rsidR="00B2012E" w:rsidRPr="00E1206E" w:rsidRDefault="00B2012E" w:rsidP="00B2012E">
      <w:pPr>
        <w:widowControl w:val="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B2012E" w:rsidRPr="00E1206E" w14:paraId="1EC1F480" w14:textId="77777777" w:rsidTr="00F67159">
        <w:trPr>
          <w:trHeight w:val="300"/>
        </w:trPr>
        <w:tc>
          <w:tcPr>
            <w:tcW w:w="5103" w:type="dxa"/>
            <w:shd w:val="clear" w:color="auto" w:fill="auto"/>
            <w:vAlign w:val="center"/>
            <w:hideMark/>
          </w:tcPr>
          <w:p w14:paraId="0EB05BE4" w14:textId="77777777" w:rsidR="00B2012E" w:rsidRPr="00E1206E" w:rsidRDefault="001C7D0D" w:rsidP="00F67159">
            <w:pPr>
              <w:suppressAutoHyphens w:val="0"/>
              <w:rPr>
                <w:rFonts w:asciiTheme="minorHAnsi" w:hAnsiTheme="minorHAnsi" w:cstheme="minorHAnsi"/>
                <w:sz w:val="24"/>
                <w:szCs w:val="24"/>
              </w:rPr>
            </w:pPr>
            <w:sdt>
              <w:sdtPr>
                <w:rPr>
                  <w:rFonts w:asciiTheme="minorHAnsi" w:hAnsiTheme="minorHAnsi" w:cstheme="minorHAnsi"/>
                  <w:sz w:val="24"/>
                  <w:szCs w:val="24"/>
                </w:rPr>
                <w:id w:val="-1156680547"/>
                <w14:checkbox>
                  <w14:checked w14:val="0"/>
                  <w14:checkedState w14:val="2612" w14:font="MS Gothic"/>
                  <w14:uncheckedState w14:val="2610" w14:font="MS Gothic"/>
                </w14:checkbox>
              </w:sdtPr>
              <w:sdtEndPr/>
              <w:sdtContent>
                <w:r w:rsidR="00B2012E" w:rsidRPr="00E1206E">
                  <w:rPr>
                    <w:rFonts w:ascii="Segoe UI Symbol" w:eastAsia="MS Gothic" w:hAnsi="Segoe UI Symbol" w:cs="Segoe UI Symbol"/>
                    <w:sz w:val="24"/>
                    <w:szCs w:val="24"/>
                  </w:rPr>
                  <w:t>☐</w:t>
                </w:r>
              </w:sdtContent>
            </w:sdt>
            <w:r w:rsidR="00B2012E" w:rsidRPr="00E1206E">
              <w:rPr>
                <w:rFonts w:asciiTheme="minorHAnsi" w:hAnsiTheme="minorHAnsi" w:cstheme="minorHAnsi"/>
                <w:sz w:val="24"/>
                <w:szCs w:val="24"/>
              </w:rPr>
              <w:t xml:space="preserve">Potrošni material za </w:t>
            </w:r>
            <w:r w:rsidR="00B2012E" w:rsidRPr="00E1206E">
              <w:rPr>
                <w:rFonts w:asciiTheme="minorHAnsi" w:eastAsia="Times New Roman" w:hAnsiTheme="minorHAnsi" w:cstheme="minorHAnsi"/>
                <w:sz w:val="24"/>
                <w:szCs w:val="24"/>
                <w:lang w:eastAsia="sl-SI"/>
              </w:rPr>
              <w:t>zobne ordinacije;</w:t>
            </w:r>
          </w:p>
        </w:tc>
      </w:tr>
      <w:tr w:rsidR="00B2012E" w:rsidRPr="00E1206E" w14:paraId="15E42A9F" w14:textId="77777777" w:rsidTr="00F67159">
        <w:trPr>
          <w:trHeight w:val="300"/>
        </w:trPr>
        <w:tc>
          <w:tcPr>
            <w:tcW w:w="5103" w:type="dxa"/>
            <w:shd w:val="clear" w:color="auto" w:fill="auto"/>
            <w:vAlign w:val="center"/>
          </w:tcPr>
          <w:p w14:paraId="11CD8E98" w14:textId="77777777" w:rsidR="00B2012E" w:rsidRPr="00E1206E" w:rsidRDefault="001C7D0D" w:rsidP="00F67159">
            <w:pPr>
              <w:suppressAutoHyphens w:val="0"/>
              <w:rPr>
                <w:rFonts w:asciiTheme="minorHAnsi" w:hAnsiTheme="minorHAnsi" w:cstheme="minorHAnsi"/>
                <w:sz w:val="24"/>
                <w:szCs w:val="24"/>
              </w:rPr>
            </w:pPr>
            <w:sdt>
              <w:sdtPr>
                <w:rPr>
                  <w:rFonts w:asciiTheme="minorHAnsi" w:hAnsiTheme="minorHAnsi" w:cstheme="minorHAnsi"/>
                  <w:sz w:val="24"/>
                  <w:szCs w:val="24"/>
                </w:rPr>
                <w:id w:val="-2012828984"/>
                <w14:checkbox>
                  <w14:checked w14:val="0"/>
                  <w14:checkedState w14:val="2612" w14:font="MS Gothic"/>
                  <w14:uncheckedState w14:val="2610" w14:font="MS Gothic"/>
                </w14:checkbox>
              </w:sdtPr>
              <w:sdtEndPr/>
              <w:sdtContent>
                <w:r w:rsidR="00B2012E" w:rsidRPr="00E1206E">
                  <w:rPr>
                    <w:rFonts w:ascii="Segoe UI Symbol" w:eastAsia="MS Gothic" w:hAnsi="Segoe UI Symbol" w:cs="Segoe UI Symbol"/>
                    <w:sz w:val="24"/>
                    <w:szCs w:val="24"/>
                  </w:rPr>
                  <w:t>☐</w:t>
                </w:r>
              </w:sdtContent>
            </w:sdt>
            <w:r w:rsidR="00B2012E" w:rsidRPr="00E1206E">
              <w:rPr>
                <w:rFonts w:asciiTheme="minorHAnsi" w:hAnsiTheme="minorHAnsi" w:cstheme="minorHAnsi"/>
                <w:sz w:val="24"/>
                <w:szCs w:val="24"/>
              </w:rPr>
              <w:t>Potrošni material za zobotehnični laboratorij;</w:t>
            </w:r>
          </w:p>
        </w:tc>
      </w:tr>
      <w:tr w:rsidR="00B2012E" w:rsidRPr="00E1206E" w14:paraId="603230CD" w14:textId="77777777" w:rsidTr="00F67159">
        <w:trPr>
          <w:trHeight w:val="300"/>
        </w:trPr>
        <w:tc>
          <w:tcPr>
            <w:tcW w:w="5103" w:type="dxa"/>
            <w:shd w:val="clear" w:color="auto" w:fill="auto"/>
            <w:vAlign w:val="center"/>
            <w:hideMark/>
          </w:tcPr>
          <w:p w14:paraId="6D43E196" w14:textId="77777777" w:rsidR="00B2012E" w:rsidRPr="00E1206E" w:rsidRDefault="001C7D0D" w:rsidP="00F67159">
            <w:pPr>
              <w:suppressAutoHyphens w:val="0"/>
              <w:rPr>
                <w:rFonts w:asciiTheme="minorHAnsi" w:hAnsiTheme="minorHAnsi" w:cstheme="minorHAnsi"/>
                <w:sz w:val="24"/>
                <w:szCs w:val="24"/>
              </w:rPr>
            </w:pPr>
            <w:sdt>
              <w:sdtPr>
                <w:rPr>
                  <w:rFonts w:asciiTheme="minorHAnsi" w:hAnsiTheme="minorHAnsi" w:cstheme="minorHAnsi"/>
                  <w:sz w:val="24"/>
                  <w:szCs w:val="24"/>
                </w:rPr>
                <w:id w:val="1520127289"/>
                <w14:checkbox>
                  <w14:checked w14:val="0"/>
                  <w14:checkedState w14:val="2612" w14:font="MS Gothic"/>
                  <w14:uncheckedState w14:val="2610" w14:font="MS Gothic"/>
                </w14:checkbox>
              </w:sdtPr>
              <w:sdtEndPr/>
              <w:sdtContent>
                <w:r w:rsidR="00B2012E" w:rsidRPr="00E1206E">
                  <w:rPr>
                    <w:rFonts w:ascii="Segoe UI Symbol" w:eastAsia="MS Gothic" w:hAnsi="Segoe UI Symbol" w:cs="Segoe UI Symbol"/>
                    <w:sz w:val="24"/>
                    <w:szCs w:val="24"/>
                  </w:rPr>
                  <w:t>☐</w:t>
                </w:r>
              </w:sdtContent>
            </w:sdt>
            <w:r w:rsidR="00B2012E" w:rsidRPr="00E1206E">
              <w:rPr>
                <w:rFonts w:asciiTheme="minorHAnsi" w:hAnsiTheme="minorHAnsi" w:cstheme="minorHAnsi"/>
                <w:sz w:val="24"/>
                <w:szCs w:val="24"/>
              </w:rPr>
              <w:t>Nežlahtne kovine.</w:t>
            </w:r>
          </w:p>
        </w:tc>
      </w:tr>
      <w:tr w:rsidR="00B2012E" w:rsidRPr="00E1206E" w14:paraId="56E3838F" w14:textId="77777777" w:rsidTr="00F67159">
        <w:trPr>
          <w:trHeight w:val="300"/>
        </w:trPr>
        <w:tc>
          <w:tcPr>
            <w:tcW w:w="5103" w:type="dxa"/>
            <w:shd w:val="clear" w:color="auto" w:fill="auto"/>
            <w:vAlign w:val="center"/>
            <w:hideMark/>
          </w:tcPr>
          <w:p w14:paraId="00870550" w14:textId="77777777" w:rsidR="00B2012E" w:rsidRPr="00E1206E" w:rsidRDefault="00B2012E" w:rsidP="00F67159">
            <w:pPr>
              <w:suppressAutoHyphens w:val="0"/>
              <w:rPr>
                <w:rFonts w:asciiTheme="minorHAnsi" w:hAnsiTheme="minorHAnsi" w:cstheme="minorHAnsi"/>
                <w:sz w:val="24"/>
                <w:szCs w:val="24"/>
              </w:rPr>
            </w:pPr>
          </w:p>
        </w:tc>
      </w:tr>
    </w:tbl>
    <w:p w14:paraId="713AF950"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Vrsta in količina blaga je razvidna iz specifikacije predračuna.</w:t>
      </w:r>
    </w:p>
    <w:p w14:paraId="7E7B5ABC" w14:textId="77777777" w:rsidR="00B2012E" w:rsidRPr="00E1206E" w:rsidRDefault="00B2012E" w:rsidP="00B2012E">
      <w:pPr>
        <w:widowControl w:val="0"/>
        <w:jc w:val="both"/>
        <w:rPr>
          <w:rFonts w:asciiTheme="minorHAnsi" w:hAnsiTheme="minorHAnsi" w:cstheme="minorHAnsi"/>
          <w:sz w:val="24"/>
          <w:szCs w:val="24"/>
        </w:rPr>
      </w:pPr>
    </w:p>
    <w:p w14:paraId="5D54D50F"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V času trajanja te pogodbe bo naročnik naročal tiste vrste in količine blaga iz predračuna, ki jih bo dejansko potreboval. Predvidene količine iz predračuna za naročnika niso zavezujoče. Naročnik ne odgovarja za morebitno škodo, ki bi dobavitelju nastala zaradi nedoseganja količin po predračunu. </w:t>
      </w:r>
    </w:p>
    <w:p w14:paraId="1A7E768B" w14:textId="77777777" w:rsidR="00B2012E" w:rsidRPr="00E1206E" w:rsidRDefault="00B2012E" w:rsidP="00B2012E">
      <w:pPr>
        <w:widowControl w:val="0"/>
        <w:jc w:val="both"/>
        <w:rPr>
          <w:rFonts w:asciiTheme="minorHAnsi" w:hAnsiTheme="minorHAnsi" w:cstheme="minorHAnsi"/>
          <w:sz w:val="24"/>
          <w:szCs w:val="24"/>
        </w:rPr>
      </w:pPr>
    </w:p>
    <w:p w14:paraId="00968106"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V kolikor se bo pri naročniku izkazala potreba po večjem obsegu dobav od predvidenih si naročnik pridržuje pravico, da z dobaviteljem sklene dodatek k pogodbi v skladu s 95. členom ZJN-3.</w:t>
      </w:r>
    </w:p>
    <w:p w14:paraId="28E08472" w14:textId="3CF89915"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lang w:eastAsia="sl-SI"/>
        </w:rPr>
        <w:t xml:space="preserve">Naročnik si pridržuje pravico, da sklene dodatek k pogodbi za podaljšanje pogodbenega razmerja za največ </w:t>
      </w:r>
      <w:r w:rsidR="00191A89">
        <w:rPr>
          <w:rFonts w:asciiTheme="minorHAnsi" w:hAnsiTheme="minorHAnsi" w:cstheme="minorHAnsi"/>
          <w:sz w:val="24"/>
          <w:szCs w:val="24"/>
          <w:lang w:eastAsia="sl-SI"/>
        </w:rPr>
        <w:t>štiri</w:t>
      </w:r>
      <w:r w:rsidRPr="00E1206E">
        <w:rPr>
          <w:rFonts w:asciiTheme="minorHAnsi" w:hAnsiTheme="minorHAnsi" w:cstheme="minorHAnsi"/>
          <w:sz w:val="24"/>
          <w:szCs w:val="24"/>
          <w:lang w:eastAsia="sl-SI"/>
        </w:rPr>
        <w:t xml:space="preserve"> mesec</w:t>
      </w:r>
      <w:r w:rsidR="00191A89">
        <w:rPr>
          <w:rFonts w:asciiTheme="minorHAnsi" w:hAnsiTheme="minorHAnsi" w:cstheme="minorHAnsi"/>
          <w:sz w:val="24"/>
          <w:szCs w:val="24"/>
          <w:lang w:eastAsia="sl-SI"/>
        </w:rPr>
        <w:t>e</w:t>
      </w:r>
      <w:r w:rsidRPr="00E1206E">
        <w:rPr>
          <w:rFonts w:asciiTheme="minorHAnsi" w:hAnsiTheme="minorHAnsi" w:cstheme="minorHAnsi"/>
          <w:sz w:val="24"/>
          <w:szCs w:val="24"/>
          <w:lang w:eastAsia="sl-SI"/>
        </w:rPr>
        <w:t xml:space="preserve"> tudi v primeru, da pravočasno ne zaključi novi postopek javnega naročila pred iztekom tega pogodbenega razmerja. V tem primeru veljajo cene v skladu z veljavnim cenikom dobavitelja.</w:t>
      </w:r>
    </w:p>
    <w:p w14:paraId="4845C4E8" w14:textId="77777777" w:rsidR="00B2012E" w:rsidRPr="00E1206E" w:rsidRDefault="00B2012E" w:rsidP="00B2012E">
      <w:pPr>
        <w:widowControl w:val="0"/>
        <w:jc w:val="both"/>
        <w:rPr>
          <w:rFonts w:asciiTheme="minorHAnsi" w:hAnsiTheme="minorHAnsi" w:cstheme="minorHAnsi"/>
          <w:sz w:val="24"/>
          <w:szCs w:val="24"/>
        </w:rPr>
      </w:pPr>
    </w:p>
    <w:p w14:paraId="379FE62A"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0C4DAE61" w14:textId="77777777" w:rsidR="00B2012E" w:rsidRPr="00E1206E" w:rsidRDefault="00B2012E" w:rsidP="00B2012E">
      <w:pPr>
        <w:pStyle w:val="Odstavekseznama"/>
        <w:ind w:left="720"/>
        <w:jc w:val="center"/>
        <w:rPr>
          <w:rFonts w:asciiTheme="minorHAnsi" w:hAnsiTheme="minorHAnsi" w:cstheme="minorHAnsi"/>
          <w:sz w:val="24"/>
          <w:szCs w:val="24"/>
        </w:rPr>
      </w:pPr>
    </w:p>
    <w:sdt>
      <w:sdtPr>
        <w:rPr>
          <w:rFonts w:asciiTheme="minorHAnsi" w:hAnsiTheme="minorHAnsi" w:cstheme="minorHAnsi"/>
          <w:sz w:val="24"/>
          <w:szCs w:val="24"/>
        </w:rPr>
        <w:id w:val="-469208157"/>
        <w:placeholder>
          <w:docPart w:val="E9564B6221054C4CB0EBE9F80F1CA5D4"/>
        </w:placeholder>
      </w:sdtPr>
      <w:sdtEndPr/>
      <w:sdtContent>
        <w:p w14:paraId="1B277FE7"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Okvirna skupna pogodbena vrednost znaša </w:t>
          </w:r>
          <w:r w:rsidRPr="00E1206E">
            <w:rPr>
              <w:rFonts w:asciiTheme="minorHAnsi" w:hAnsiTheme="minorHAnsi" w:cstheme="minorHAnsi"/>
              <w:sz w:val="24"/>
              <w:szCs w:val="24"/>
              <w:highlight w:val="lightGray"/>
            </w:rPr>
            <w:t>______________________</w:t>
          </w:r>
          <w:r w:rsidRPr="00E1206E">
            <w:rPr>
              <w:rFonts w:asciiTheme="minorHAnsi" w:hAnsiTheme="minorHAnsi" w:cstheme="minorHAnsi"/>
              <w:sz w:val="24"/>
              <w:szCs w:val="24"/>
            </w:rPr>
            <w:t xml:space="preserve"> EUR brez DDV oziroma </w:t>
          </w:r>
          <w:r w:rsidRPr="00E1206E">
            <w:rPr>
              <w:rFonts w:asciiTheme="minorHAnsi" w:hAnsiTheme="minorHAnsi" w:cstheme="minorHAnsi"/>
              <w:sz w:val="24"/>
              <w:szCs w:val="24"/>
              <w:highlight w:val="lightGray"/>
            </w:rPr>
            <w:t>_____________</w:t>
          </w:r>
          <w:r w:rsidRPr="00E1206E">
            <w:rPr>
              <w:rFonts w:asciiTheme="minorHAnsi" w:hAnsiTheme="minorHAnsi" w:cstheme="minorHAnsi"/>
              <w:sz w:val="24"/>
              <w:szCs w:val="24"/>
            </w:rPr>
            <w:t xml:space="preserve"> EUR z DDV. </w:t>
          </w:r>
        </w:p>
      </w:sdtContent>
    </w:sdt>
    <w:p w14:paraId="55629164" w14:textId="77777777" w:rsidR="00B2012E" w:rsidRPr="00E1206E" w:rsidRDefault="00B2012E" w:rsidP="00B2012E">
      <w:pPr>
        <w:suppressAutoHyphens w:val="0"/>
        <w:spacing w:before="100" w:beforeAutospacing="1" w:after="100" w:afterAutospacing="1"/>
        <w:jc w:val="both"/>
        <w:rPr>
          <w:rFonts w:asciiTheme="minorHAnsi" w:hAnsiTheme="minorHAnsi" w:cstheme="minorHAnsi"/>
          <w:sz w:val="24"/>
          <w:szCs w:val="24"/>
        </w:rPr>
      </w:pPr>
      <w:r w:rsidRPr="00E1206E">
        <w:rPr>
          <w:rFonts w:asciiTheme="minorHAnsi" w:hAnsiTheme="minorHAnsi" w:cstheme="minorHAnsi"/>
          <w:sz w:val="24"/>
          <w:szCs w:val="24"/>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56" w:anchor="/revalorisation" w:history="1">
        <w:r w:rsidRPr="00A71F94">
          <w:rPr>
            <w:rStyle w:val="Hiperpovezava"/>
            <w:rFonts w:asciiTheme="minorHAnsi" w:hAnsiTheme="minorHAnsi" w:cstheme="minorHAnsi"/>
            <w:sz w:val="24"/>
            <w:szCs w:val="24"/>
          </w:rPr>
          <w:t>https://www.stat.si/Inflacija#/revalorisation</w:t>
        </w:r>
      </w:hyperlink>
      <w:r w:rsidRPr="00A71F94">
        <w:rPr>
          <w:rFonts w:asciiTheme="minorHAnsi" w:hAnsiTheme="minorHAnsi" w:cstheme="minorHAnsi"/>
          <w:sz w:val="24"/>
          <w:szCs w:val="24"/>
        </w:rPr>
        <w:t xml:space="preserve"> .</w:t>
      </w:r>
    </w:p>
    <w:p w14:paraId="41708650"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Cene se lahko spremenijo največ v višini 80% izračunanega indeksa. Dobavitelj mora naročniku pisno predlagati spremembo cene, na podlagi česar naročnik preveri upravičenost spremembe cene. V kolikor se indeks, skladno z znižanjem cen življenjskih potrebščin, zniža več kot 4%, spremembo cene dobavitelju pisno predlaga naročnik. O spremembi cene pogodbeni stranki skleneta dodatek k  pogodbi.</w:t>
      </w:r>
    </w:p>
    <w:p w14:paraId="14DD94DD" w14:textId="77777777" w:rsidR="00B2012E" w:rsidRPr="00E1206E" w:rsidRDefault="00B2012E" w:rsidP="00B2012E">
      <w:pPr>
        <w:widowControl w:val="0"/>
        <w:jc w:val="both"/>
        <w:rPr>
          <w:rFonts w:asciiTheme="minorHAnsi" w:hAnsiTheme="minorHAnsi" w:cstheme="minorHAnsi"/>
          <w:sz w:val="24"/>
          <w:szCs w:val="24"/>
        </w:rPr>
      </w:pPr>
    </w:p>
    <w:p w14:paraId="13A4A80C"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Ne glede na določbo iz prejšnjega odstavka se cene lahko spremenijo v primeru spremembe zakona, ki ureja davek na dodano vrednost in s katero se spremeni davčna stopnja za vse vrste blaga, ki so predmet te pogodbe.  </w:t>
      </w:r>
    </w:p>
    <w:p w14:paraId="2ECF8BF5" w14:textId="77777777" w:rsidR="00B2012E" w:rsidRPr="00E1206E" w:rsidRDefault="00B2012E" w:rsidP="00B2012E">
      <w:pPr>
        <w:widowControl w:val="0"/>
        <w:jc w:val="both"/>
        <w:rPr>
          <w:rFonts w:asciiTheme="minorHAnsi" w:hAnsiTheme="minorHAnsi" w:cstheme="minorHAnsi"/>
          <w:sz w:val="24"/>
          <w:szCs w:val="24"/>
        </w:rPr>
      </w:pPr>
    </w:p>
    <w:p w14:paraId="6B39074C"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Blago oz. artikli, ki v ponudbenem predračunu niso posebej navedeni, se obračunajo skladno z veljavnim cenikom dobavitelja na dan naročila.</w:t>
      </w:r>
    </w:p>
    <w:p w14:paraId="05D9F1E3" w14:textId="77777777" w:rsidR="00B2012E" w:rsidRPr="00E1206E" w:rsidRDefault="00B2012E" w:rsidP="00B2012E">
      <w:pPr>
        <w:widowControl w:val="0"/>
        <w:jc w:val="both"/>
        <w:rPr>
          <w:rFonts w:asciiTheme="minorHAnsi" w:hAnsiTheme="minorHAnsi" w:cstheme="minorHAnsi"/>
          <w:sz w:val="24"/>
          <w:szCs w:val="24"/>
        </w:rPr>
      </w:pPr>
    </w:p>
    <w:p w14:paraId="15214DEF"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dobavitelj v okviru trajanja sklenjene pogodbe s strani proizvajalca blaga dobi dodaten </w:t>
      </w:r>
      <w:r w:rsidRPr="00E1206E">
        <w:rPr>
          <w:rFonts w:asciiTheme="minorHAnsi" w:hAnsiTheme="minorHAnsi" w:cstheme="minorHAnsi"/>
          <w:sz w:val="24"/>
          <w:szCs w:val="24"/>
        </w:rPr>
        <w:lastRenderedPageBreak/>
        <w:t>popust ali izvaja prodajne akcije posameznih artiklov, mora o tem obvestiti naročnika in mu ponuditi blago po akcijski ceni v času oz. mu obračunati popust.</w:t>
      </w:r>
    </w:p>
    <w:p w14:paraId="39B793B4" w14:textId="77777777" w:rsidR="00B2012E" w:rsidRPr="00E1206E" w:rsidRDefault="00B2012E" w:rsidP="00B2012E">
      <w:pPr>
        <w:widowControl w:val="0"/>
        <w:jc w:val="both"/>
        <w:rPr>
          <w:rFonts w:asciiTheme="minorHAnsi" w:hAnsiTheme="minorHAnsi" w:cstheme="minorHAnsi"/>
          <w:sz w:val="24"/>
          <w:szCs w:val="24"/>
        </w:rPr>
      </w:pPr>
    </w:p>
    <w:p w14:paraId="52AA3DFA" w14:textId="520829CB"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V kolikor za časa trajanja te pogodbe dobavitelj ne more več zagotavljati artiklov, </w:t>
      </w:r>
      <w:r w:rsidR="00996E14">
        <w:rPr>
          <w:rFonts w:asciiTheme="minorHAnsi" w:hAnsiTheme="minorHAnsi" w:cstheme="minorHAnsi"/>
          <w:sz w:val="24"/>
          <w:szCs w:val="24"/>
        </w:rPr>
        <w:t>katere so</w:t>
      </w:r>
      <w:r w:rsidRPr="00E1206E">
        <w:rPr>
          <w:rFonts w:asciiTheme="minorHAnsi" w:hAnsiTheme="minorHAnsi" w:cstheme="minorHAnsi"/>
          <w:sz w:val="24"/>
          <w:szCs w:val="24"/>
        </w:rPr>
        <w:t xml:space="preserve"> proizvajalci umaknili iz proizvodnje oz. so nedobavljivi, mora dobavitelj o tem naročnika pisno opozoriti in mu zagotoviti nadomestn</w:t>
      </w:r>
      <w:r w:rsidR="00996E14">
        <w:rPr>
          <w:rFonts w:asciiTheme="minorHAnsi" w:hAnsiTheme="minorHAnsi" w:cstheme="minorHAnsi"/>
          <w:sz w:val="24"/>
          <w:szCs w:val="24"/>
        </w:rPr>
        <w:t>e</w:t>
      </w:r>
      <w:r w:rsidRPr="00E1206E">
        <w:rPr>
          <w:rFonts w:asciiTheme="minorHAnsi" w:hAnsiTheme="minorHAnsi" w:cstheme="minorHAnsi"/>
          <w:sz w:val="24"/>
          <w:szCs w:val="24"/>
        </w:rPr>
        <w:t xml:space="preserve"> enakovred</w:t>
      </w:r>
      <w:r w:rsidR="00996E14">
        <w:rPr>
          <w:rFonts w:asciiTheme="minorHAnsi" w:hAnsiTheme="minorHAnsi" w:cstheme="minorHAnsi"/>
          <w:sz w:val="24"/>
          <w:szCs w:val="24"/>
        </w:rPr>
        <w:t>ne</w:t>
      </w:r>
      <w:r w:rsidRPr="00E1206E">
        <w:rPr>
          <w:rFonts w:asciiTheme="minorHAnsi" w:hAnsiTheme="minorHAnsi" w:cstheme="minorHAnsi"/>
          <w:sz w:val="24"/>
          <w:szCs w:val="24"/>
        </w:rPr>
        <w:t xml:space="preserve"> artik</w:t>
      </w:r>
      <w:r w:rsidR="00996E14">
        <w:rPr>
          <w:rFonts w:asciiTheme="minorHAnsi" w:hAnsiTheme="minorHAnsi" w:cstheme="minorHAnsi"/>
          <w:sz w:val="24"/>
          <w:szCs w:val="24"/>
        </w:rPr>
        <w:t>le</w:t>
      </w:r>
      <w:r w:rsidRPr="00E1206E">
        <w:rPr>
          <w:rFonts w:asciiTheme="minorHAnsi" w:hAnsiTheme="minorHAnsi" w:cstheme="minorHAnsi"/>
          <w:sz w:val="24"/>
          <w:szCs w:val="24"/>
        </w:rPr>
        <w:t xml:space="preserve"> pod enakimi pogoji.</w:t>
      </w:r>
    </w:p>
    <w:p w14:paraId="681874A3" w14:textId="77777777" w:rsidR="00B2012E" w:rsidRPr="00E1206E" w:rsidRDefault="00B2012E" w:rsidP="00B2012E">
      <w:pPr>
        <w:autoSpaceDE w:val="0"/>
        <w:adjustRightInd w:val="0"/>
        <w:jc w:val="both"/>
        <w:rPr>
          <w:rFonts w:asciiTheme="minorHAnsi" w:hAnsiTheme="minorHAnsi" w:cstheme="minorHAnsi"/>
          <w:sz w:val="24"/>
          <w:szCs w:val="24"/>
        </w:rPr>
      </w:pPr>
    </w:p>
    <w:p w14:paraId="0D3F82BC"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588720E4" w14:textId="77777777" w:rsidR="00B2012E" w:rsidRPr="00E1206E" w:rsidRDefault="00B2012E" w:rsidP="00B2012E">
      <w:pPr>
        <w:autoSpaceDE w:val="0"/>
        <w:autoSpaceDN w:val="0"/>
        <w:spacing w:before="1"/>
        <w:jc w:val="center"/>
        <w:textAlignment w:val="baseline"/>
        <w:rPr>
          <w:rFonts w:asciiTheme="minorHAnsi" w:hAnsiTheme="minorHAnsi" w:cstheme="minorHAnsi"/>
          <w:sz w:val="24"/>
          <w:szCs w:val="24"/>
        </w:rPr>
      </w:pPr>
    </w:p>
    <w:p w14:paraId="5305A651"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povpraševanje izvajal izključno po elektronski pošti. </w:t>
      </w:r>
    </w:p>
    <w:p w14:paraId="1ACA42F3" w14:textId="77777777" w:rsidR="00B2012E" w:rsidRPr="00E1206E" w:rsidRDefault="00B2012E" w:rsidP="00B2012E">
      <w:pPr>
        <w:widowControl w:val="0"/>
        <w:jc w:val="both"/>
        <w:rPr>
          <w:rFonts w:asciiTheme="minorHAnsi" w:hAnsiTheme="minorHAnsi" w:cstheme="minorHAnsi"/>
          <w:sz w:val="24"/>
          <w:szCs w:val="24"/>
        </w:rPr>
      </w:pPr>
    </w:p>
    <w:p w14:paraId="5C772FBB" w14:textId="77777777" w:rsidR="00B2012E" w:rsidRPr="00E1206E" w:rsidRDefault="00B2012E" w:rsidP="00B2012E">
      <w:pPr>
        <w:autoSpaceDE w:val="0"/>
        <w:autoSpaceDN w:val="0"/>
        <w:spacing w:before="1"/>
        <w:jc w:val="both"/>
        <w:textAlignment w:val="baseline"/>
        <w:rPr>
          <w:rFonts w:asciiTheme="minorHAnsi" w:hAnsiTheme="minorHAnsi" w:cstheme="minorHAnsi"/>
          <w:sz w:val="24"/>
          <w:szCs w:val="24"/>
        </w:rPr>
      </w:pPr>
      <w:r w:rsidRPr="00E1206E">
        <w:rPr>
          <w:rFonts w:asciiTheme="minorHAnsi" w:hAnsiTheme="minorHAnsi" w:cstheme="minorHAnsi"/>
          <w:sz w:val="24"/>
          <w:szCs w:val="24"/>
        </w:rPr>
        <w:t>Dostave se praviloma vršijo ob delavnikih od 7.00 ure do 15.00 ure v nabavno službo na sedežu naročnika (fco naročnik skladišče razloženo – Incoterms 2010).</w:t>
      </w:r>
    </w:p>
    <w:p w14:paraId="636EEF66" w14:textId="77777777" w:rsidR="00B2012E" w:rsidRPr="00E1206E" w:rsidRDefault="00B2012E" w:rsidP="00B2012E">
      <w:pPr>
        <w:suppressAutoHyphens w:val="0"/>
        <w:spacing w:before="100" w:beforeAutospacing="1" w:after="100" w:afterAutospacing="1"/>
        <w:jc w:val="both"/>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Ob vsakokratni dostavi blaga mora biti navzoča oseba s strani dobavitelja in naročnika. Količina pakiranj se kontrolira sprotno na mestu dostave in se mora ujemati s količino zapisano na spremnem dokumentu. Vsebina kartonov se kontrolira naknadno s strani naročnika. V primeru, da naročnik ob naknadnem količinskem prevzemu materiala ugotovi, da posamezno blago ni zahtevane kvalitete oz. da dejansko dostavljena količina ni enaka tisti, ki je zapisana na spremnem dokumentu – dobavnici, dobavitelju pošlje reklamacijski zapisnik. Dobavitelj je dolžan nekvalitetno blago nadomestiti z novim oz. dostaviti manjkajoče blago, v roku 3 delovnih dni od prejete reklamacije ter reklamirani artikel prevzeti na lastne stroške.</w:t>
      </w:r>
    </w:p>
    <w:p w14:paraId="31E30D6C" w14:textId="77777777" w:rsidR="00B2012E" w:rsidRPr="00E1206E" w:rsidRDefault="00B2012E" w:rsidP="00B2012E">
      <w:pPr>
        <w:suppressAutoHyphens w:val="0"/>
        <w:spacing w:before="100" w:beforeAutospacing="1" w:after="100" w:afterAutospacing="1"/>
        <w:jc w:val="both"/>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 xml:space="preserve">Vsako dostavo mora spremljati dokument - dobavnica, na kateri mora biti jasno zapisano ime dobavitelja, vrsta in količina materiala, ME, cena brez DDV, eventualni popust in končna cena materiala, v katero je vključen DDV. </w:t>
      </w:r>
    </w:p>
    <w:p w14:paraId="6E86BB41" w14:textId="77777777" w:rsidR="00B2012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w:t>
      </w:r>
      <w:r w:rsidRPr="00E1206E">
        <w:rPr>
          <w:rFonts w:asciiTheme="minorHAnsi" w:hAnsiTheme="minorHAnsi" w:cstheme="minorHAnsi"/>
          <w:sz w:val="24"/>
          <w:szCs w:val="24"/>
        </w:rPr>
        <w:t>len</w:t>
      </w:r>
    </w:p>
    <w:p w14:paraId="41CA9058" w14:textId="77777777" w:rsidR="00B2012E" w:rsidRDefault="00B2012E" w:rsidP="00B2012E">
      <w:pPr>
        <w:autoSpaceDE w:val="0"/>
        <w:autoSpaceDN w:val="0"/>
        <w:spacing w:before="1"/>
        <w:jc w:val="center"/>
        <w:textAlignment w:val="baseline"/>
        <w:rPr>
          <w:rFonts w:asciiTheme="minorHAnsi" w:hAnsiTheme="minorHAnsi" w:cstheme="minorHAnsi"/>
          <w:sz w:val="24"/>
          <w:szCs w:val="24"/>
        </w:rPr>
      </w:pPr>
    </w:p>
    <w:p w14:paraId="131050D2" w14:textId="77777777" w:rsidR="00B2012E" w:rsidRPr="00A71F94" w:rsidRDefault="00B2012E" w:rsidP="00B2012E">
      <w:pPr>
        <w:jc w:val="both"/>
        <w:rPr>
          <w:rFonts w:asciiTheme="minorHAnsi" w:hAnsiTheme="minorHAnsi" w:cstheme="minorHAnsi"/>
          <w:i/>
          <w:sz w:val="24"/>
          <w:szCs w:val="24"/>
        </w:rPr>
      </w:pPr>
      <w:r>
        <w:rPr>
          <w:rFonts w:asciiTheme="minorHAnsi" w:hAnsiTheme="minorHAnsi" w:cstheme="minorHAnsi"/>
          <w:i/>
          <w:sz w:val="24"/>
          <w:szCs w:val="24"/>
        </w:rPr>
        <w:t>Dobavitelj</w:t>
      </w:r>
      <w:r w:rsidRPr="00A71F94">
        <w:rPr>
          <w:rFonts w:asciiTheme="minorHAnsi" w:hAnsiTheme="minorHAnsi" w:cstheme="minorHAnsi"/>
          <w:i/>
          <w:sz w:val="24"/>
          <w:szCs w:val="24"/>
        </w:rPr>
        <w:t xml:space="preserve"> pri izvajanju </w:t>
      </w:r>
      <w:r>
        <w:rPr>
          <w:rFonts w:asciiTheme="minorHAnsi" w:hAnsiTheme="minorHAnsi" w:cstheme="minorHAnsi"/>
          <w:i/>
          <w:sz w:val="24"/>
          <w:szCs w:val="24"/>
        </w:rPr>
        <w:t>te pogodbe</w:t>
      </w:r>
      <w:r w:rsidRPr="00A71F94">
        <w:rPr>
          <w:rFonts w:asciiTheme="minorHAnsi" w:hAnsiTheme="minorHAnsi" w:cstheme="minorHAnsi"/>
          <w:i/>
          <w:sz w:val="24"/>
          <w:szCs w:val="24"/>
        </w:rPr>
        <w:t xml:space="preserve"> nastopa s podizvajalci, ki so razvidni iz priloženih obrazcev OBR-3 in so sestavni del </w:t>
      </w:r>
      <w:r>
        <w:rPr>
          <w:rFonts w:asciiTheme="minorHAnsi" w:hAnsiTheme="minorHAnsi" w:cstheme="minorHAnsi"/>
          <w:i/>
          <w:sz w:val="24"/>
          <w:szCs w:val="24"/>
        </w:rPr>
        <w:t>pogodbe.</w:t>
      </w:r>
    </w:p>
    <w:p w14:paraId="73F93B63" w14:textId="77777777" w:rsidR="00B2012E" w:rsidRPr="00A71F94" w:rsidRDefault="00B2012E" w:rsidP="00B2012E">
      <w:pPr>
        <w:jc w:val="both"/>
        <w:rPr>
          <w:rFonts w:asciiTheme="minorHAnsi" w:hAnsiTheme="minorHAnsi" w:cstheme="minorHAnsi"/>
          <w:i/>
          <w:sz w:val="24"/>
          <w:szCs w:val="24"/>
        </w:rPr>
      </w:pPr>
    </w:p>
    <w:p w14:paraId="3B684086" w14:textId="77777777" w:rsidR="00B2012E" w:rsidRPr="00A71F94" w:rsidRDefault="00B2012E" w:rsidP="00B2012E">
      <w:pPr>
        <w:jc w:val="both"/>
        <w:rPr>
          <w:rFonts w:asciiTheme="minorHAnsi" w:hAnsiTheme="minorHAnsi" w:cstheme="minorHAnsi"/>
          <w:i/>
          <w:sz w:val="24"/>
          <w:szCs w:val="24"/>
        </w:rPr>
      </w:pPr>
      <w:r>
        <w:rPr>
          <w:rFonts w:asciiTheme="minorHAnsi" w:hAnsiTheme="minorHAnsi" w:cstheme="minorHAnsi"/>
          <w:i/>
          <w:sz w:val="24"/>
          <w:szCs w:val="24"/>
        </w:rPr>
        <w:t>Dobavitelj</w:t>
      </w:r>
      <w:r w:rsidRPr="00A71F94">
        <w:rPr>
          <w:rFonts w:asciiTheme="minorHAnsi" w:hAnsiTheme="minorHAnsi" w:cstheme="minorHAnsi"/>
          <w:i/>
          <w:sz w:val="24"/>
          <w:szCs w:val="24"/>
        </w:rPr>
        <w:t xml:space="preserve"> pooblašča </w:t>
      </w:r>
      <w:r>
        <w:rPr>
          <w:rFonts w:asciiTheme="minorHAnsi" w:hAnsiTheme="minorHAnsi" w:cstheme="minorHAnsi"/>
          <w:i/>
          <w:sz w:val="24"/>
          <w:szCs w:val="24"/>
        </w:rPr>
        <w:t>naročnika</w:t>
      </w:r>
      <w:r w:rsidRPr="00A71F94">
        <w:rPr>
          <w:rFonts w:asciiTheme="minorHAnsi" w:hAnsiTheme="minorHAnsi" w:cstheme="minorHAnsi"/>
          <w:i/>
          <w:sz w:val="24"/>
          <w:szCs w:val="24"/>
        </w:rPr>
        <w:t xml:space="preserve">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29801C63" w14:textId="77777777" w:rsidR="00B2012E" w:rsidRPr="00A71F94" w:rsidRDefault="00B2012E" w:rsidP="00B2012E">
      <w:pPr>
        <w:jc w:val="both"/>
        <w:rPr>
          <w:rFonts w:asciiTheme="minorHAnsi" w:hAnsiTheme="minorHAnsi" w:cstheme="minorHAnsi"/>
          <w:i/>
          <w:sz w:val="24"/>
          <w:szCs w:val="24"/>
        </w:rPr>
      </w:pPr>
    </w:p>
    <w:p w14:paraId="32CDD549" w14:textId="77777777" w:rsidR="00B2012E" w:rsidRPr="00A71F9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 xml:space="preserve">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w:t>
      </w:r>
      <w:r>
        <w:rPr>
          <w:rFonts w:asciiTheme="minorHAnsi" w:hAnsiTheme="minorHAnsi" w:cstheme="minorHAnsi"/>
          <w:i/>
          <w:sz w:val="24"/>
          <w:szCs w:val="24"/>
        </w:rPr>
        <w:t>te pogodbe.</w:t>
      </w:r>
    </w:p>
    <w:p w14:paraId="1D7C2AC3" w14:textId="77777777" w:rsidR="00B2012E" w:rsidRPr="00A71F94" w:rsidRDefault="00B2012E" w:rsidP="00B2012E">
      <w:pPr>
        <w:jc w:val="both"/>
        <w:rPr>
          <w:rFonts w:asciiTheme="minorHAnsi" w:hAnsiTheme="minorHAnsi" w:cstheme="minorHAnsi"/>
          <w:i/>
          <w:sz w:val="24"/>
          <w:szCs w:val="24"/>
        </w:rPr>
      </w:pPr>
    </w:p>
    <w:p w14:paraId="3F813B21" w14:textId="77777777" w:rsidR="00B2012E" w:rsidRPr="00A71F94" w:rsidRDefault="00B2012E" w:rsidP="00B2012E">
      <w:pPr>
        <w:jc w:val="both"/>
        <w:rPr>
          <w:rFonts w:asciiTheme="minorHAnsi" w:hAnsiTheme="minorHAnsi" w:cstheme="minorHAnsi"/>
          <w:i/>
          <w:sz w:val="24"/>
          <w:szCs w:val="24"/>
        </w:rPr>
      </w:pPr>
      <w:r>
        <w:rPr>
          <w:rFonts w:asciiTheme="minorHAnsi" w:hAnsiTheme="minorHAnsi" w:cstheme="minorHAnsi"/>
          <w:i/>
          <w:sz w:val="24"/>
          <w:szCs w:val="24"/>
        </w:rPr>
        <w:t>Dobavitelj</w:t>
      </w:r>
      <w:r w:rsidRPr="00A71F94">
        <w:rPr>
          <w:rFonts w:asciiTheme="minorHAnsi" w:hAnsiTheme="minorHAnsi" w:cstheme="minorHAnsi"/>
          <w:i/>
          <w:sz w:val="24"/>
          <w:szCs w:val="24"/>
        </w:rPr>
        <w:t xml:space="preserve"> se zavezuje, da bo v primeru morebitne spremembe oddaje izvedbe naročila podizvajalcem pred spremembo oz. najkasneje v petih dneh po spremembi, o tem obvestil naročnika in mu posredoval:</w:t>
      </w:r>
    </w:p>
    <w:p w14:paraId="5BC634FB" w14:textId="77777777" w:rsidR="00B2012E" w:rsidRPr="00A71F9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     morebitne spremembe iz prvega odstavka tega člena in/ali</w:t>
      </w:r>
    </w:p>
    <w:p w14:paraId="5DEB72C6" w14:textId="77777777" w:rsidR="00B2012E" w:rsidRPr="00A71F94" w:rsidRDefault="00B2012E" w:rsidP="00B2012E">
      <w:pPr>
        <w:numPr>
          <w:ilvl w:val="0"/>
          <w:numId w:val="17"/>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lastRenderedPageBreak/>
        <w:t>kontaktne podatke in zakonite zastopnike predlaganih novih podizvajalcev in</w:t>
      </w:r>
    </w:p>
    <w:p w14:paraId="2C9EFDDB" w14:textId="77777777" w:rsidR="00B2012E" w:rsidRPr="00A71F94" w:rsidRDefault="00B2012E" w:rsidP="00B2012E">
      <w:pPr>
        <w:numPr>
          <w:ilvl w:val="0"/>
          <w:numId w:val="17"/>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izpolnjeno(e) Izjava podizvajalcev novih podizvajalcev in/ali</w:t>
      </w:r>
    </w:p>
    <w:p w14:paraId="6A7D91EC" w14:textId="77777777" w:rsidR="00B2012E" w:rsidRPr="00A71F94" w:rsidRDefault="00B2012E" w:rsidP="00B2012E">
      <w:pPr>
        <w:numPr>
          <w:ilvl w:val="0"/>
          <w:numId w:val="17"/>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 xml:space="preserve">zahtevo(e) podizvajalca(ev) za neposredno plačilo, če podizvajalec(i) to zahteva(jo), in soglasje novega(ih) podizvajalca(ev) </w:t>
      </w:r>
      <w:r w:rsidRPr="00A71F94">
        <w:rPr>
          <w:rFonts w:asciiTheme="minorHAnsi" w:hAnsiTheme="minorHAnsi" w:cstheme="minorHAnsi"/>
          <w:i/>
          <w:color w:val="000000"/>
          <w:sz w:val="24"/>
          <w:szCs w:val="24"/>
        </w:rPr>
        <w:t>o poravnavi njegove terjatve do glavnega izvajalca</w:t>
      </w:r>
      <w:r w:rsidRPr="00A71F94">
        <w:rPr>
          <w:rFonts w:asciiTheme="minorHAnsi" w:hAnsiTheme="minorHAnsi" w:cstheme="minorHAnsi"/>
          <w:i/>
          <w:sz w:val="24"/>
          <w:szCs w:val="24"/>
        </w:rPr>
        <w:t>.</w:t>
      </w:r>
    </w:p>
    <w:p w14:paraId="6E5402FE" w14:textId="77777777" w:rsidR="00B2012E" w:rsidRPr="00A71F94" w:rsidRDefault="00B2012E" w:rsidP="00B2012E">
      <w:pPr>
        <w:jc w:val="both"/>
        <w:rPr>
          <w:rFonts w:asciiTheme="minorHAnsi" w:hAnsiTheme="minorHAnsi" w:cstheme="minorHAnsi"/>
          <w:i/>
          <w:sz w:val="24"/>
          <w:szCs w:val="24"/>
        </w:rPr>
      </w:pPr>
    </w:p>
    <w:p w14:paraId="2803B892" w14:textId="77777777" w:rsidR="00B2012E" w:rsidRPr="00A71F9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31CC7AE7" w14:textId="77777777" w:rsidR="00B2012E" w:rsidRPr="00A71F94" w:rsidRDefault="00B2012E" w:rsidP="00B2012E">
      <w:pPr>
        <w:jc w:val="both"/>
        <w:rPr>
          <w:rFonts w:asciiTheme="minorHAnsi" w:hAnsiTheme="minorHAnsi" w:cstheme="minorHAnsi"/>
          <w:i/>
          <w:sz w:val="24"/>
          <w:szCs w:val="24"/>
        </w:rPr>
      </w:pPr>
    </w:p>
    <w:p w14:paraId="0C93BCCC" w14:textId="77777777" w:rsidR="00B2012E" w:rsidRPr="00177D4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 xml:space="preserve">Če naročnik ugotovi, da dela izvaja podizvajalec, s katerim ni seznanjen, lahko odstopi od </w:t>
      </w:r>
      <w:r>
        <w:rPr>
          <w:rFonts w:asciiTheme="minorHAnsi" w:hAnsiTheme="minorHAnsi" w:cstheme="minorHAnsi"/>
          <w:i/>
          <w:sz w:val="24"/>
          <w:szCs w:val="24"/>
        </w:rPr>
        <w:t>pogodbe.</w:t>
      </w:r>
    </w:p>
    <w:p w14:paraId="1ABE9F86" w14:textId="77777777" w:rsidR="00B2012E" w:rsidRPr="00177D44" w:rsidRDefault="00B2012E" w:rsidP="00B2012E">
      <w:pPr>
        <w:autoSpaceDE w:val="0"/>
        <w:autoSpaceDN w:val="0"/>
        <w:spacing w:before="1"/>
        <w:jc w:val="center"/>
        <w:textAlignment w:val="baseline"/>
        <w:rPr>
          <w:rFonts w:asciiTheme="minorHAnsi" w:hAnsiTheme="minorHAnsi" w:cstheme="minorHAnsi"/>
          <w:sz w:val="24"/>
          <w:szCs w:val="24"/>
        </w:rPr>
      </w:pPr>
    </w:p>
    <w:p w14:paraId="1DFAA11D" w14:textId="77777777" w:rsidR="00B2012E" w:rsidRPr="00177D44"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33038950" w14:textId="77777777" w:rsidR="00B2012E" w:rsidRPr="00E1206E" w:rsidRDefault="00B2012E" w:rsidP="00B2012E">
      <w:pPr>
        <w:jc w:val="both"/>
        <w:rPr>
          <w:rFonts w:asciiTheme="minorHAnsi" w:hAnsiTheme="minorHAnsi" w:cstheme="minorHAnsi"/>
          <w:sz w:val="24"/>
          <w:szCs w:val="24"/>
        </w:rPr>
      </w:pPr>
    </w:p>
    <w:p w14:paraId="29B7893F"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 z dobavnicami.</w:t>
      </w:r>
    </w:p>
    <w:p w14:paraId="0118FECC" w14:textId="77777777" w:rsidR="00B2012E" w:rsidRPr="00E1206E" w:rsidRDefault="00B2012E" w:rsidP="00B2012E">
      <w:pPr>
        <w:suppressAutoHyphens w:val="0"/>
        <w:spacing w:before="100" w:beforeAutospacing="1" w:after="100" w:afterAutospacing="1"/>
        <w:jc w:val="both"/>
        <w:rPr>
          <w:rFonts w:asciiTheme="minorHAnsi" w:hAnsiTheme="minorHAnsi" w:cstheme="minorHAnsi"/>
          <w:sz w:val="24"/>
          <w:szCs w:val="24"/>
        </w:rPr>
      </w:pPr>
      <w:r w:rsidRPr="00E1206E">
        <w:rPr>
          <w:rFonts w:asciiTheme="minorHAnsi" w:hAnsiTheme="minorHAnsi" w:cstheme="minorHAnsi"/>
          <w:sz w:val="24"/>
          <w:szCs w:val="24"/>
        </w:rPr>
        <w:t>Fakturiranje za izdobavljeni zobozdravstveni material se  izvaja zbirno, enkrat mesečno v roku treh delovnih dni za pretekli mesec. Račun mora biti poslan v e-obliki. Vsaka dobavnica in račun morata vsebovati številko naročilnice, po kateri je bil dostavljen material.</w:t>
      </w:r>
    </w:p>
    <w:p w14:paraId="36F38178"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V kolikor naročnik računa ne poravna v dogovorjenem roku, ima dobavitelj pravico zaračunati zakonsko določene zamudne obresti. </w:t>
      </w:r>
      <w:r w:rsidRPr="00E1206E">
        <w:rPr>
          <w:rFonts w:asciiTheme="minorHAnsi" w:eastAsia="Times New Roman" w:hAnsiTheme="minorHAnsi" w:cstheme="minorHAnsi"/>
          <w:sz w:val="24"/>
          <w:szCs w:val="24"/>
          <w:lang w:eastAsia="en-US"/>
        </w:rPr>
        <w:t> </w:t>
      </w:r>
    </w:p>
    <w:p w14:paraId="36BABCA0" w14:textId="77777777" w:rsidR="00B2012E" w:rsidRPr="00E1206E" w:rsidRDefault="00B2012E" w:rsidP="00B2012E">
      <w:pPr>
        <w:widowControl w:val="0"/>
        <w:jc w:val="both"/>
        <w:rPr>
          <w:rFonts w:asciiTheme="minorHAnsi" w:hAnsiTheme="minorHAnsi" w:cstheme="minorHAnsi"/>
          <w:sz w:val="24"/>
          <w:szCs w:val="24"/>
        </w:rPr>
      </w:pPr>
    </w:p>
    <w:p w14:paraId="34E317DF"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0717A660" w14:textId="77777777" w:rsidR="00B2012E" w:rsidRPr="00E1206E" w:rsidRDefault="00B2012E" w:rsidP="00B2012E">
      <w:pPr>
        <w:autoSpaceDE w:val="0"/>
        <w:adjustRightInd w:val="0"/>
        <w:jc w:val="both"/>
        <w:rPr>
          <w:rFonts w:asciiTheme="minorHAnsi" w:hAnsiTheme="minorHAnsi" w:cstheme="minorHAnsi"/>
          <w:b/>
          <w:sz w:val="24"/>
          <w:szCs w:val="24"/>
        </w:rPr>
      </w:pPr>
    </w:p>
    <w:p w14:paraId="3156549E" w14:textId="77777777" w:rsidR="00B2012E" w:rsidRPr="00E1206E" w:rsidRDefault="00B2012E" w:rsidP="00B2012E">
      <w:pPr>
        <w:autoSpaceDE w:val="0"/>
        <w:adjustRightInd w:val="0"/>
        <w:jc w:val="both"/>
        <w:rPr>
          <w:rFonts w:asciiTheme="minorHAnsi" w:hAnsiTheme="minorHAnsi" w:cstheme="minorHAnsi"/>
          <w:sz w:val="24"/>
          <w:szCs w:val="24"/>
        </w:rPr>
      </w:pPr>
      <w:r w:rsidRPr="00E1206E">
        <w:rPr>
          <w:rFonts w:asciiTheme="minorHAnsi" w:hAnsiTheme="minorHAnsi" w:cstheme="minorHAnsi"/>
          <w:sz w:val="24"/>
          <w:szCs w:val="24"/>
        </w:rPr>
        <w:t>Dobavitelj zagotavlja, da:</w:t>
      </w:r>
    </w:p>
    <w:p w14:paraId="57F8FD86" w14:textId="77777777" w:rsidR="00B2012E" w:rsidRPr="00E1206E" w:rsidRDefault="00B2012E" w:rsidP="00B2012E">
      <w:pPr>
        <w:autoSpaceDE w:val="0"/>
        <w:adjustRightInd w:val="0"/>
        <w:jc w:val="both"/>
        <w:rPr>
          <w:rFonts w:asciiTheme="minorHAnsi" w:hAnsiTheme="minorHAnsi" w:cstheme="minorHAnsi"/>
          <w:sz w:val="24"/>
          <w:szCs w:val="24"/>
        </w:rPr>
      </w:pPr>
    </w:p>
    <w:p w14:paraId="0622EC81"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 (certificiranje s CE);</w:t>
      </w:r>
    </w:p>
    <w:p w14:paraId="04D7B6C8"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rPr>
        <w:t>je blago opremljeno z navodili v slovenskem jeziku;</w:t>
      </w:r>
    </w:p>
    <w:p w14:paraId="628BC6AF"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bo blago pakiral ločeno za potrebe posameznega zobozdravnika v skladu z navodili naročnika;</w:t>
      </w:r>
    </w:p>
    <w:p w14:paraId="275211F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rok uporabe posameznega izdelka ob dobavi ne sme biti krajši od 12 mesecev. Izjemoma je lahko po predhodnem soglasju naročnika tudi krajši;</w:t>
      </w:r>
    </w:p>
    <w:p w14:paraId="1288549A"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blago v celoti ustreza zahtevam, karakteristikam in specifikacijam v razpisni dokumentaciji in ponudbeni dokumentaciji;</w:t>
      </w:r>
    </w:p>
    <w:p w14:paraId="132254F1"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na zahtevo naročnika predal ustrezno dokumentacijo, ki dokazuje ustreznost zahtevam iz predhodne alineje;</w:t>
      </w:r>
    </w:p>
    <w:p w14:paraId="27214F7C"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bo blago naročniku dostavil najkasneje v roku 48 ur od posredovanega naročila, v nujnih primer pa v 24. urah od posredovanega naročila pooblaščeni osebi dobavitelja;</w:t>
      </w:r>
    </w:p>
    <w:p w14:paraId="43F308C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bo v času garancije na svoje stroške odpravil napake oziroma nadomestil izdelek z napako z novim izdelkom;</w:t>
      </w:r>
      <w:r w:rsidRPr="00E1206E">
        <w:rPr>
          <w:rFonts w:asciiTheme="minorHAnsi" w:hAnsiTheme="minorHAnsi" w:cstheme="minorHAnsi"/>
          <w:sz w:val="24"/>
          <w:szCs w:val="24"/>
        </w:rPr>
        <w:t xml:space="preserve"> </w:t>
      </w:r>
    </w:p>
    <w:p w14:paraId="5DA4DE76"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lastRenderedPageBreak/>
        <w:t>razpolaga z  ustreznimi strokovnimi, kadrovskimi in tehničnimi kapacitetami za dobavo blaga;</w:t>
      </w:r>
    </w:p>
    <w:p w14:paraId="18F72DBC" w14:textId="77777777" w:rsidR="00B2012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pooblaščeno osebo naročnika nemudoma obveščal o nastopu okoliščin, ki bi lahko vplivale vsebinsko in časovno izvedbo dobav</w:t>
      </w:r>
      <w:r>
        <w:rPr>
          <w:rFonts w:asciiTheme="minorHAnsi" w:hAnsiTheme="minorHAnsi" w:cstheme="minorHAnsi"/>
          <w:sz w:val="24"/>
          <w:szCs w:val="24"/>
        </w:rPr>
        <w:t>,</w:t>
      </w:r>
    </w:p>
    <w:p w14:paraId="5DA2491B" w14:textId="55AF288C"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bo naročnika nemudoma obvestil v primeru, da je proizvajalec iz proizvodnje umaknil določeno blago oz. artikel.</w:t>
      </w:r>
    </w:p>
    <w:p w14:paraId="35DB7969" w14:textId="77777777" w:rsidR="00B2012E" w:rsidRPr="00E1206E" w:rsidRDefault="00B2012E" w:rsidP="00B2012E">
      <w:pPr>
        <w:widowControl w:val="0"/>
        <w:suppressAutoHyphens w:val="0"/>
        <w:spacing w:line="280" w:lineRule="atLeast"/>
        <w:ind w:left="720"/>
        <w:jc w:val="both"/>
        <w:rPr>
          <w:rFonts w:asciiTheme="minorHAnsi" w:hAnsiTheme="minorHAnsi" w:cstheme="minorHAnsi"/>
          <w:sz w:val="24"/>
          <w:szCs w:val="24"/>
        </w:rPr>
      </w:pPr>
    </w:p>
    <w:p w14:paraId="3FCD7A80"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48E153AC" w14:textId="77777777" w:rsidR="00B2012E" w:rsidRPr="00E1206E" w:rsidRDefault="00B2012E" w:rsidP="00B2012E">
      <w:pPr>
        <w:suppressAutoHyphens w:val="0"/>
        <w:autoSpaceDE w:val="0"/>
        <w:adjustRightInd w:val="0"/>
        <w:jc w:val="both"/>
        <w:rPr>
          <w:rFonts w:asciiTheme="minorHAnsi" w:hAnsiTheme="minorHAnsi" w:cstheme="minorHAnsi"/>
          <w:sz w:val="24"/>
          <w:szCs w:val="24"/>
        </w:rPr>
      </w:pPr>
    </w:p>
    <w:p w14:paraId="0753B8CB" w14:textId="77777777" w:rsidR="00B2012E" w:rsidRPr="00E1206E" w:rsidRDefault="00B2012E" w:rsidP="00B2012E">
      <w:pPr>
        <w:autoSpaceDE w:val="0"/>
        <w:adjustRightInd w:val="0"/>
        <w:jc w:val="both"/>
        <w:rPr>
          <w:rFonts w:asciiTheme="minorHAnsi" w:hAnsiTheme="minorHAnsi" w:cstheme="minorHAnsi"/>
          <w:sz w:val="24"/>
          <w:szCs w:val="24"/>
        </w:rPr>
      </w:pPr>
      <w:r w:rsidRPr="00E1206E">
        <w:rPr>
          <w:rFonts w:asciiTheme="minorHAnsi" w:hAnsiTheme="minorHAnsi" w:cstheme="minorHAnsi"/>
          <w:sz w:val="24"/>
          <w:szCs w:val="24"/>
        </w:rPr>
        <w:t>Naročnik zagotavlja, da:</w:t>
      </w:r>
    </w:p>
    <w:p w14:paraId="31E4E5EA" w14:textId="77777777" w:rsidR="00B2012E" w:rsidRPr="00E1206E" w:rsidRDefault="00B2012E" w:rsidP="00B2012E">
      <w:pPr>
        <w:autoSpaceDE w:val="0"/>
        <w:adjustRightInd w:val="0"/>
        <w:jc w:val="both"/>
        <w:rPr>
          <w:rFonts w:asciiTheme="minorHAnsi" w:hAnsiTheme="minorHAnsi" w:cstheme="minorHAnsi"/>
          <w:sz w:val="24"/>
          <w:szCs w:val="24"/>
        </w:rPr>
      </w:pPr>
    </w:p>
    <w:p w14:paraId="35551541"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nudil dobavitelju vse potrebne informacije, podatke in dokumente, ki potrebni za dobavo blaga po tej pogodbi;</w:t>
      </w:r>
    </w:p>
    <w:p w14:paraId="1C1D30E3"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vsakršno količinsko ali kakovostno pomanjkljivost na blagu pisno grajal najkasneje v roku dveh delovnih dni od trenutka, ko so bile te ugotovljene;</w:t>
      </w:r>
    </w:p>
    <w:p w14:paraId="26E938E0"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sodeloval s pooblaščenim predstavnikom dobavitelja;</w:t>
      </w:r>
    </w:p>
    <w:p w14:paraId="5C37BCFE"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posredoval svoje zahteve dobavitelju v roku, ki bo omogočal normalno izvedbo pogodbenih obveznosti,</w:t>
      </w:r>
    </w:p>
    <w:p w14:paraId="615A5162"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dobavitelju posredoval podatke, da bo ta lahko opravil dobavo blaga v skladu z zahtevami te pogodbe;</w:t>
      </w:r>
    </w:p>
    <w:p w14:paraId="60F11921"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obveščal dobavitelja o vseh morebitnih spremembah in novo nastalih situacijah, ki bi lahko vplivale na izvršitev prevzetih obveznosti;</w:t>
      </w:r>
    </w:p>
    <w:p w14:paraId="1C5E02D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blago naročala le za to pooblaščena oseba;</w:t>
      </w:r>
    </w:p>
    <w:p w14:paraId="5D9FFBF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dobavitelju zagotovil vse pogoje za nemoteno realizacijo svojih obveznosti po tej pogodbi;</w:t>
      </w:r>
    </w:p>
    <w:p w14:paraId="5D9261B0"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dobavitelju poravnal vse obveznosti v skladu s to pogodbo.</w:t>
      </w:r>
    </w:p>
    <w:p w14:paraId="53BA7BCC" w14:textId="77777777" w:rsidR="00B2012E" w:rsidRPr="00E1206E" w:rsidRDefault="00B2012E" w:rsidP="00B2012E">
      <w:pPr>
        <w:autoSpaceDE w:val="0"/>
        <w:adjustRightInd w:val="0"/>
        <w:jc w:val="both"/>
        <w:rPr>
          <w:rFonts w:asciiTheme="minorHAnsi" w:hAnsiTheme="minorHAnsi" w:cstheme="minorHAnsi"/>
          <w:b/>
          <w:sz w:val="24"/>
          <w:szCs w:val="24"/>
        </w:rPr>
      </w:pPr>
    </w:p>
    <w:p w14:paraId="342C194D"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 xml:space="preserve">člen </w:t>
      </w:r>
    </w:p>
    <w:p w14:paraId="1AD370CC" w14:textId="77777777" w:rsidR="00B2012E" w:rsidRPr="00E1206E" w:rsidRDefault="00B2012E" w:rsidP="00B2012E">
      <w:pPr>
        <w:widowControl w:val="0"/>
        <w:jc w:val="both"/>
        <w:rPr>
          <w:rFonts w:asciiTheme="minorHAnsi" w:hAnsiTheme="minorHAnsi" w:cstheme="minorHAnsi"/>
          <w:sz w:val="24"/>
          <w:szCs w:val="24"/>
        </w:rPr>
      </w:pPr>
    </w:p>
    <w:p w14:paraId="3C9B0313"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Dobavitelj mora v 8 dneh po sklenitvi okvirnega sporazuma naročniku predložiti menično izjavo z bianco menico (2x) za dobro izvedbo pogodbenih obveznosti v višini 5 % od okvirne skupne pogodbene vrednosti brez DDV iz 3. člena te pogodbe, ki jo je mogoče unovčiti še 30 dni po poteku pogodbenega razmerja.</w:t>
      </w:r>
    </w:p>
    <w:p w14:paraId="21D1B5E3"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053B91F8" w14:textId="11ED1FB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Naročnik ima pravico unovčiti instrument za zavarovanje dobre izvedbe pogodbenih obveznosti in odstopiti od pogodbe v primeru nepravilne izpolnitve ali neizpolnitve pogodbenih obveznosti dobavitelja v skladu z 1</w:t>
      </w:r>
      <w:r w:rsidR="00972399">
        <w:rPr>
          <w:rFonts w:asciiTheme="minorHAnsi" w:hAnsiTheme="minorHAnsi" w:cstheme="minorHAnsi"/>
          <w:sz w:val="24"/>
          <w:szCs w:val="24"/>
        </w:rPr>
        <w:t>1</w:t>
      </w:r>
      <w:r w:rsidRPr="00E1206E">
        <w:rPr>
          <w:rFonts w:asciiTheme="minorHAnsi" w:hAnsiTheme="minorHAnsi" w:cstheme="minorHAnsi"/>
          <w:sz w:val="24"/>
          <w:szCs w:val="24"/>
        </w:rPr>
        <w:t>. členom te pogodbe.</w:t>
      </w:r>
    </w:p>
    <w:p w14:paraId="595B9C07" w14:textId="77777777" w:rsidR="00B2012E" w:rsidRPr="00E1206E" w:rsidRDefault="00B2012E" w:rsidP="00B2012E">
      <w:pPr>
        <w:jc w:val="both"/>
        <w:rPr>
          <w:rFonts w:asciiTheme="minorHAnsi" w:hAnsiTheme="minorHAnsi" w:cstheme="minorHAnsi"/>
          <w:i/>
          <w:sz w:val="24"/>
          <w:szCs w:val="24"/>
        </w:rPr>
      </w:pPr>
    </w:p>
    <w:p w14:paraId="2A7D9694"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2F068408" w14:textId="77777777" w:rsidR="00B2012E" w:rsidRPr="00E1206E" w:rsidRDefault="00B2012E" w:rsidP="00B2012E">
      <w:pPr>
        <w:widowControl w:val="0"/>
        <w:autoSpaceDE w:val="0"/>
        <w:adjustRightInd w:val="0"/>
        <w:jc w:val="both"/>
        <w:rPr>
          <w:rFonts w:asciiTheme="minorHAnsi" w:hAnsiTheme="minorHAnsi" w:cstheme="minorHAnsi"/>
          <w:sz w:val="24"/>
          <w:szCs w:val="24"/>
        </w:rPr>
      </w:pPr>
    </w:p>
    <w:p w14:paraId="2803FFB3"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dobavitelj zamuja z dobavo blaga iz razlogov, ki niso na strani naročnika ter ne gre za opravičeno zamudo, je dolžan plačati pogodbeno kazen v višini 0,5 % od pogodbene vrednosti z DDV za vsak dan zamude, vendar največ do 10 % pogodbene vrednosti z DDV. </w:t>
      </w:r>
    </w:p>
    <w:p w14:paraId="3C7532DF"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32077BD3" w14:textId="77777777" w:rsidR="00972399" w:rsidRDefault="00972399" w:rsidP="00B2012E">
      <w:pPr>
        <w:widowControl w:val="0"/>
        <w:spacing w:line="280" w:lineRule="atLeast"/>
        <w:jc w:val="both"/>
        <w:rPr>
          <w:rFonts w:asciiTheme="minorHAnsi" w:hAnsiTheme="minorHAnsi" w:cstheme="minorHAnsi"/>
          <w:sz w:val="24"/>
          <w:szCs w:val="24"/>
        </w:rPr>
      </w:pPr>
    </w:p>
    <w:p w14:paraId="772D5B5E" w14:textId="50E666ED"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V primeru, da zamuda ali napake pri izvedbi onemogočajo namen posla, lahko naročnik razdre pogodbo in zahteva odškodnino.</w:t>
      </w:r>
    </w:p>
    <w:p w14:paraId="2217147E"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6A79FC9D"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V primeru, da dobavitelj pogodbene kazni ne plača, ima naročnik pravico, da jo odšteje od še neplačanih obveznosti, ki jih ima do dobavitelja po tej pogodbi.</w:t>
      </w:r>
    </w:p>
    <w:p w14:paraId="64DD00E1"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0D779C85" w14:textId="77777777" w:rsidR="00B2012E" w:rsidRPr="00E1206E" w:rsidRDefault="00B2012E" w:rsidP="00B2012E">
      <w:pPr>
        <w:autoSpaceDE w:val="0"/>
        <w:adjustRightInd w:val="0"/>
        <w:jc w:val="both"/>
        <w:rPr>
          <w:rFonts w:asciiTheme="minorHAnsi" w:hAnsiTheme="minorHAnsi" w:cstheme="minorHAnsi"/>
          <w:sz w:val="24"/>
          <w:szCs w:val="24"/>
        </w:rPr>
      </w:pPr>
      <w:r w:rsidRPr="00E1206E">
        <w:rPr>
          <w:rFonts w:asciiTheme="minorHAnsi" w:hAnsiTheme="minorHAnsi" w:cstheme="minorHAnsi"/>
          <w:sz w:val="24"/>
          <w:szCs w:val="24"/>
        </w:rPr>
        <w:t>Če je škoda, ki jo utrpi naročnik zaradi zamude pogodbeno dogovorjenega roka za dokončanje prevzetih obveznosti večja od pogodbene kazni, mora dobavitelj naročniku povrniti razliko do popolne.</w:t>
      </w:r>
    </w:p>
    <w:p w14:paraId="40BC598E" w14:textId="77777777" w:rsidR="00B2012E" w:rsidRPr="00E1206E" w:rsidRDefault="00B2012E" w:rsidP="00B2012E">
      <w:pPr>
        <w:autoSpaceDE w:val="0"/>
        <w:adjustRightInd w:val="0"/>
        <w:ind w:left="1080"/>
        <w:rPr>
          <w:rFonts w:asciiTheme="minorHAnsi" w:hAnsiTheme="minorHAnsi" w:cstheme="minorHAnsi"/>
          <w:b/>
          <w:sz w:val="24"/>
          <w:szCs w:val="24"/>
        </w:rPr>
      </w:pPr>
    </w:p>
    <w:p w14:paraId="14C4821E"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51C07118" w14:textId="77777777" w:rsidR="00B2012E" w:rsidRPr="00E1206E" w:rsidRDefault="00B2012E" w:rsidP="00B2012E">
      <w:pPr>
        <w:pStyle w:val="Odstavekseznama"/>
        <w:ind w:left="720"/>
        <w:jc w:val="center"/>
        <w:rPr>
          <w:rFonts w:asciiTheme="minorHAnsi" w:hAnsiTheme="minorHAnsi" w:cstheme="minorHAnsi"/>
          <w:sz w:val="24"/>
          <w:szCs w:val="24"/>
        </w:rPr>
      </w:pPr>
    </w:p>
    <w:p w14:paraId="5EBF8866" w14:textId="77777777" w:rsidR="00B2012E" w:rsidRPr="00E1206E" w:rsidRDefault="00B2012E" w:rsidP="00B2012E">
      <w:pPr>
        <w:widowControl w:val="0"/>
        <w:autoSpaceDE w:val="0"/>
        <w:snapToGrid w:val="0"/>
        <w:jc w:val="both"/>
        <w:rPr>
          <w:rFonts w:asciiTheme="minorHAnsi" w:hAnsiTheme="minorHAnsi" w:cstheme="minorHAnsi"/>
          <w:sz w:val="24"/>
          <w:szCs w:val="24"/>
        </w:rPr>
      </w:pPr>
      <w:r w:rsidRPr="00E1206E">
        <w:rPr>
          <w:rFonts w:asciiTheme="minorHAnsi" w:hAnsiTheme="minorHAnsi" w:cstheme="minorHAnsi"/>
          <w:sz w:val="24"/>
          <w:szCs w:val="24"/>
        </w:rPr>
        <w:t>Naročnik ima pravico odstopiti od pogodbe in zahtevati povrnitev morebitno nastale škode, če dobavitelj:</w:t>
      </w:r>
    </w:p>
    <w:p w14:paraId="74E0935C" w14:textId="77777777" w:rsidR="00B2012E" w:rsidRPr="00E1206E" w:rsidRDefault="00B2012E" w:rsidP="00B2012E">
      <w:pPr>
        <w:jc w:val="both"/>
        <w:rPr>
          <w:rFonts w:asciiTheme="minorHAnsi" w:hAnsiTheme="minorHAnsi" w:cstheme="minorHAnsi"/>
          <w:sz w:val="24"/>
          <w:szCs w:val="24"/>
        </w:rPr>
      </w:pPr>
    </w:p>
    <w:p w14:paraId="6682163F" w14:textId="77777777" w:rsidR="00B2012E" w:rsidRPr="00E1206E" w:rsidRDefault="00B2012E" w:rsidP="00B2012E">
      <w:pPr>
        <w:numPr>
          <w:ilvl w:val="0"/>
          <w:numId w:val="40"/>
        </w:numPr>
        <w:suppressAutoHyphens w:val="0"/>
        <w:jc w:val="both"/>
        <w:rPr>
          <w:rFonts w:asciiTheme="minorHAnsi" w:hAnsiTheme="minorHAnsi" w:cstheme="minorHAnsi"/>
          <w:sz w:val="24"/>
          <w:szCs w:val="24"/>
        </w:rPr>
      </w:pPr>
      <w:r w:rsidRPr="00E1206E">
        <w:rPr>
          <w:rFonts w:asciiTheme="minorHAnsi" w:hAnsiTheme="minorHAnsi" w:cstheme="minorHAnsi"/>
          <w:sz w:val="24"/>
          <w:szCs w:val="24"/>
        </w:rPr>
        <w:t>trikrat ne izpolni predmetnega javnega naročila v pogodbeno dogovorjenem roku,</w:t>
      </w:r>
    </w:p>
    <w:p w14:paraId="279C6965" w14:textId="77777777" w:rsidR="00B2012E" w:rsidRPr="00E1206E" w:rsidRDefault="00B2012E" w:rsidP="00B2012E">
      <w:pPr>
        <w:numPr>
          <w:ilvl w:val="0"/>
          <w:numId w:val="40"/>
        </w:numPr>
        <w:suppressAutoHyphens w:val="0"/>
        <w:jc w:val="both"/>
        <w:rPr>
          <w:rFonts w:asciiTheme="minorHAnsi" w:hAnsiTheme="minorHAnsi" w:cstheme="minorHAnsi"/>
          <w:sz w:val="24"/>
          <w:szCs w:val="24"/>
        </w:rPr>
      </w:pPr>
      <w:r w:rsidRPr="00E1206E">
        <w:rPr>
          <w:rFonts w:asciiTheme="minorHAnsi" w:hAnsiTheme="minorHAnsi" w:cstheme="minorHAnsi"/>
          <w:sz w:val="24"/>
          <w:szCs w:val="24"/>
        </w:rPr>
        <w:t>neutemeljeno zavrne naročilo, odstopi od naročenega načina dobave ali nekvalitetno oz. nepravilno opravi dobavo,</w:t>
      </w:r>
    </w:p>
    <w:p w14:paraId="368420DB" w14:textId="77777777" w:rsidR="00B2012E" w:rsidRPr="00E1206E" w:rsidRDefault="00B2012E" w:rsidP="00B2012E">
      <w:pPr>
        <w:numPr>
          <w:ilvl w:val="0"/>
          <w:numId w:val="40"/>
        </w:numPr>
        <w:suppressAutoHyphens w:val="0"/>
        <w:jc w:val="both"/>
        <w:rPr>
          <w:rFonts w:asciiTheme="minorHAnsi" w:hAnsiTheme="minorHAnsi" w:cstheme="minorHAnsi"/>
          <w:sz w:val="24"/>
          <w:szCs w:val="24"/>
        </w:rPr>
      </w:pPr>
      <w:r w:rsidRPr="00E1206E">
        <w:rPr>
          <w:rFonts w:asciiTheme="minorHAnsi" w:hAnsiTheme="minorHAnsi" w:cstheme="minorHAnsi"/>
          <w:sz w:val="24"/>
          <w:szCs w:val="24"/>
        </w:rPr>
        <w:t>ne izpolnjuje oziroma ne spoštuje pogojev, določenih s to pogodbo.</w:t>
      </w:r>
    </w:p>
    <w:p w14:paraId="05ED513F" w14:textId="77777777" w:rsidR="00B2012E" w:rsidRPr="00E1206E" w:rsidRDefault="00B2012E" w:rsidP="00B2012E">
      <w:pPr>
        <w:suppressAutoHyphens w:val="0"/>
        <w:ind w:left="360"/>
        <w:jc w:val="both"/>
        <w:rPr>
          <w:rFonts w:asciiTheme="minorHAnsi" w:hAnsiTheme="minorHAnsi" w:cstheme="minorHAnsi"/>
          <w:sz w:val="24"/>
          <w:szCs w:val="24"/>
        </w:rPr>
      </w:pPr>
    </w:p>
    <w:p w14:paraId="7C528FA3" w14:textId="77777777" w:rsidR="00B2012E" w:rsidRPr="00E1206E" w:rsidRDefault="00B2012E" w:rsidP="00B2012E">
      <w:pPr>
        <w:widowControl w:val="0"/>
        <w:autoSpaceDE w:val="0"/>
        <w:snapToGrid w:val="0"/>
        <w:jc w:val="both"/>
        <w:rPr>
          <w:rFonts w:asciiTheme="minorHAnsi" w:hAnsiTheme="minorHAnsi" w:cstheme="minorHAnsi"/>
          <w:sz w:val="24"/>
          <w:szCs w:val="24"/>
        </w:rPr>
      </w:pPr>
    </w:p>
    <w:p w14:paraId="065D516F" w14:textId="77777777" w:rsidR="00B2012E" w:rsidRPr="00E1206E" w:rsidRDefault="00B2012E" w:rsidP="00B2012E">
      <w:pPr>
        <w:widowControl w:val="0"/>
        <w:autoSpaceDE w:val="0"/>
        <w:snapToGrid w:val="0"/>
        <w:jc w:val="both"/>
        <w:rPr>
          <w:rFonts w:asciiTheme="minorHAnsi" w:hAnsiTheme="minorHAnsi" w:cstheme="minorHAnsi"/>
          <w:sz w:val="24"/>
          <w:szCs w:val="24"/>
        </w:rPr>
      </w:pPr>
      <w:r w:rsidRPr="00E1206E">
        <w:rPr>
          <w:rFonts w:asciiTheme="minorHAnsi" w:hAnsiTheme="minorHAnsi" w:cstheme="minorHAnsi"/>
          <w:sz w:val="24"/>
          <w:szCs w:val="24"/>
        </w:rPr>
        <w:t xml:space="preserve">Naročnik si pridržuje pravico, da ob neizpolnjevanju obveznosti s strani dobavitelja pogodbo razdre, o čemer mora pisno obvestiti dobavitelja. Pogodba se razdre z dnem, ko dobavitelj prejme obvestilo o odpovedi pogodbe ali z dnem unovčenja finančnega zavarovanja. </w:t>
      </w:r>
    </w:p>
    <w:p w14:paraId="4509D47C" w14:textId="77777777" w:rsidR="00B2012E" w:rsidRPr="00E1206E" w:rsidRDefault="00B2012E" w:rsidP="00B2012E">
      <w:pPr>
        <w:widowControl w:val="0"/>
        <w:autoSpaceDE w:val="0"/>
        <w:snapToGrid w:val="0"/>
        <w:jc w:val="both"/>
        <w:rPr>
          <w:rFonts w:asciiTheme="minorHAnsi" w:hAnsiTheme="minorHAnsi" w:cstheme="minorHAnsi"/>
          <w:sz w:val="24"/>
          <w:szCs w:val="24"/>
        </w:rPr>
      </w:pPr>
    </w:p>
    <w:p w14:paraId="252965A0" w14:textId="77777777" w:rsidR="00B2012E" w:rsidRPr="00E1206E" w:rsidRDefault="00B2012E" w:rsidP="00B2012E">
      <w:pPr>
        <w:widowControl w:val="0"/>
        <w:autoSpaceDE w:val="0"/>
        <w:snapToGrid w:val="0"/>
        <w:jc w:val="both"/>
        <w:rPr>
          <w:rFonts w:asciiTheme="minorHAnsi" w:hAnsiTheme="minorHAnsi" w:cstheme="minorHAnsi"/>
          <w:sz w:val="24"/>
          <w:szCs w:val="24"/>
        </w:rPr>
      </w:pPr>
      <w:r w:rsidRPr="00E1206E">
        <w:rPr>
          <w:rFonts w:asciiTheme="minorHAnsi" w:hAnsiTheme="minorHAnsi" w:cstheme="minorHAnsi"/>
          <w:sz w:val="24"/>
          <w:szCs w:val="24"/>
        </w:rPr>
        <w:t>Nobena od pogodbenih strank ni odgovorna za neizpolnitev katerekoli izmed svojih obveznosti iz razlogov, ki so izven njenega nadzora (višja sila).</w:t>
      </w:r>
    </w:p>
    <w:p w14:paraId="402C7707" w14:textId="77777777" w:rsidR="00B2012E" w:rsidRPr="00E1206E" w:rsidRDefault="00B2012E" w:rsidP="00B2012E">
      <w:pPr>
        <w:widowControl w:val="0"/>
        <w:autoSpaceDE w:val="0"/>
        <w:snapToGrid w:val="0"/>
        <w:jc w:val="both"/>
        <w:rPr>
          <w:rFonts w:asciiTheme="minorHAnsi" w:hAnsiTheme="minorHAnsi" w:cstheme="minorHAnsi"/>
          <w:sz w:val="24"/>
          <w:szCs w:val="24"/>
        </w:rPr>
      </w:pPr>
    </w:p>
    <w:p w14:paraId="04DF2176"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 xml:space="preserve"> člen</w:t>
      </w:r>
    </w:p>
    <w:p w14:paraId="7F135E24" w14:textId="77777777" w:rsidR="00B2012E" w:rsidRPr="00E1206E" w:rsidRDefault="00B2012E" w:rsidP="00B2012E">
      <w:pPr>
        <w:pStyle w:val="Odstavekseznama"/>
        <w:ind w:left="720"/>
        <w:jc w:val="center"/>
        <w:rPr>
          <w:rFonts w:asciiTheme="minorHAnsi" w:hAnsiTheme="minorHAnsi" w:cstheme="minorHAnsi"/>
          <w:sz w:val="24"/>
          <w:szCs w:val="24"/>
        </w:rPr>
      </w:pPr>
    </w:p>
    <w:p w14:paraId="250F86B6" w14:textId="77777777" w:rsidR="00B2012E" w:rsidRPr="00E1206E" w:rsidRDefault="00B2012E" w:rsidP="00B2012E">
      <w:pPr>
        <w:pStyle w:val="Odstavekseznama"/>
        <w:ind w:left="0"/>
        <w:jc w:val="both"/>
        <w:rPr>
          <w:rFonts w:asciiTheme="minorHAnsi" w:hAnsiTheme="minorHAnsi" w:cstheme="minorHAnsi"/>
          <w:sz w:val="24"/>
          <w:szCs w:val="24"/>
        </w:rPr>
      </w:pPr>
      <w:r w:rsidRPr="00E1206E">
        <w:rPr>
          <w:rFonts w:asciiTheme="minorHAnsi" w:hAnsiTheme="minorHAnsi" w:cstheme="minorHAnsi"/>
          <w:sz w:val="24"/>
          <w:szCs w:val="24"/>
        </w:rPr>
        <w:t>Pooblaščena oseba naročnika je:</w:t>
      </w:r>
    </w:p>
    <w:p w14:paraId="5FAFC2DD" w14:textId="77777777" w:rsidR="00B2012E" w:rsidRPr="00E1206E" w:rsidRDefault="00B2012E" w:rsidP="00B2012E">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686"/>
      </w:tblGrid>
      <w:tr w:rsidR="00B2012E" w:rsidRPr="00E1206E" w14:paraId="62544B73" w14:textId="77777777" w:rsidTr="00BF5938">
        <w:tc>
          <w:tcPr>
            <w:tcW w:w="2943" w:type="dxa"/>
            <w:shd w:val="clear" w:color="auto" w:fill="D9D9D9" w:themeFill="background1" w:themeFillShade="D9"/>
          </w:tcPr>
          <w:p w14:paraId="74D394D0" w14:textId="77777777" w:rsidR="00B2012E" w:rsidRPr="00E1206E" w:rsidRDefault="00B2012E" w:rsidP="00F67159">
            <w:pPr>
              <w:pStyle w:val="Odstavekseznama"/>
              <w:ind w:left="0"/>
              <w:jc w:val="right"/>
              <w:rPr>
                <w:rFonts w:asciiTheme="minorHAnsi" w:hAnsiTheme="minorHAnsi" w:cstheme="minorHAnsi"/>
                <w:sz w:val="24"/>
                <w:szCs w:val="24"/>
              </w:rPr>
            </w:pPr>
            <w:r w:rsidRPr="00E1206E">
              <w:rPr>
                <w:rFonts w:asciiTheme="minorHAnsi" w:hAnsiTheme="minorHAnsi" w:cstheme="minorHAnsi"/>
                <w:sz w:val="24"/>
                <w:szCs w:val="24"/>
              </w:rPr>
              <w:t>Ime in priimek:</w:t>
            </w:r>
          </w:p>
        </w:tc>
        <w:tc>
          <w:tcPr>
            <w:tcW w:w="3686" w:type="dxa"/>
            <w:tcBorders>
              <w:bottom w:val="single" w:sz="4" w:space="0" w:color="auto"/>
            </w:tcBorders>
            <w:shd w:val="clear" w:color="auto" w:fill="D9D9D9" w:themeFill="background1" w:themeFillShade="D9"/>
          </w:tcPr>
          <w:p w14:paraId="7400EB6B" w14:textId="77777777" w:rsidR="00B2012E" w:rsidRPr="00E1206E" w:rsidRDefault="00B2012E" w:rsidP="00F67159">
            <w:pPr>
              <w:pStyle w:val="Odstavekseznama"/>
              <w:ind w:left="0"/>
              <w:rPr>
                <w:rFonts w:asciiTheme="minorHAnsi" w:hAnsiTheme="minorHAnsi" w:cstheme="minorHAnsi"/>
                <w:sz w:val="24"/>
                <w:szCs w:val="24"/>
              </w:rPr>
            </w:pPr>
            <w:r w:rsidRPr="00E1206E">
              <w:rPr>
                <w:rFonts w:asciiTheme="minorHAnsi" w:hAnsiTheme="minorHAnsi" w:cstheme="minorHAnsi"/>
                <w:sz w:val="24"/>
                <w:szCs w:val="24"/>
              </w:rPr>
              <w:t>ga. Anja Gomboši</w:t>
            </w:r>
          </w:p>
        </w:tc>
      </w:tr>
      <w:tr w:rsidR="00B2012E" w:rsidRPr="00E1206E" w14:paraId="6131D867" w14:textId="77777777" w:rsidTr="00BF5938">
        <w:tc>
          <w:tcPr>
            <w:tcW w:w="2943" w:type="dxa"/>
            <w:shd w:val="clear" w:color="auto" w:fill="D9D9D9" w:themeFill="background1" w:themeFillShade="D9"/>
          </w:tcPr>
          <w:p w14:paraId="56DF640D" w14:textId="77777777" w:rsidR="00B2012E" w:rsidRPr="00E1206E" w:rsidRDefault="00B2012E" w:rsidP="00F67159">
            <w:pPr>
              <w:pStyle w:val="Odstavekseznama"/>
              <w:ind w:left="0"/>
              <w:jc w:val="right"/>
              <w:rPr>
                <w:rFonts w:asciiTheme="minorHAnsi" w:hAnsiTheme="minorHAnsi" w:cstheme="minorHAnsi"/>
                <w:sz w:val="24"/>
                <w:szCs w:val="24"/>
              </w:rPr>
            </w:pPr>
            <w:r w:rsidRPr="00E1206E">
              <w:rPr>
                <w:rFonts w:asciiTheme="minorHAnsi" w:hAnsiTheme="minorHAnsi" w:cstheme="minorHAnsi"/>
                <w:sz w:val="24"/>
                <w:szCs w:val="24"/>
              </w:rPr>
              <w:t>Telefon:</w:t>
            </w:r>
          </w:p>
        </w:tc>
        <w:tc>
          <w:tcPr>
            <w:tcW w:w="3686" w:type="dxa"/>
            <w:tcBorders>
              <w:top w:val="single" w:sz="4" w:space="0" w:color="auto"/>
              <w:bottom w:val="single" w:sz="4" w:space="0" w:color="auto"/>
            </w:tcBorders>
            <w:shd w:val="clear" w:color="auto" w:fill="D9D9D9" w:themeFill="background1" w:themeFillShade="D9"/>
          </w:tcPr>
          <w:p w14:paraId="530E286E" w14:textId="77777777" w:rsidR="00B2012E" w:rsidRPr="00E1206E" w:rsidRDefault="00B2012E" w:rsidP="00F67159">
            <w:pPr>
              <w:pStyle w:val="Odstavekseznama"/>
              <w:ind w:left="0"/>
              <w:rPr>
                <w:rFonts w:asciiTheme="minorHAnsi" w:hAnsiTheme="minorHAnsi" w:cstheme="minorHAnsi"/>
                <w:sz w:val="24"/>
                <w:szCs w:val="24"/>
              </w:rPr>
            </w:pPr>
            <w:r w:rsidRPr="00E1206E">
              <w:rPr>
                <w:rFonts w:asciiTheme="minorHAnsi" w:hAnsiTheme="minorHAnsi" w:cstheme="minorHAnsi"/>
                <w:sz w:val="24"/>
                <w:szCs w:val="24"/>
              </w:rPr>
              <w:t>02 534 13 46</w:t>
            </w:r>
          </w:p>
        </w:tc>
      </w:tr>
      <w:tr w:rsidR="00B2012E" w:rsidRPr="00E1206E" w14:paraId="2FEF2A02" w14:textId="77777777" w:rsidTr="00BF5938">
        <w:tc>
          <w:tcPr>
            <w:tcW w:w="2943" w:type="dxa"/>
            <w:shd w:val="clear" w:color="auto" w:fill="D9D9D9" w:themeFill="background1" w:themeFillShade="D9"/>
          </w:tcPr>
          <w:p w14:paraId="5047DC75" w14:textId="77777777" w:rsidR="00B2012E" w:rsidRPr="00E1206E" w:rsidRDefault="00B2012E" w:rsidP="00F67159">
            <w:pPr>
              <w:pStyle w:val="Odstavekseznama"/>
              <w:ind w:left="0"/>
              <w:jc w:val="right"/>
              <w:rPr>
                <w:rFonts w:asciiTheme="minorHAnsi" w:hAnsiTheme="minorHAnsi" w:cstheme="minorHAnsi"/>
                <w:sz w:val="24"/>
                <w:szCs w:val="24"/>
              </w:rPr>
            </w:pPr>
            <w:r w:rsidRPr="00E1206E">
              <w:rPr>
                <w:rFonts w:asciiTheme="minorHAnsi" w:hAnsiTheme="minorHAnsi" w:cstheme="minorHAnsi"/>
                <w:sz w:val="24"/>
                <w:szCs w:val="24"/>
              </w:rPr>
              <w:t>Elektronski naslov:</w:t>
            </w:r>
          </w:p>
        </w:tc>
        <w:tc>
          <w:tcPr>
            <w:tcW w:w="3686" w:type="dxa"/>
            <w:tcBorders>
              <w:top w:val="single" w:sz="4" w:space="0" w:color="auto"/>
              <w:bottom w:val="single" w:sz="4" w:space="0" w:color="auto"/>
            </w:tcBorders>
            <w:shd w:val="clear" w:color="auto" w:fill="D9D9D9" w:themeFill="background1" w:themeFillShade="D9"/>
          </w:tcPr>
          <w:p w14:paraId="6FE143B3" w14:textId="77777777" w:rsidR="00B2012E" w:rsidRPr="00E1206E" w:rsidRDefault="00B2012E" w:rsidP="00F67159">
            <w:pPr>
              <w:pStyle w:val="Odstavekseznama"/>
              <w:ind w:left="0"/>
              <w:rPr>
                <w:rFonts w:asciiTheme="minorHAnsi" w:hAnsiTheme="minorHAnsi" w:cstheme="minorHAnsi"/>
                <w:sz w:val="24"/>
                <w:szCs w:val="24"/>
              </w:rPr>
            </w:pPr>
            <w:r w:rsidRPr="00E1206E">
              <w:rPr>
                <w:rFonts w:asciiTheme="minorHAnsi" w:hAnsiTheme="minorHAnsi" w:cstheme="minorHAnsi"/>
                <w:sz w:val="24"/>
                <w:szCs w:val="24"/>
              </w:rPr>
              <w:t>anja.gombosi@zd-ms.si</w:t>
            </w:r>
          </w:p>
        </w:tc>
      </w:tr>
    </w:tbl>
    <w:p w14:paraId="052B4B7F" w14:textId="77777777" w:rsidR="00B2012E" w:rsidRPr="00E1206E" w:rsidRDefault="00B2012E" w:rsidP="00B2012E">
      <w:pPr>
        <w:pStyle w:val="Odstavekseznama"/>
        <w:ind w:left="0"/>
        <w:jc w:val="both"/>
        <w:rPr>
          <w:rFonts w:asciiTheme="minorHAnsi" w:hAnsiTheme="minorHAnsi" w:cstheme="minorHAnsi"/>
          <w:sz w:val="24"/>
          <w:szCs w:val="24"/>
        </w:rPr>
      </w:pPr>
    </w:p>
    <w:p w14:paraId="68FC0686" w14:textId="77777777" w:rsidR="00B2012E" w:rsidRPr="00E1206E" w:rsidRDefault="00B2012E" w:rsidP="00B2012E">
      <w:pPr>
        <w:pStyle w:val="Odstavekseznama"/>
        <w:ind w:left="0"/>
        <w:jc w:val="both"/>
        <w:rPr>
          <w:rFonts w:asciiTheme="minorHAnsi" w:hAnsiTheme="minorHAnsi" w:cstheme="minorHAnsi"/>
          <w:sz w:val="24"/>
          <w:szCs w:val="24"/>
        </w:rPr>
      </w:pPr>
      <w:r w:rsidRPr="00E1206E">
        <w:rPr>
          <w:rFonts w:asciiTheme="minorHAnsi" w:hAnsiTheme="minorHAnsi" w:cstheme="minorHAnsi"/>
          <w:sz w:val="24"/>
          <w:szCs w:val="24"/>
        </w:rPr>
        <w:t>Pooblaščena oseba dobavitelja je</w:t>
      </w:r>
    </w:p>
    <w:p w14:paraId="27933625" w14:textId="77777777" w:rsidR="00B2012E" w:rsidRPr="00E1206E" w:rsidRDefault="00B2012E" w:rsidP="00B2012E">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943"/>
        <w:gridCol w:w="3686"/>
      </w:tblGrid>
      <w:tr w:rsidR="00B2012E" w:rsidRPr="00E1206E" w14:paraId="2FE6D78C" w14:textId="77777777" w:rsidTr="00F67159">
        <w:tc>
          <w:tcPr>
            <w:tcW w:w="2943" w:type="dxa"/>
            <w:shd w:val="clear" w:color="auto" w:fill="D9D9D9" w:themeFill="background1" w:themeFillShade="D9"/>
          </w:tcPr>
          <w:p w14:paraId="5590FFC2" w14:textId="5A7BE438" w:rsidR="00B2012E" w:rsidRPr="00E1206E" w:rsidRDefault="00B2012E" w:rsidP="00F67159">
            <w:pPr>
              <w:pStyle w:val="Odstavekseznama"/>
              <w:ind w:left="0"/>
              <w:jc w:val="right"/>
              <w:rPr>
                <w:rFonts w:asciiTheme="minorHAnsi" w:hAnsiTheme="minorHAnsi" w:cstheme="minorHAnsi"/>
                <w:sz w:val="24"/>
                <w:szCs w:val="24"/>
                <w:highlight w:val="lightGray"/>
              </w:rPr>
            </w:pPr>
            <w:r w:rsidRPr="00E1206E">
              <w:rPr>
                <w:rFonts w:asciiTheme="minorHAnsi" w:hAnsiTheme="minorHAnsi" w:cstheme="minorHAnsi"/>
                <w:sz w:val="24"/>
                <w:szCs w:val="24"/>
                <w:highlight w:val="lightGray"/>
              </w:rPr>
              <w:t>Ime in priimek:</w:t>
            </w:r>
          </w:p>
        </w:tc>
        <w:tc>
          <w:tcPr>
            <w:tcW w:w="3686" w:type="dxa"/>
            <w:tcBorders>
              <w:bottom w:val="single" w:sz="4" w:space="0" w:color="auto"/>
            </w:tcBorders>
            <w:shd w:val="clear" w:color="auto" w:fill="D9D9D9" w:themeFill="background1" w:themeFillShade="D9"/>
          </w:tcPr>
          <w:p w14:paraId="36B098E8" w14:textId="77777777" w:rsidR="00B2012E" w:rsidRPr="00E1206E" w:rsidRDefault="00B2012E" w:rsidP="00F67159">
            <w:pPr>
              <w:pStyle w:val="Odstavekseznama"/>
              <w:ind w:left="0"/>
              <w:jc w:val="center"/>
              <w:rPr>
                <w:rFonts w:asciiTheme="minorHAnsi" w:hAnsiTheme="minorHAnsi" w:cstheme="minorHAnsi"/>
                <w:sz w:val="24"/>
                <w:szCs w:val="24"/>
                <w:highlight w:val="lightGray"/>
              </w:rPr>
            </w:pPr>
          </w:p>
        </w:tc>
      </w:tr>
      <w:tr w:rsidR="00B2012E" w:rsidRPr="00E1206E" w14:paraId="4B2E960F" w14:textId="77777777" w:rsidTr="00F67159">
        <w:tc>
          <w:tcPr>
            <w:tcW w:w="2943" w:type="dxa"/>
            <w:shd w:val="clear" w:color="auto" w:fill="D9D9D9" w:themeFill="background1" w:themeFillShade="D9"/>
          </w:tcPr>
          <w:p w14:paraId="45E7D27A" w14:textId="77777777" w:rsidR="00B2012E" w:rsidRPr="00E1206E" w:rsidRDefault="00B2012E" w:rsidP="00F67159">
            <w:pPr>
              <w:pStyle w:val="Odstavekseznama"/>
              <w:ind w:left="0"/>
              <w:jc w:val="right"/>
              <w:rPr>
                <w:rFonts w:asciiTheme="minorHAnsi" w:hAnsiTheme="minorHAnsi" w:cstheme="minorHAnsi"/>
                <w:sz w:val="24"/>
                <w:szCs w:val="24"/>
                <w:highlight w:val="lightGray"/>
              </w:rPr>
            </w:pPr>
            <w:r w:rsidRPr="00E1206E">
              <w:rPr>
                <w:rFonts w:asciiTheme="minorHAnsi" w:hAnsiTheme="minorHAnsi" w:cstheme="minorHAnsi"/>
                <w:sz w:val="24"/>
                <w:szCs w:val="24"/>
                <w:highlight w:val="lightGray"/>
              </w:rPr>
              <w:t>Telefon:</w:t>
            </w:r>
          </w:p>
        </w:tc>
        <w:tc>
          <w:tcPr>
            <w:tcW w:w="3686" w:type="dxa"/>
            <w:tcBorders>
              <w:top w:val="single" w:sz="4" w:space="0" w:color="auto"/>
              <w:bottom w:val="single" w:sz="4" w:space="0" w:color="auto"/>
            </w:tcBorders>
            <w:shd w:val="clear" w:color="auto" w:fill="D9D9D9" w:themeFill="background1" w:themeFillShade="D9"/>
          </w:tcPr>
          <w:p w14:paraId="69826A22" w14:textId="77777777" w:rsidR="00B2012E" w:rsidRPr="00E1206E" w:rsidRDefault="00B2012E" w:rsidP="00F67159">
            <w:pPr>
              <w:pStyle w:val="Odstavekseznama"/>
              <w:ind w:left="0"/>
              <w:jc w:val="center"/>
              <w:rPr>
                <w:rFonts w:asciiTheme="minorHAnsi" w:hAnsiTheme="minorHAnsi" w:cstheme="minorHAnsi"/>
                <w:sz w:val="24"/>
                <w:szCs w:val="24"/>
                <w:highlight w:val="lightGray"/>
              </w:rPr>
            </w:pPr>
          </w:p>
        </w:tc>
      </w:tr>
      <w:tr w:rsidR="00B2012E" w:rsidRPr="00E1206E" w14:paraId="7BFC6434" w14:textId="77777777" w:rsidTr="00F67159">
        <w:tc>
          <w:tcPr>
            <w:tcW w:w="2943" w:type="dxa"/>
            <w:shd w:val="clear" w:color="auto" w:fill="D9D9D9" w:themeFill="background1" w:themeFillShade="D9"/>
          </w:tcPr>
          <w:p w14:paraId="553F9304" w14:textId="77777777" w:rsidR="00B2012E" w:rsidRPr="00E1206E" w:rsidRDefault="00B2012E" w:rsidP="00F67159">
            <w:pPr>
              <w:pStyle w:val="Odstavekseznama"/>
              <w:ind w:left="0"/>
              <w:jc w:val="right"/>
              <w:rPr>
                <w:rFonts w:asciiTheme="minorHAnsi" w:hAnsiTheme="minorHAnsi" w:cstheme="minorHAnsi"/>
                <w:sz w:val="24"/>
                <w:szCs w:val="24"/>
                <w:highlight w:val="lightGray"/>
              </w:rPr>
            </w:pPr>
            <w:r w:rsidRPr="00E1206E">
              <w:rPr>
                <w:rFonts w:asciiTheme="minorHAnsi" w:hAnsiTheme="minorHAnsi" w:cstheme="minorHAnsi"/>
                <w:sz w:val="24"/>
                <w:szCs w:val="24"/>
                <w:highlight w:val="lightGray"/>
              </w:rPr>
              <w:t>Elektronski naslov:</w:t>
            </w:r>
          </w:p>
        </w:tc>
        <w:tc>
          <w:tcPr>
            <w:tcW w:w="3686" w:type="dxa"/>
            <w:tcBorders>
              <w:top w:val="single" w:sz="4" w:space="0" w:color="auto"/>
              <w:bottom w:val="single" w:sz="4" w:space="0" w:color="auto"/>
            </w:tcBorders>
            <w:shd w:val="clear" w:color="auto" w:fill="D9D9D9" w:themeFill="background1" w:themeFillShade="D9"/>
          </w:tcPr>
          <w:p w14:paraId="02F7EAEE" w14:textId="5700F320" w:rsidR="00B2012E" w:rsidRPr="00E1206E" w:rsidRDefault="00B2012E" w:rsidP="00F67159">
            <w:pPr>
              <w:pStyle w:val="Odstavekseznama"/>
              <w:ind w:left="0"/>
              <w:jc w:val="center"/>
              <w:rPr>
                <w:rFonts w:asciiTheme="minorHAnsi" w:hAnsiTheme="minorHAnsi" w:cstheme="minorHAnsi"/>
                <w:sz w:val="24"/>
                <w:szCs w:val="24"/>
                <w:highlight w:val="lightGray"/>
              </w:rPr>
            </w:pPr>
          </w:p>
        </w:tc>
      </w:tr>
    </w:tbl>
    <w:p w14:paraId="1C9D247E" w14:textId="77777777" w:rsidR="00B2012E" w:rsidRPr="00E1206E" w:rsidRDefault="00B2012E" w:rsidP="00B2012E">
      <w:pPr>
        <w:autoSpaceDE w:val="0"/>
        <w:adjustRightInd w:val="0"/>
        <w:contextualSpacing/>
        <w:rPr>
          <w:rFonts w:asciiTheme="minorHAnsi" w:hAnsiTheme="minorHAnsi" w:cstheme="minorHAnsi"/>
          <w:b/>
          <w:sz w:val="24"/>
          <w:szCs w:val="24"/>
        </w:rPr>
      </w:pPr>
    </w:p>
    <w:p w14:paraId="538DBB15" w14:textId="77777777" w:rsidR="00B2012E" w:rsidRPr="00E1206E" w:rsidRDefault="00B2012E" w:rsidP="00B2012E">
      <w:pPr>
        <w:autoSpaceDE w:val="0"/>
        <w:adjustRightInd w:val="0"/>
        <w:contextualSpacing/>
        <w:rPr>
          <w:rFonts w:asciiTheme="minorHAnsi" w:hAnsiTheme="minorHAnsi" w:cstheme="minorHAnsi"/>
          <w:b/>
          <w:sz w:val="24"/>
          <w:szCs w:val="24"/>
        </w:rPr>
      </w:pPr>
    </w:p>
    <w:p w14:paraId="7F4EEF24"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1239221B" w14:textId="77777777" w:rsidR="00B2012E" w:rsidRPr="00E1206E" w:rsidRDefault="00B2012E" w:rsidP="00B2012E">
      <w:pPr>
        <w:pStyle w:val="Odstavekseznama"/>
        <w:ind w:left="720"/>
        <w:jc w:val="center"/>
        <w:rPr>
          <w:rFonts w:asciiTheme="minorHAnsi" w:hAnsiTheme="minorHAnsi" w:cstheme="minorHAnsi"/>
          <w:sz w:val="24"/>
          <w:szCs w:val="24"/>
        </w:rPr>
      </w:pPr>
    </w:p>
    <w:p w14:paraId="34DE1A2F" w14:textId="77777777" w:rsidR="00B2012E" w:rsidRPr="00E1206E" w:rsidRDefault="00B2012E" w:rsidP="00B2012E">
      <w:pPr>
        <w:autoSpaceDE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lastRenderedPageBreak/>
        <w:t>Pogodba, pri kateri kdo v imenu ali na račun druge pogodbene stranke, naročniku, predstavniku ali predsedniku organa ali organizacije iz javnega sektorja obljubi, ponudi ali da kakšno nedovoljeno korist za:</w:t>
      </w:r>
    </w:p>
    <w:p w14:paraId="479F55A4"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pridobitev posla ali</w:t>
      </w:r>
    </w:p>
    <w:p w14:paraId="46A542E1"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za sklenitev posla pod ugodnejšimi pogoji ali</w:t>
      </w:r>
    </w:p>
    <w:p w14:paraId="4D038475"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 xml:space="preserve">za opustitev dolžnega nadzora nad izvajanjem pogodbenih obveznosti ali </w:t>
      </w:r>
    </w:p>
    <w:p w14:paraId="1AFD6ABA"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06F41C78" w14:textId="77777777" w:rsidR="00B2012E" w:rsidRPr="00E1206E" w:rsidRDefault="00B2012E" w:rsidP="00B2012E">
      <w:pPr>
        <w:suppressAutoHyphens w:val="0"/>
        <w:autoSpaceDE w:val="0"/>
        <w:adjustRightInd w:val="0"/>
        <w:ind w:left="360"/>
        <w:jc w:val="both"/>
        <w:rPr>
          <w:rFonts w:asciiTheme="minorHAnsi" w:hAnsiTheme="minorHAnsi" w:cstheme="minorHAnsi"/>
          <w:bCs/>
          <w:iCs/>
          <w:sz w:val="24"/>
          <w:szCs w:val="24"/>
        </w:rPr>
      </w:pPr>
    </w:p>
    <w:p w14:paraId="5DF4D23A"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1431E279" w14:textId="77777777" w:rsidR="00B2012E" w:rsidRPr="00E1206E" w:rsidRDefault="00B2012E" w:rsidP="00B2012E">
      <w:pPr>
        <w:pStyle w:val="Odstavekseznama"/>
        <w:ind w:left="720"/>
        <w:jc w:val="center"/>
        <w:rPr>
          <w:rFonts w:asciiTheme="minorHAnsi" w:hAnsiTheme="minorHAnsi" w:cstheme="minorHAnsi"/>
          <w:sz w:val="24"/>
          <w:szCs w:val="24"/>
        </w:rPr>
      </w:pPr>
    </w:p>
    <w:p w14:paraId="58CA08E8" w14:textId="77777777" w:rsidR="00B2012E" w:rsidRPr="00E60BED" w:rsidRDefault="00B2012E" w:rsidP="00B2012E">
      <w:pPr>
        <w:jc w:val="both"/>
        <w:rPr>
          <w:rFonts w:asciiTheme="minorHAnsi" w:hAnsiTheme="minorHAnsi" w:cstheme="minorHAnsi"/>
          <w:sz w:val="24"/>
          <w:szCs w:val="24"/>
        </w:rPr>
      </w:pPr>
      <w:r w:rsidRPr="00E60BED">
        <w:rPr>
          <w:rFonts w:asciiTheme="minorHAnsi" w:hAnsiTheme="minorHAnsi" w:cstheme="minorHAnsi"/>
          <w:sz w:val="24"/>
          <w:szCs w:val="24"/>
        </w:rPr>
        <w:t>Ta pogodba je sklenjena pod razveznim pogojem, ki se uresniči v primeru izpolnitve ene od naslednjih okoliščin:</w:t>
      </w:r>
    </w:p>
    <w:p w14:paraId="59C49B06" w14:textId="77777777" w:rsidR="00B2012E" w:rsidRPr="00E60BED" w:rsidRDefault="00B2012E" w:rsidP="00B2012E">
      <w:pPr>
        <w:pStyle w:val="Odstavekseznama"/>
        <w:numPr>
          <w:ilvl w:val="0"/>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667C20DA" w14:textId="77777777" w:rsidR="00B2012E" w:rsidRPr="00E60BED" w:rsidRDefault="00B2012E" w:rsidP="00B2012E">
      <w:pPr>
        <w:pStyle w:val="Odstavekseznama"/>
        <w:numPr>
          <w:ilvl w:val="0"/>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430525B5" w14:textId="77777777" w:rsidR="00B2012E" w:rsidRPr="00E60BED" w:rsidRDefault="00B2012E" w:rsidP="00B2012E">
      <w:pPr>
        <w:pStyle w:val="Odstavekseznama"/>
        <w:numPr>
          <w:ilvl w:val="1"/>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 xml:space="preserve">plačilom za delo, </w:t>
      </w:r>
    </w:p>
    <w:p w14:paraId="37847AC7" w14:textId="77777777" w:rsidR="00B2012E" w:rsidRPr="00E60BED" w:rsidRDefault="00B2012E" w:rsidP="00B2012E">
      <w:pPr>
        <w:pStyle w:val="Odstavekseznama"/>
        <w:numPr>
          <w:ilvl w:val="1"/>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 xml:space="preserve">delovnim časom, </w:t>
      </w:r>
    </w:p>
    <w:p w14:paraId="7066FEF4" w14:textId="77777777" w:rsidR="00B2012E" w:rsidRPr="00E60BED" w:rsidRDefault="00B2012E" w:rsidP="00B2012E">
      <w:pPr>
        <w:pStyle w:val="Odstavekseznama"/>
        <w:numPr>
          <w:ilvl w:val="1"/>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 xml:space="preserve">počitki, </w:t>
      </w:r>
    </w:p>
    <w:p w14:paraId="3A4FCE9A" w14:textId="77777777" w:rsidR="00B2012E" w:rsidRPr="00E60BED" w:rsidRDefault="00B2012E" w:rsidP="00B2012E">
      <w:pPr>
        <w:pStyle w:val="Odstavekseznama"/>
        <w:numPr>
          <w:ilvl w:val="1"/>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 xml:space="preserve">opravljanjem dela na podlagi pogodb civilnega prava kljub obstoju elementov delovnega razmerja ali </w:t>
      </w:r>
    </w:p>
    <w:p w14:paraId="22B5BC72" w14:textId="77777777" w:rsidR="00B2012E" w:rsidRPr="00E60BED" w:rsidRDefault="00B2012E" w:rsidP="00B2012E">
      <w:pPr>
        <w:pStyle w:val="Odstavekseznama"/>
        <w:numPr>
          <w:ilvl w:val="1"/>
          <w:numId w:val="8"/>
        </w:numPr>
        <w:contextualSpacing/>
        <w:jc w:val="both"/>
        <w:rPr>
          <w:rFonts w:asciiTheme="minorHAnsi" w:hAnsiTheme="minorHAnsi" w:cstheme="minorHAnsi"/>
          <w:sz w:val="24"/>
          <w:szCs w:val="24"/>
        </w:rPr>
      </w:pPr>
      <w:r w:rsidRPr="00E60BED">
        <w:rPr>
          <w:rFonts w:asciiTheme="minorHAnsi" w:hAnsiTheme="minorHAnsi" w:cstheme="minorHAnsi"/>
          <w:sz w:val="24"/>
          <w:szCs w:val="24"/>
        </w:rPr>
        <w:t xml:space="preserve">v zvezi z zaposlovanjem na črno </w:t>
      </w:r>
    </w:p>
    <w:p w14:paraId="310B145E" w14:textId="77777777" w:rsidR="00B2012E" w:rsidRPr="00E60BED" w:rsidRDefault="00B2012E" w:rsidP="00B2012E">
      <w:pPr>
        <w:jc w:val="both"/>
        <w:rPr>
          <w:rFonts w:asciiTheme="minorHAnsi" w:eastAsiaTheme="minorHAnsi" w:hAnsiTheme="minorHAnsi" w:cstheme="minorHAnsi"/>
          <w:sz w:val="24"/>
          <w:szCs w:val="24"/>
        </w:rPr>
      </w:pPr>
      <w:r w:rsidRPr="00E60BED">
        <w:rPr>
          <w:rFonts w:asciiTheme="minorHAnsi" w:hAnsiTheme="minorHAnsi" w:cstheme="minorHAnsi"/>
          <w:sz w:val="24"/>
          <w:szCs w:val="24"/>
        </w:rPr>
        <w:t>in za kateri mu je bila s pravnomočno odločitvijo ali več pravnomočnimi odločitvami izrečena globa za prekršek.</w:t>
      </w:r>
    </w:p>
    <w:p w14:paraId="11192169" w14:textId="77777777" w:rsidR="00B2012E" w:rsidRPr="00E60BED" w:rsidRDefault="00B2012E" w:rsidP="00B2012E">
      <w:pPr>
        <w:jc w:val="both"/>
        <w:rPr>
          <w:rFonts w:asciiTheme="minorHAnsi" w:eastAsiaTheme="minorHAnsi" w:hAnsiTheme="minorHAnsi" w:cstheme="minorHAnsi"/>
          <w:sz w:val="24"/>
          <w:szCs w:val="24"/>
          <w:lang w:eastAsia="en-US"/>
        </w:rPr>
      </w:pPr>
      <w:r w:rsidRPr="00E60BED">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0C2362A9" w14:textId="77777777" w:rsidR="00B2012E" w:rsidRPr="00E60BED" w:rsidRDefault="00B2012E" w:rsidP="00B2012E">
      <w:pPr>
        <w:jc w:val="both"/>
        <w:rPr>
          <w:rFonts w:asciiTheme="minorHAnsi" w:eastAsiaTheme="minorHAnsi" w:hAnsiTheme="minorHAnsi" w:cstheme="minorHAnsi"/>
          <w:sz w:val="24"/>
          <w:szCs w:val="24"/>
          <w:lang w:eastAsia="en-US"/>
        </w:rPr>
      </w:pPr>
      <w:r w:rsidRPr="00E60BED">
        <w:rPr>
          <w:rFonts w:asciiTheme="minorHAnsi" w:eastAsiaTheme="minorHAnsi" w:hAnsiTheme="minorHAnsi" w:cstheme="minorHAnsi"/>
          <w:sz w:val="24"/>
          <w:szCs w:val="24"/>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48C92A2" w14:textId="77777777" w:rsidR="00B2012E" w:rsidRPr="00E60BED" w:rsidRDefault="00B2012E" w:rsidP="00B2012E">
      <w:pPr>
        <w:jc w:val="both"/>
        <w:rPr>
          <w:rFonts w:asciiTheme="minorHAnsi" w:eastAsiaTheme="minorHAnsi" w:hAnsiTheme="minorHAnsi" w:cstheme="minorHAnsi"/>
          <w:sz w:val="24"/>
          <w:szCs w:val="24"/>
          <w:lang w:eastAsia="en-US"/>
        </w:rPr>
      </w:pPr>
      <w:r w:rsidRPr="00E60BED">
        <w:rPr>
          <w:rFonts w:asciiTheme="minorHAnsi" w:eastAsiaTheme="minorHAnsi" w:hAnsiTheme="minorHAnsi" w:cstheme="minorHAnsi"/>
          <w:sz w:val="24"/>
          <w:szCs w:val="24"/>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FE23541" w14:textId="77777777" w:rsidR="00B2012E" w:rsidRPr="00E60BED" w:rsidRDefault="00B2012E" w:rsidP="00B2012E">
      <w:pPr>
        <w:jc w:val="both"/>
        <w:rPr>
          <w:rFonts w:asciiTheme="minorHAnsi" w:eastAsiaTheme="minorHAnsi" w:hAnsiTheme="minorHAnsi" w:cstheme="minorHAnsi"/>
          <w:sz w:val="24"/>
          <w:szCs w:val="24"/>
          <w:lang w:eastAsia="en-US"/>
        </w:rPr>
      </w:pPr>
      <w:r w:rsidRPr="00E60BED">
        <w:rPr>
          <w:rFonts w:asciiTheme="minorHAnsi" w:eastAsiaTheme="minorHAnsi" w:hAnsiTheme="minorHAnsi" w:cstheme="minorHAnsi"/>
          <w:sz w:val="24"/>
          <w:szCs w:val="24"/>
          <w:lang w:eastAsia="en-US"/>
        </w:rPr>
        <w:lastRenderedPageBreak/>
        <w:t>Če naročnik v 60 dneh od seznanitve s kršitvijo ne začne novega postopka javnega naročila, se šteje, da je pogodba razvezana šestdeseti dan od seznanitve s kršitvijo.</w:t>
      </w:r>
    </w:p>
    <w:p w14:paraId="0421E7BE" w14:textId="77777777" w:rsidR="00B2012E" w:rsidRPr="0004195D" w:rsidRDefault="00B2012E" w:rsidP="00B2012E">
      <w:pPr>
        <w:numPr>
          <w:ilvl w:val="12"/>
          <w:numId w:val="0"/>
        </w:numPr>
        <w:jc w:val="both"/>
        <w:rPr>
          <w:rFonts w:asciiTheme="minorHAnsi" w:hAnsiTheme="minorHAnsi" w:cstheme="minorHAnsi"/>
          <w:sz w:val="24"/>
          <w:szCs w:val="24"/>
        </w:rPr>
      </w:pPr>
    </w:p>
    <w:p w14:paraId="23C4116F" w14:textId="77777777" w:rsidR="00B2012E" w:rsidRPr="0004195D" w:rsidRDefault="00B2012E" w:rsidP="00B2012E">
      <w:pPr>
        <w:suppressAutoHyphens w:val="0"/>
        <w:autoSpaceDE w:val="0"/>
        <w:adjustRightInd w:val="0"/>
        <w:jc w:val="both"/>
        <w:rPr>
          <w:rFonts w:asciiTheme="minorHAnsi" w:hAnsiTheme="minorHAnsi" w:cstheme="minorHAnsi"/>
          <w:bCs/>
          <w:iCs/>
          <w:sz w:val="24"/>
          <w:szCs w:val="24"/>
        </w:rPr>
      </w:pPr>
      <w:r w:rsidRPr="0004195D">
        <w:rPr>
          <w:rFonts w:asciiTheme="minorHAnsi" w:hAnsiTheme="minorHAnsi" w:cstheme="minorHAnsi"/>
          <w:sz w:val="24"/>
          <w:szCs w:val="24"/>
        </w:rPr>
        <w:t>V primeru, da so izpolnjeni pogoji za predčasno prenehanje pogodbe po prejšnjem odstavku, naročnik odstopi od pogodbe</w:t>
      </w:r>
    </w:p>
    <w:p w14:paraId="33DD85A6" w14:textId="77777777" w:rsidR="00B2012E" w:rsidRPr="0004195D"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04195D">
        <w:rPr>
          <w:rFonts w:asciiTheme="minorHAnsi" w:hAnsiTheme="minorHAnsi" w:cstheme="minorHAnsi"/>
          <w:sz w:val="24"/>
          <w:szCs w:val="24"/>
        </w:rPr>
        <w:t>člen</w:t>
      </w:r>
    </w:p>
    <w:p w14:paraId="545CFF3B" w14:textId="77777777" w:rsidR="00B2012E" w:rsidRPr="0004195D" w:rsidRDefault="00B2012E" w:rsidP="00B2012E">
      <w:pPr>
        <w:autoSpaceDE w:val="0"/>
        <w:adjustRightInd w:val="0"/>
        <w:ind w:left="360"/>
        <w:jc w:val="both"/>
        <w:rPr>
          <w:rFonts w:asciiTheme="minorHAnsi" w:hAnsiTheme="minorHAnsi" w:cstheme="minorHAnsi"/>
          <w:bCs/>
          <w:iCs/>
          <w:sz w:val="24"/>
          <w:szCs w:val="24"/>
        </w:rPr>
      </w:pPr>
      <w:r w:rsidRPr="0004195D">
        <w:rPr>
          <w:rFonts w:asciiTheme="minorHAnsi" w:hAnsiTheme="minorHAnsi" w:cstheme="minorHAnsi"/>
          <w:bCs/>
          <w:iCs/>
          <w:sz w:val="24"/>
          <w:szCs w:val="24"/>
        </w:rPr>
        <w:t xml:space="preserve"> </w:t>
      </w:r>
    </w:p>
    <w:p w14:paraId="0EB850AE" w14:textId="77777777" w:rsidR="00B2012E" w:rsidRPr="00B113DB" w:rsidRDefault="00B2012E" w:rsidP="00B2012E">
      <w:pPr>
        <w:jc w:val="both"/>
        <w:rPr>
          <w:rFonts w:asciiTheme="minorHAnsi" w:hAnsiTheme="minorHAnsi" w:cstheme="minorHAnsi"/>
          <w:sz w:val="24"/>
          <w:szCs w:val="24"/>
        </w:rPr>
      </w:pPr>
      <w:r w:rsidRPr="0004195D">
        <w:rPr>
          <w:rFonts w:asciiTheme="minorHAnsi" w:hAnsiTheme="minorHAnsi" w:cstheme="minorHAnsi"/>
          <w:sz w:val="24"/>
          <w:szCs w:val="24"/>
        </w:rPr>
        <w:t>Pogodba je sklenjena za obdobje 24 mesecev z dnem podpisa obeh pogodbenih strank, ob pogoju, da dobavitelj naročniku predloži finančno zavarovanje za zavarovanje dobre izvedbo pogodbenih obveznosti.</w:t>
      </w:r>
    </w:p>
    <w:p w14:paraId="4FFBD94F"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0BCC8B16" w14:textId="77777777" w:rsidR="00B2012E" w:rsidRPr="00E1206E" w:rsidRDefault="00B2012E" w:rsidP="00B2012E">
      <w:pPr>
        <w:autoSpaceDE w:val="0"/>
        <w:adjustRightInd w:val="0"/>
        <w:jc w:val="both"/>
        <w:rPr>
          <w:rFonts w:asciiTheme="minorHAnsi" w:hAnsiTheme="minorHAnsi" w:cstheme="minorHAnsi"/>
          <w:b/>
          <w:sz w:val="24"/>
          <w:szCs w:val="24"/>
        </w:rPr>
      </w:pPr>
    </w:p>
    <w:p w14:paraId="4100873C"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Pogodbeni stranki se dogovorita, da bosta poskušali vse spore iz te pogodbe rešiti sporazumno. V ostalih  primerih je pristojno sodišče v Murski Soboti. </w:t>
      </w:r>
    </w:p>
    <w:p w14:paraId="4C50E422" w14:textId="77777777" w:rsidR="00B2012E" w:rsidRPr="00E1206E" w:rsidRDefault="00B2012E" w:rsidP="00B2012E">
      <w:pPr>
        <w:autoSpaceDE w:val="0"/>
        <w:adjustRightInd w:val="0"/>
        <w:jc w:val="both"/>
        <w:rPr>
          <w:rFonts w:asciiTheme="minorHAnsi" w:hAnsiTheme="minorHAnsi" w:cstheme="minorHAnsi"/>
          <w:sz w:val="24"/>
          <w:szCs w:val="24"/>
        </w:rPr>
      </w:pPr>
    </w:p>
    <w:p w14:paraId="564CD64D" w14:textId="77777777" w:rsidR="00B2012E" w:rsidRPr="00E1206E" w:rsidRDefault="00B2012E" w:rsidP="00B2012E">
      <w:pPr>
        <w:pStyle w:val="Odstavekseznama"/>
        <w:numPr>
          <w:ilvl w:val="0"/>
          <w:numId w:val="42"/>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 xml:space="preserve">člen </w:t>
      </w:r>
    </w:p>
    <w:p w14:paraId="5CC61BAB" w14:textId="77777777" w:rsidR="00B2012E" w:rsidRPr="00E1206E" w:rsidRDefault="00B2012E" w:rsidP="00B2012E">
      <w:pPr>
        <w:pStyle w:val="Odstavekseznama"/>
        <w:ind w:left="720"/>
        <w:jc w:val="center"/>
        <w:rPr>
          <w:rFonts w:asciiTheme="minorHAnsi" w:hAnsiTheme="minorHAnsi" w:cstheme="minorHAnsi"/>
          <w:sz w:val="24"/>
          <w:szCs w:val="24"/>
        </w:rPr>
      </w:pPr>
    </w:p>
    <w:p w14:paraId="372044D7"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Za urejanje medsebojnih obveznosti in pravic, ki nisi posebej opredeljene s to pogodbo, se uporabljajo določbe veljavnega Obligacijskega zakonika.</w:t>
      </w:r>
    </w:p>
    <w:p w14:paraId="6BFDBE26" w14:textId="77777777" w:rsidR="00B2012E" w:rsidRPr="00E1206E" w:rsidRDefault="00B2012E" w:rsidP="00B2012E">
      <w:pPr>
        <w:jc w:val="both"/>
        <w:rPr>
          <w:rFonts w:asciiTheme="minorHAnsi" w:hAnsiTheme="minorHAnsi" w:cstheme="minorHAnsi"/>
          <w:sz w:val="24"/>
          <w:szCs w:val="24"/>
        </w:rPr>
      </w:pPr>
    </w:p>
    <w:p w14:paraId="0074B40A"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Ta pogodba je sestavljen v dveh (2) enakih izvodih, od katerih prejme vsaka stranka po en (1) izvod.</w:t>
      </w:r>
    </w:p>
    <w:p w14:paraId="182B9D68" w14:textId="77777777" w:rsidR="00B2012E" w:rsidRPr="00E1206E" w:rsidRDefault="00B2012E" w:rsidP="00B2012E">
      <w:pPr>
        <w:jc w:val="both"/>
        <w:rPr>
          <w:rFonts w:asciiTheme="minorHAnsi" w:hAnsiTheme="minorHAnsi" w:cstheme="minorHAnsi"/>
          <w:sz w:val="24"/>
          <w:szCs w:val="24"/>
        </w:rPr>
      </w:pPr>
    </w:p>
    <w:p w14:paraId="5C4253FB" w14:textId="77777777" w:rsidR="00B2012E" w:rsidRPr="00E1206E" w:rsidRDefault="00B2012E" w:rsidP="00B2012E">
      <w:pPr>
        <w:widowControl w:val="0"/>
        <w:autoSpaceDE w:val="0"/>
        <w:adjustRightInd w:val="0"/>
        <w:jc w:val="both"/>
        <w:rPr>
          <w:rFonts w:asciiTheme="minorHAnsi" w:hAnsiTheme="minorHAnsi" w:cstheme="minorHAnsi"/>
          <w:sz w:val="24"/>
          <w:szCs w:val="24"/>
        </w:rPr>
      </w:pPr>
    </w:p>
    <w:p w14:paraId="779CA82C" w14:textId="77777777" w:rsidR="00B2012E" w:rsidRPr="00E1206E" w:rsidRDefault="00B2012E" w:rsidP="00B2012E">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B2012E" w:rsidRPr="00E1206E" w14:paraId="624DE232" w14:textId="77777777" w:rsidTr="00F67159">
        <w:tc>
          <w:tcPr>
            <w:tcW w:w="4644" w:type="dxa"/>
            <w:shd w:val="clear" w:color="auto" w:fill="auto"/>
          </w:tcPr>
          <w:p w14:paraId="4FEC9C5D"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Podpisano dne:____________</w:t>
            </w:r>
          </w:p>
        </w:tc>
        <w:tc>
          <w:tcPr>
            <w:tcW w:w="284" w:type="dxa"/>
            <w:shd w:val="clear" w:color="auto" w:fill="auto"/>
          </w:tcPr>
          <w:p w14:paraId="433789B5"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44AAAA23"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Podpisano dne: ______________</w:t>
            </w:r>
          </w:p>
        </w:tc>
      </w:tr>
      <w:tr w:rsidR="00B2012E" w:rsidRPr="00E1206E" w14:paraId="450B4FDE" w14:textId="77777777" w:rsidTr="00F67159">
        <w:tc>
          <w:tcPr>
            <w:tcW w:w="4644" w:type="dxa"/>
            <w:shd w:val="clear" w:color="auto" w:fill="auto"/>
          </w:tcPr>
          <w:p w14:paraId="60EB7E11" w14:textId="77777777" w:rsidR="00B2012E" w:rsidRPr="00E1206E" w:rsidRDefault="00B2012E" w:rsidP="00F67159">
            <w:pPr>
              <w:jc w:val="center"/>
              <w:rPr>
                <w:rFonts w:asciiTheme="minorHAnsi" w:hAnsiTheme="minorHAnsi" w:cstheme="minorHAnsi"/>
                <w:sz w:val="24"/>
                <w:szCs w:val="24"/>
              </w:rPr>
            </w:pPr>
          </w:p>
          <w:p w14:paraId="45502D37"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DOBAVITELJ:</w:t>
            </w:r>
          </w:p>
        </w:tc>
        <w:tc>
          <w:tcPr>
            <w:tcW w:w="284" w:type="dxa"/>
            <w:shd w:val="clear" w:color="auto" w:fill="auto"/>
          </w:tcPr>
          <w:p w14:paraId="2FE3650F"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41A8AE44" w14:textId="77777777" w:rsidR="00B2012E" w:rsidRPr="00E1206E" w:rsidRDefault="00B2012E" w:rsidP="00F67159">
            <w:pPr>
              <w:jc w:val="center"/>
              <w:rPr>
                <w:rFonts w:asciiTheme="minorHAnsi" w:hAnsiTheme="minorHAnsi" w:cstheme="minorHAnsi"/>
                <w:sz w:val="24"/>
                <w:szCs w:val="24"/>
              </w:rPr>
            </w:pPr>
          </w:p>
          <w:p w14:paraId="7F323AEB"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NAROČNIK:</w:t>
            </w:r>
          </w:p>
        </w:tc>
      </w:tr>
      <w:tr w:rsidR="00B2012E" w:rsidRPr="00E1206E" w14:paraId="2FEFD19B" w14:textId="77777777" w:rsidTr="00F67159">
        <w:tc>
          <w:tcPr>
            <w:tcW w:w="4644" w:type="dxa"/>
            <w:shd w:val="clear" w:color="auto" w:fill="auto"/>
          </w:tcPr>
          <w:p w14:paraId="5E03D349" w14:textId="77777777" w:rsidR="00B2012E" w:rsidRPr="00E1206E" w:rsidRDefault="00B2012E" w:rsidP="00F67159">
            <w:pPr>
              <w:jc w:val="center"/>
              <w:rPr>
                <w:rFonts w:asciiTheme="minorHAnsi" w:hAnsiTheme="minorHAnsi" w:cstheme="minorHAnsi"/>
                <w:sz w:val="24"/>
                <w:szCs w:val="24"/>
              </w:rPr>
            </w:pPr>
          </w:p>
          <w:p w14:paraId="53CD76FA"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0C5A3E66"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7D187FE8"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Zdravstveni dom Murska Sobota</w:t>
            </w:r>
          </w:p>
        </w:tc>
      </w:tr>
      <w:tr w:rsidR="00B2012E" w:rsidRPr="00E1206E" w14:paraId="0AA9D777" w14:textId="77777777" w:rsidTr="00F67159">
        <w:tc>
          <w:tcPr>
            <w:tcW w:w="4644" w:type="dxa"/>
            <w:shd w:val="clear" w:color="auto" w:fill="auto"/>
          </w:tcPr>
          <w:p w14:paraId="1E48F78F"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704DF107"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79248FB4" w14:textId="77777777" w:rsidR="00B2012E" w:rsidRPr="00E1206E" w:rsidRDefault="00B2012E" w:rsidP="00F67159">
            <w:pPr>
              <w:jc w:val="center"/>
              <w:rPr>
                <w:rFonts w:asciiTheme="minorHAnsi" w:hAnsiTheme="minorHAnsi" w:cstheme="minorHAnsi"/>
                <w:b/>
                <w:sz w:val="24"/>
                <w:szCs w:val="24"/>
              </w:rPr>
            </w:pPr>
          </w:p>
        </w:tc>
      </w:tr>
      <w:tr w:rsidR="00B2012E" w:rsidRPr="00E1206E" w14:paraId="085EB0F1" w14:textId="77777777" w:rsidTr="00F67159">
        <w:tc>
          <w:tcPr>
            <w:tcW w:w="4644" w:type="dxa"/>
            <w:shd w:val="clear" w:color="auto" w:fill="auto"/>
          </w:tcPr>
          <w:p w14:paraId="30BBB970"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Direktor:</w:t>
            </w:r>
          </w:p>
        </w:tc>
        <w:tc>
          <w:tcPr>
            <w:tcW w:w="284" w:type="dxa"/>
            <w:shd w:val="clear" w:color="auto" w:fill="auto"/>
          </w:tcPr>
          <w:p w14:paraId="2CC5C2EC"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39D3AB48" w14:textId="77777777" w:rsidR="00B2012E" w:rsidRPr="00E1206E" w:rsidRDefault="00B2012E" w:rsidP="00F67159">
            <w:pPr>
              <w:jc w:val="center"/>
              <w:rPr>
                <w:rFonts w:asciiTheme="minorHAnsi" w:hAnsiTheme="minorHAnsi" w:cstheme="minorHAnsi"/>
                <w:b/>
                <w:sz w:val="24"/>
                <w:szCs w:val="24"/>
              </w:rPr>
            </w:pPr>
            <w:r w:rsidRPr="00E1206E">
              <w:rPr>
                <w:rFonts w:asciiTheme="minorHAnsi" w:hAnsiTheme="minorHAnsi" w:cstheme="minorHAnsi"/>
                <w:sz w:val="24"/>
                <w:szCs w:val="24"/>
              </w:rPr>
              <w:t>Direktorica:</w:t>
            </w:r>
          </w:p>
        </w:tc>
      </w:tr>
      <w:tr w:rsidR="00B2012E" w:rsidRPr="00E1206E" w14:paraId="201B59F5" w14:textId="77777777" w:rsidTr="00F67159">
        <w:tc>
          <w:tcPr>
            <w:tcW w:w="4644" w:type="dxa"/>
            <w:shd w:val="clear" w:color="auto" w:fill="auto"/>
          </w:tcPr>
          <w:p w14:paraId="33B6C17A"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05293A71"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19B3C1B7"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Edith Žižek Sapač, dr. med. spec.</w:t>
            </w:r>
          </w:p>
        </w:tc>
      </w:tr>
      <w:tr w:rsidR="00B2012E" w:rsidRPr="00E1206E" w14:paraId="625D3984" w14:textId="77777777" w:rsidTr="00F67159">
        <w:tc>
          <w:tcPr>
            <w:tcW w:w="4644" w:type="dxa"/>
            <w:shd w:val="clear" w:color="auto" w:fill="auto"/>
          </w:tcPr>
          <w:p w14:paraId="5456C2A0"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1F755DED"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74A112DA" w14:textId="77777777" w:rsidR="00B2012E" w:rsidRPr="00E1206E" w:rsidRDefault="00B2012E" w:rsidP="00F67159">
            <w:pPr>
              <w:jc w:val="center"/>
              <w:rPr>
                <w:rFonts w:asciiTheme="minorHAnsi" w:hAnsiTheme="minorHAnsi" w:cstheme="minorHAnsi"/>
                <w:sz w:val="24"/>
                <w:szCs w:val="24"/>
              </w:rPr>
            </w:pPr>
          </w:p>
        </w:tc>
      </w:tr>
      <w:tr w:rsidR="00B2012E" w:rsidRPr="00E1206E" w14:paraId="51CFD6AC" w14:textId="77777777" w:rsidTr="00F67159">
        <w:tc>
          <w:tcPr>
            <w:tcW w:w="4644" w:type="dxa"/>
            <w:tcBorders>
              <w:bottom w:val="single" w:sz="4" w:space="0" w:color="auto"/>
            </w:tcBorders>
            <w:shd w:val="clear" w:color="auto" w:fill="auto"/>
          </w:tcPr>
          <w:p w14:paraId="2D7474C4"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67B047AF" w14:textId="77777777" w:rsidR="00B2012E" w:rsidRPr="00E1206E" w:rsidRDefault="00B2012E" w:rsidP="00F67159">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70BB0586" w14:textId="77777777" w:rsidR="00B2012E" w:rsidRPr="00E1206E" w:rsidRDefault="00B2012E" w:rsidP="00F67159">
            <w:pPr>
              <w:jc w:val="center"/>
              <w:rPr>
                <w:rFonts w:asciiTheme="minorHAnsi" w:hAnsiTheme="minorHAnsi" w:cstheme="minorHAnsi"/>
                <w:sz w:val="24"/>
                <w:szCs w:val="24"/>
              </w:rPr>
            </w:pPr>
          </w:p>
        </w:tc>
      </w:tr>
    </w:tbl>
    <w:p w14:paraId="2D6B5B07" w14:textId="77777777" w:rsidR="00B2012E" w:rsidRDefault="00B2012E" w:rsidP="00B2012E">
      <w:pPr>
        <w:jc w:val="both"/>
        <w:rPr>
          <w:rFonts w:asciiTheme="minorHAnsi" w:hAnsiTheme="minorHAnsi" w:cstheme="minorHAnsi"/>
          <w:sz w:val="24"/>
          <w:szCs w:val="24"/>
        </w:rPr>
      </w:pPr>
    </w:p>
    <w:p w14:paraId="0CE3D909" w14:textId="77777777" w:rsidR="00B2012E" w:rsidRDefault="00B2012E" w:rsidP="00B2012E">
      <w:pPr>
        <w:jc w:val="both"/>
        <w:rPr>
          <w:rFonts w:asciiTheme="minorHAnsi" w:hAnsiTheme="minorHAnsi" w:cstheme="minorHAnsi"/>
          <w:sz w:val="24"/>
          <w:szCs w:val="24"/>
        </w:rPr>
      </w:pPr>
    </w:p>
    <w:p w14:paraId="45596933" w14:textId="77777777" w:rsidR="00B2012E" w:rsidRDefault="00B2012E" w:rsidP="00B2012E">
      <w:pPr>
        <w:jc w:val="both"/>
        <w:rPr>
          <w:rFonts w:asciiTheme="minorHAnsi" w:hAnsiTheme="minorHAnsi" w:cstheme="minorHAnsi"/>
          <w:sz w:val="24"/>
          <w:szCs w:val="24"/>
        </w:rPr>
      </w:pPr>
    </w:p>
    <w:p w14:paraId="4B1E261E" w14:textId="77777777" w:rsidR="00B2012E" w:rsidRDefault="00B2012E" w:rsidP="00B2012E">
      <w:pPr>
        <w:jc w:val="both"/>
        <w:rPr>
          <w:rFonts w:asciiTheme="minorHAnsi" w:hAnsiTheme="minorHAnsi" w:cstheme="minorHAnsi"/>
          <w:sz w:val="24"/>
          <w:szCs w:val="24"/>
        </w:rPr>
      </w:pPr>
    </w:p>
    <w:p w14:paraId="728A2FEA" w14:textId="77777777" w:rsidR="00B2012E" w:rsidRDefault="00B2012E" w:rsidP="00B2012E">
      <w:pPr>
        <w:jc w:val="both"/>
        <w:rPr>
          <w:rFonts w:asciiTheme="minorHAnsi" w:hAnsiTheme="minorHAnsi" w:cstheme="minorHAnsi"/>
          <w:sz w:val="24"/>
          <w:szCs w:val="24"/>
        </w:rPr>
        <w:sectPr w:rsidR="00B2012E" w:rsidSect="00D15B5D">
          <w:pgSz w:w="11906" w:h="16838"/>
          <w:pgMar w:top="1843" w:right="1134" w:bottom="1134" w:left="1134" w:header="1191" w:footer="709" w:gutter="0"/>
          <w:cols w:space="708"/>
          <w:docGrid w:linePitch="360"/>
        </w:sectPr>
      </w:pPr>
    </w:p>
    <w:p w14:paraId="5573A35D" w14:textId="26992D11" w:rsidR="00B2012E" w:rsidRPr="00E1206E" w:rsidRDefault="00B2012E" w:rsidP="00B2012E">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161A7A">
        <w:rPr>
          <w:rFonts w:asciiTheme="minorHAnsi" w:hAnsiTheme="minorHAnsi" w:cstheme="minorHAnsi"/>
          <w:b/>
          <w:i/>
          <w:sz w:val="24"/>
          <w:szCs w:val="24"/>
        </w:rPr>
        <w:t>4</w:t>
      </w:r>
      <w:r w:rsidRPr="00E1206E">
        <w:rPr>
          <w:rFonts w:asciiTheme="minorHAnsi" w:hAnsiTheme="minorHAnsi" w:cstheme="minorHAnsi"/>
          <w:b/>
          <w:i/>
          <w:sz w:val="24"/>
          <w:szCs w:val="24"/>
        </w:rPr>
        <w:t>.</w:t>
      </w:r>
      <w:r>
        <w:rPr>
          <w:rFonts w:asciiTheme="minorHAnsi" w:hAnsiTheme="minorHAnsi" w:cstheme="minorHAnsi"/>
          <w:b/>
          <w:i/>
          <w:sz w:val="24"/>
          <w:szCs w:val="24"/>
        </w:rPr>
        <w:t>1</w:t>
      </w:r>
    </w:p>
    <w:p w14:paraId="504F0E09" w14:textId="77777777" w:rsidR="00B2012E" w:rsidRPr="00E1206E" w:rsidRDefault="00B2012E" w:rsidP="00B2012E">
      <w:pPr>
        <w:jc w:val="both"/>
        <w:rPr>
          <w:rFonts w:asciiTheme="minorHAnsi" w:hAnsiTheme="minorHAnsi" w:cstheme="minorHAnsi"/>
          <w:b/>
          <w:i/>
          <w:sz w:val="24"/>
          <w:szCs w:val="24"/>
        </w:rPr>
      </w:pPr>
    </w:p>
    <w:p w14:paraId="03DA54A7" w14:textId="77777777" w:rsidR="00B2012E" w:rsidRPr="00E1206E" w:rsidRDefault="00B2012E" w:rsidP="00B2012E">
      <w:pPr>
        <w:autoSpaceDE w:val="0"/>
        <w:rPr>
          <w:rFonts w:asciiTheme="minorHAnsi" w:hAnsiTheme="minorHAnsi" w:cstheme="minorHAnsi"/>
          <w:sz w:val="24"/>
          <w:szCs w:val="24"/>
        </w:rPr>
      </w:pPr>
      <w:r w:rsidRPr="00E1206E">
        <w:rPr>
          <w:rFonts w:asciiTheme="minorHAnsi" w:hAnsiTheme="minorHAnsi" w:cstheme="minorHAnsi"/>
          <w:b/>
          <w:i/>
          <w:sz w:val="24"/>
          <w:szCs w:val="24"/>
        </w:rPr>
        <w:t>Vzorec okvirnega sporazuma</w:t>
      </w:r>
    </w:p>
    <w:p w14:paraId="69EE34ED" w14:textId="77777777" w:rsidR="00B2012E" w:rsidRPr="00E1206E" w:rsidRDefault="00B2012E" w:rsidP="00B2012E">
      <w:pPr>
        <w:jc w:val="center"/>
        <w:rPr>
          <w:rFonts w:asciiTheme="minorHAnsi" w:hAnsiTheme="minorHAnsi" w:cstheme="minorHAnsi"/>
          <w:b/>
          <w:bCs/>
          <w:i/>
          <w:sz w:val="24"/>
          <w:szCs w:val="24"/>
        </w:rPr>
      </w:pPr>
    </w:p>
    <w:p w14:paraId="72715304" w14:textId="77777777" w:rsidR="00B2012E" w:rsidRPr="00E1206E" w:rsidRDefault="00B2012E" w:rsidP="00B2012E">
      <w:pPr>
        <w:tabs>
          <w:tab w:val="left" w:pos="284"/>
          <w:tab w:val="center" w:pos="4394"/>
        </w:tabs>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OKVIRNI SPORAZUM O DOBAVI POTROŠNEGA ZOBOZDRAVSTVENEGA </w:t>
      </w:r>
    </w:p>
    <w:p w14:paraId="008AC861" w14:textId="38C2BAF2" w:rsidR="00B2012E" w:rsidRPr="00E1206E" w:rsidRDefault="00B2012E" w:rsidP="00B2012E">
      <w:pPr>
        <w:tabs>
          <w:tab w:val="left" w:pos="284"/>
          <w:tab w:val="center" w:pos="4394"/>
        </w:tabs>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MATERIALA Z OZNAKO </w:t>
      </w:r>
      <w:r w:rsidR="00426223" w:rsidRPr="00EA3352">
        <w:rPr>
          <w:rFonts w:asciiTheme="minorHAnsi" w:hAnsiTheme="minorHAnsi" w:cstheme="minorHAnsi"/>
          <w:b/>
          <w:sz w:val="24"/>
          <w:szCs w:val="24"/>
        </w:rPr>
        <w:t>JN-OP-</w:t>
      </w:r>
      <w:r w:rsidR="00426223">
        <w:rPr>
          <w:rFonts w:asciiTheme="minorHAnsi" w:hAnsiTheme="minorHAnsi" w:cstheme="minorHAnsi"/>
          <w:b/>
          <w:sz w:val="24"/>
          <w:szCs w:val="24"/>
        </w:rPr>
        <w:t>B</w:t>
      </w:r>
      <w:r w:rsidR="00426223" w:rsidRPr="00EA3352">
        <w:rPr>
          <w:rFonts w:asciiTheme="minorHAnsi" w:hAnsiTheme="minorHAnsi" w:cstheme="minorHAnsi"/>
          <w:b/>
          <w:sz w:val="24"/>
          <w:szCs w:val="24"/>
        </w:rPr>
        <w:t>-</w:t>
      </w:r>
      <w:r w:rsidR="00426223">
        <w:rPr>
          <w:rFonts w:asciiTheme="minorHAnsi" w:hAnsiTheme="minorHAnsi" w:cstheme="minorHAnsi"/>
          <w:b/>
          <w:sz w:val="24"/>
          <w:szCs w:val="24"/>
        </w:rPr>
        <w:t>8</w:t>
      </w:r>
      <w:r w:rsidR="00426223" w:rsidRPr="00EA3352">
        <w:rPr>
          <w:rFonts w:asciiTheme="minorHAnsi" w:hAnsiTheme="minorHAnsi" w:cstheme="minorHAnsi"/>
          <w:b/>
          <w:sz w:val="24"/>
          <w:szCs w:val="24"/>
        </w:rPr>
        <w:t>/202</w:t>
      </w:r>
      <w:r w:rsidR="00426223">
        <w:rPr>
          <w:rFonts w:asciiTheme="minorHAnsi" w:hAnsiTheme="minorHAnsi" w:cstheme="minorHAnsi"/>
          <w:b/>
          <w:sz w:val="24"/>
          <w:szCs w:val="24"/>
        </w:rPr>
        <w:t>4</w:t>
      </w:r>
    </w:p>
    <w:p w14:paraId="6735D188" w14:textId="77777777" w:rsidR="00B2012E" w:rsidRPr="00E1206E" w:rsidRDefault="00B2012E" w:rsidP="00B2012E">
      <w:pPr>
        <w:rPr>
          <w:rFonts w:asciiTheme="minorHAnsi" w:hAnsiTheme="minorHAnsi" w:cstheme="minorHAnsi"/>
          <w:b/>
          <w:sz w:val="24"/>
          <w:szCs w:val="24"/>
        </w:rPr>
      </w:pPr>
    </w:p>
    <w:p w14:paraId="16B43344" w14:textId="77777777" w:rsidR="00B2012E" w:rsidRPr="00E1206E" w:rsidRDefault="00B2012E" w:rsidP="00B2012E">
      <w:pPr>
        <w:jc w:val="center"/>
        <w:rPr>
          <w:rFonts w:asciiTheme="minorHAnsi" w:hAnsiTheme="minorHAnsi" w:cstheme="minorHAnsi"/>
          <w:sz w:val="24"/>
          <w:szCs w:val="24"/>
        </w:rPr>
      </w:pPr>
    </w:p>
    <w:p w14:paraId="1A1F6304"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ki sta ga sklenila</w:t>
      </w:r>
    </w:p>
    <w:p w14:paraId="4126437B" w14:textId="77777777" w:rsidR="00B2012E" w:rsidRPr="00E1206E" w:rsidRDefault="00B2012E" w:rsidP="00B2012E">
      <w:pPr>
        <w:jc w:val="both"/>
        <w:rPr>
          <w:rFonts w:asciiTheme="minorHAnsi" w:hAnsiTheme="minorHAnsi" w:cstheme="minorHAnsi"/>
          <w:sz w:val="24"/>
          <w:szCs w:val="24"/>
        </w:rPr>
      </w:pPr>
    </w:p>
    <w:p w14:paraId="73F793E8"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kot naročnik: </w:t>
      </w:r>
      <w:r w:rsidRPr="00E1206E">
        <w:rPr>
          <w:rFonts w:asciiTheme="minorHAnsi" w:hAnsiTheme="minorHAnsi" w:cstheme="minorHAnsi"/>
          <w:sz w:val="24"/>
          <w:szCs w:val="24"/>
        </w:rPr>
        <w:tab/>
      </w:r>
      <w:r w:rsidRPr="00E1206E">
        <w:rPr>
          <w:rFonts w:asciiTheme="minorHAnsi" w:hAnsiTheme="minorHAnsi" w:cstheme="minorHAnsi"/>
          <w:sz w:val="24"/>
          <w:szCs w:val="24"/>
        </w:rPr>
        <w:tab/>
        <w:t>Zdravstveni dom Murska Sobota, Grajska ulica 24, 9000 Murska Sobota</w:t>
      </w:r>
    </w:p>
    <w:p w14:paraId="7BF21D65"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ki ga zastopa: </w:t>
      </w:r>
      <w:r w:rsidRPr="00E1206E">
        <w:rPr>
          <w:rFonts w:asciiTheme="minorHAnsi" w:hAnsiTheme="minorHAnsi" w:cstheme="minorHAnsi"/>
          <w:sz w:val="24"/>
          <w:szCs w:val="24"/>
        </w:rPr>
        <w:tab/>
      </w:r>
      <w:r w:rsidRPr="00E1206E">
        <w:rPr>
          <w:rFonts w:asciiTheme="minorHAnsi" w:hAnsiTheme="minorHAnsi" w:cstheme="minorHAnsi"/>
          <w:sz w:val="24"/>
          <w:szCs w:val="24"/>
        </w:rPr>
        <w:tab/>
        <w:t>direktorica Edith Žižek Sapač, dr. med. spec.</w:t>
      </w:r>
    </w:p>
    <w:p w14:paraId="125E9E1C"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Matična številka: </w:t>
      </w:r>
      <w:r w:rsidRPr="00E1206E">
        <w:rPr>
          <w:rFonts w:asciiTheme="minorHAnsi" w:hAnsiTheme="minorHAnsi" w:cstheme="minorHAnsi"/>
          <w:sz w:val="24"/>
          <w:szCs w:val="24"/>
        </w:rPr>
        <w:tab/>
        <w:t>5801915000</w:t>
      </w:r>
    </w:p>
    <w:p w14:paraId="52E459BC"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ID za DDV: </w:t>
      </w:r>
      <w:r w:rsidRPr="00E1206E">
        <w:rPr>
          <w:rFonts w:asciiTheme="minorHAnsi" w:hAnsiTheme="minorHAnsi" w:cstheme="minorHAnsi"/>
          <w:sz w:val="24"/>
          <w:szCs w:val="24"/>
        </w:rPr>
        <w:tab/>
      </w:r>
      <w:r w:rsidRPr="00E1206E">
        <w:rPr>
          <w:rFonts w:asciiTheme="minorHAnsi" w:hAnsiTheme="minorHAnsi" w:cstheme="minorHAnsi"/>
          <w:sz w:val="24"/>
          <w:szCs w:val="24"/>
        </w:rPr>
        <w:tab/>
        <w:t>SI94095400</w:t>
      </w:r>
    </w:p>
    <w:p w14:paraId="1D5358AA" w14:textId="77777777" w:rsidR="00B2012E" w:rsidRPr="00E1206E" w:rsidRDefault="00B2012E" w:rsidP="00B2012E">
      <w:pPr>
        <w:rPr>
          <w:rFonts w:asciiTheme="minorHAnsi" w:hAnsiTheme="minorHAnsi" w:cstheme="minorHAnsi"/>
          <w:sz w:val="24"/>
          <w:szCs w:val="24"/>
        </w:rPr>
      </w:pPr>
      <w:r w:rsidRPr="00E1206E">
        <w:rPr>
          <w:rFonts w:asciiTheme="minorHAnsi" w:hAnsiTheme="minorHAnsi" w:cstheme="minorHAnsi"/>
          <w:sz w:val="24"/>
          <w:szCs w:val="24"/>
        </w:rPr>
        <w:t xml:space="preserve">Transakcijski račun: </w:t>
      </w:r>
      <w:r w:rsidRPr="00E1206E">
        <w:rPr>
          <w:rFonts w:asciiTheme="minorHAnsi" w:hAnsiTheme="minorHAnsi" w:cstheme="minorHAnsi"/>
          <w:sz w:val="24"/>
          <w:szCs w:val="24"/>
        </w:rPr>
        <w:tab/>
        <w:t>IBAN SI56 0128 0603 0922 660</w:t>
      </w:r>
    </w:p>
    <w:p w14:paraId="217D43A8" w14:textId="77777777" w:rsidR="00B2012E" w:rsidRPr="00E1206E" w:rsidRDefault="00B2012E" w:rsidP="00B2012E">
      <w:pPr>
        <w:jc w:val="both"/>
        <w:rPr>
          <w:rFonts w:asciiTheme="minorHAnsi" w:hAnsiTheme="minorHAnsi" w:cstheme="minorHAnsi"/>
          <w:sz w:val="24"/>
          <w:szCs w:val="24"/>
        </w:rPr>
      </w:pPr>
    </w:p>
    <w:p w14:paraId="5D994BF6" w14:textId="77777777" w:rsidR="00B2012E" w:rsidRPr="00E1206E" w:rsidRDefault="00B2012E" w:rsidP="00B2012E">
      <w:pPr>
        <w:jc w:val="both"/>
        <w:rPr>
          <w:rFonts w:asciiTheme="minorHAnsi" w:hAnsiTheme="minorHAnsi" w:cstheme="minorHAnsi"/>
          <w:sz w:val="24"/>
          <w:szCs w:val="24"/>
        </w:rPr>
      </w:pPr>
    </w:p>
    <w:p w14:paraId="5D040497"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in </w:t>
      </w:r>
    </w:p>
    <w:p w14:paraId="31EC5DAA" w14:textId="77777777" w:rsidR="00B2012E" w:rsidRDefault="00B2012E" w:rsidP="00B2012E">
      <w:pPr>
        <w:jc w:val="both"/>
        <w:rPr>
          <w:rFonts w:asciiTheme="minorHAnsi" w:hAnsiTheme="minorHAnsi" w:cstheme="minorHAnsi"/>
          <w:sz w:val="24"/>
          <w:szCs w:val="24"/>
        </w:rPr>
      </w:pPr>
    </w:p>
    <w:p w14:paraId="483577CF" w14:textId="0362D6D3" w:rsidR="00B2012E" w:rsidRPr="00A71F94" w:rsidRDefault="00B2012E" w:rsidP="00B2012E">
      <w:pPr>
        <w:jc w:val="both"/>
        <w:rPr>
          <w:rFonts w:asciiTheme="minorHAnsi" w:hAnsiTheme="minorHAnsi" w:cstheme="minorHAnsi"/>
          <w:sz w:val="24"/>
          <w:szCs w:val="24"/>
        </w:rPr>
      </w:pPr>
      <w:r w:rsidRPr="00A71F94">
        <w:rPr>
          <w:rFonts w:asciiTheme="minorHAnsi" w:hAnsiTheme="minorHAnsi" w:cstheme="minorHAnsi"/>
          <w:sz w:val="24"/>
          <w:szCs w:val="24"/>
        </w:rPr>
        <w:t xml:space="preserve">kot </w:t>
      </w:r>
      <w:r>
        <w:rPr>
          <w:rFonts w:asciiTheme="minorHAnsi" w:hAnsiTheme="minorHAnsi" w:cstheme="minorHAnsi"/>
          <w:sz w:val="24"/>
          <w:szCs w:val="24"/>
        </w:rPr>
        <w:t>dobavitelj</w:t>
      </w:r>
      <w:r w:rsidRPr="00A71F94">
        <w:rPr>
          <w:rFonts w:asciiTheme="minorHAnsi" w:hAnsiTheme="minorHAnsi" w:cstheme="minorHAnsi"/>
          <w:sz w:val="24"/>
          <w:szCs w:val="24"/>
        </w:rPr>
        <w:t>:</w:t>
      </w:r>
      <w:r w:rsidRPr="00A71F94">
        <w:rPr>
          <w:rFonts w:asciiTheme="minorHAnsi" w:hAnsiTheme="minorHAnsi" w:cstheme="minorHAnsi"/>
          <w:sz w:val="24"/>
          <w:szCs w:val="24"/>
        </w:rPr>
        <w:tab/>
        <w:t xml:space="preserve"> </w:t>
      </w:r>
      <w:r w:rsidRPr="00A71F94">
        <w:rPr>
          <w:rFonts w:asciiTheme="minorHAnsi" w:hAnsiTheme="minorHAnsi" w:cstheme="minorHAnsi"/>
          <w:sz w:val="24"/>
          <w:szCs w:val="24"/>
        </w:rPr>
        <w:tab/>
      </w:r>
    </w:p>
    <w:p w14:paraId="46421DA2" w14:textId="77777777" w:rsidR="00B2012E" w:rsidRPr="00A71F94" w:rsidRDefault="00B2012E" w:rsidP="00B2012E">
      <w:pPr>
        <w:jc w:val="both"/>
        <w:rPr>
          <w:rFonts w:asciiTheme="minorHAnsi" w:hAnsiTheme="minorHAnsi" w:cstheme="minorHAnsi"/>
          <w:sz w:val="24"/>
          <w:szCs w:val="24"/>
        </w:rPr>
      </w:pPr>
      <w:r w:rsidRPr="00A71F94">
        <w:rPr>
          <w:rFonts w:asciiTheme="minorHAnsi" w:hAnsiTheme="minorHAnsi" w:cstheme="minorHAnsi"/>
          <w:sz w:val="24"/>
          <w:szCs w:val="24"/>
        </w:rPr>
        <w:t>ki ga zastopa:</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7177BD18" w14:textId="77777777" w:rsidR="00B2012E" w:rsidRPr="00A71F94" w:rsidRDefault="00B2012E" w:rsidP="00B2012E">
      <w:pPr>
        <w:jc w:val="both"/>
        <w:rPr>
          <w:rFonts w:asciiTheme="minorHAnsi" w:hAnsiTheme="minorHAnsi" w:cstheme="minorHAnsi"/>
          <w:sz w:val="24"/>
          <w:szCs w:val="24"/>
        </w:rPr>
      </w:pPr>
      <w:r w:rsidRPr="00A71F94">
        <w:rPr>
          <w:rFonts w:asciiTheme="minorHAnsi" w:hAnsiTheme="minorHAnsi" w:cstheme="minorHAnsi"/>
          <w:sz w:val="24"/>
          <w:szCs w:val="24"/>
        </w:rPr>
        <w:t>Matična številka:</w:t>
      </w:r>
      <w:r w:rsidRPr="00A71F94">
        <w:rPr>
          <w:rFonts w:asciiTheme="minorHAnsi" w:hAnsiTheme="minorHAnsi" w:cstheme="minorHAnsi"/>
          <w:sz w:val="24"/>
          <w:szCs w:val="24"/>
        </w:rPr>
        <w:tab/>
      </w:r>
    </w:p>
    <w:p w14:paraId="199E3B7B" w14:textId="77777777" w:rsidR="00B2012E" w:rsidRPr="00A71F94" w:rsidRDefault="00B2012E" w:rsidP="00B2012E">
      <w:pPr>
        <w:jc w:val="both"/>
        <w:rPr>
          <w:rFonts w:asciiTheme="minorHAnsi" w:hAnsiTheme="minorHAnsi" w:cstheme="minorHAnsi"/>
          <w:sz w:val="24"/>
          <w:szCs w:val="24"/>
        </w:rPr>
      </w:pPr>
      <w:r w:rsidRPr="00A71F94">
        <w:rPr>
          <w:rFonts w:asciiTheme="minorHAnsi" w:hAnsiTheme="minorHAnsi" w:cstheme="minorHAnsi"/>
          <w:sz w:val="24"/>
          <w:szCs w:val="24"/>
        </w:rPr>
        <w:t>ID za DDV:</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665C979A" w14:textId="77777777" w:rsidR="00B2012E" w:rsidRPr="00A71F94" w:rsidRDefault="00B2012E" w:rsidP="00B2012E">
      <w:pPr>
        <w:jc w:val="both"/>
        <w:rPr>
          <w:rFonts w:asciiTheme="minorHAnsi" w:hAnsiTheme="minorHAnsi" w:cstheme="minorHAnsi"/>
          <w:sz w:val="24"/>
          <w:szCs w:val="24"/>
        </w:rPr>
      </w:pPr>
      <w:r w:rsidRPr="00A71F94">
        <w:rPr>
          <w:rFonts w:asciiTheme="minorHAnsi" w:hAnsiTheme="minorHAnsi" w:cstheme="minorHAnsi"/>
          <w:sz w:val="24"/>
          <w:szCs w:val="24"/>
        </w:rPr>
        <w:t>Transakcijski  račun:</w:t>
      </w:r>
      <w:r w:rsidRPr="00A71F94">
        <w:rPr>
          <w:rFonts w:asciiTheme="minorHAnsi" w:hAnsiTheme="minorHAnsi" w:cstheme="minorHAnsi"/>
          <w:sz w:val="24"/>
          <w:szCs w:val="24"/>
        </w:rPr>
        <w:tab/>
      </w:r>
    </w:p>
    <w:p w14:paraId="71A6915A" w14:textId="77777777" w:rsidR="00B2012E" w:rsidRPr="00E1206E" w:rsidRDefault="00B2012E" w:rsidP="00B2012E">
      <w:pPr>
        <w:rPr>
          <w:rFonts w:asciiTheme="minorHAnsi" w:hAnsiTheme="minorHAnsi" w:cstheme="minorHAnsi"/>
          <w:b/>
          <w:sz w:val="24"/>
          <w:szCs w:val="24"/>
        </w:rPr>
      </w:pPr>
    </w:p>
    <w:p w14:paraId="1E23234E"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450E39AF" w14:textId="77777777" w:rsidR="00B2012E" w:rsidRPr="00E1206E" w:rsidRDefault="00B2012E" w:rsidP="00B2012E">
      <w:pPr>
        <w:jc w:val="both"/>
        <w:rPr>
          <w:rFonts w:asciiTheme="minorHAnsi" w:hAnsiTheme="minorHAnsi" w:cstheme="minorHAnsi"/>
          <w:sz w:val="24"/>
          <w:szCs w:val="24"/>
          <w:lang w:val="en-US"/>
        </w:rPr>
      </w:pPr>
    </w:p>
    <w:p w14:paraId="4DC7B9F4"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Stranki okvirnega sporazuma uvodoma ugotavljata, da:</w:t>
      </w:r>
    </w:p>
    <w:p w14:paraId="02359525" w14:textId="77777777" w:rsidR="00B2012E" w:rsidRPr="00E1206E" w:rsidRDefault="00B2012E" w:rsidP="00B2012E">
      <w:pPr>
        <w:jc w:val="both"/>
        <w:rPr>
          <w:rFonts w:asciiTheme="minorHAnsi" w:hAnsiTheme="minorHAnsi" w:cstheme="minorHAnsi"/>
          <w:sz w:val="24"/>
          <w:szCs w:val="24"/>
        </w:rPr>
      </w:pPr>
    </w:p>
    <w:p w14:paraId="5CA75533" w14:textId="29E663DA" w:rsidR="00B2012E" w:rsidRPr="00E1206E" w:rsidRDefault="00B2012E" w:rsidP="00B2012E">
      <w:pPr>
        <w:pStyle w:val="Odstavekseznama"/>
        <w:numPr>
          <w:ilvl w:val="0"/>
          <w:numId w:val="38"/>
        </w:numPr>
        <w:autoSpaceDE w:val="0"/>
        <w:spacing w:before="1"/>
        <w:ind w:left="567" w:hanging="283"/>
        <w:jc w:val="both"/>
        <w:rPr>
          <w:rFonts w:asciiTheme="minorHAnsi" w:hAnsiTheme="minorHAnsi" w:cstheme="minorHAnsi"/>
          <w:sz w:val="24"/>
          <w:szCs w:val="24"/>
        </w:rPr>
      </w:pPr>
      <w:r w:rsidRPr="00E1206E">
        <w:rPr>
          <w:rFonts w:asciiTheme="minorHAnsi" w:hAnsiTheme="minorHAnsi" w:cstheme="minorHAnsi"/>
          <w:sz w:val="24"/>
          <w:szCs w:val="24"/>
        </w:rPr>
        <w:t>je naročnik v skladu z Zakonom o javnem naročanju (</w:t>
      </w:r>
      <w:r w:rsidR="00580C2F" w:rsidRPr="00580C2F">
        <w:rPr>
          <w:rFonts w:asciiTheme="minorHAnsi" w:hAnsiTheme="minorHAnsi" w:cstheme="minorHAnsi"/>
          <w:sz w:val="24"/>
          <w:szCs w:val="24"/>
        </w:rPr>
        <w:t xml:space="preserve">Uradni list RS, št. </w:t>
      </w:r>
      <w:hyperlink r:id="rId57" w:tgtFrame="_blank" w:tooltip="Zakon o javnem naročanju (ZJN-3)" w:history="1">
        <w:r w:rsidR="00580C2F" w:rsidRPr="00580C2F">
          <w:rPr>
            <w:rFonts w:asciiTheme="minorHAnsi" w:hAnsiTheme="minorHAnsi" w:cstheme="minorHAnsi"/>
            <w:sz w:val="24"/>
            <w:szCs w:val="24"/>
          </w:rPr>
          <w:t>91/15</w:t>
        </w:r>
      </w:hyperlink>
      <w:r w:rsidR="00580C2F" w:rsidRPr="00580C2F">
        <w:rPr>
          <w:rFonts w:asciiTheme="minorHAnsi" w:hAnsiTheme="minorHAnsi" w:cstheme="minorHAnsi"/>
          <w:sz w:val="24"/>
          <w:szCs w:val="24"/>
        </w:rPr>
        <w:t xml:space="preserve">, </w:t>
      </w:r>
      <w:hyperlink r:id="rId58" w:tgtFrame="_blank" w:tooltip="Zakon o spremembah in dopolnitvah Zakona o javnem naročanju" w:history="1">
        <w:r w:rsidR="00580C2F" w:rsidRPr="00580C2F">
          <w:rPr>
            <w:rFonts w:asciiTheme="minorHAnsi" w:hAnsiTheme="minorHAnsi" w:cstheme="minorHAnsi"/>
            <w:sz w:val="24"/>
            <w:szCs w:val="24"/>
          </w:rPr>
          <w:t>14/18</w:t>
        </w:r>
      </w:hyperlink>
      <w:r w:rsidR="00580C2F" w:rsidRPr="00580C2F">
        <w:rPr>
          <w:rFonts w:asciiTheme="minorHAnsi" w:hAnsiTheme="minorHAnsi" w:cstheme="minorHAnsi"/>
          <w:sz w:val="24"/>
          <w:szCs w:val="24"/>
        </w:rPr>
        <w:t xml:space="preserve">, </w:t>
      </w:r>
      <w:hyperlink r:id="rId59" w:tgtFrame="_blank" w:tooltip="Zakon o spremembah in dopolnitvah Zakona o javnem naročanju" w:history="1">
        <w:r w:rsidR="00580C2F" w:rsidRPr="00580C2F">
          <w:rPr>
            <w:rFonts w:asciiTheme="minorHAnsi" w:hAnsiTheme="minorHAnsi" w:cstheme="minorHAnsi"/>
            <w:sz w:val="24"/>
            <w:szCs w:val="24"/>
          </w:rPr>
          <w:t>121/21</w:t>
        </w:r>
      </w:hyperlink>
      <w:r w:rsidR="00580C2F" w:rsidRPr="00580C2F">
        <w:rPr>
          <w:rFonts w:asciiTheme="minorHAnsi" w:hAnsiTheme="minorHAnsi" w:cstheme="minorHAnsi"/>
          <w:sz w:val="24"/>
          <w:szCs w:val="24"/>
        </w:rPr>
        <w:t xml:space="preserve">, </w:t>
      </w:r>
      <w:hyperlink r:id="rId60" w:tgtFrame="_blank" w:tooltip="Zakon o spremembah in dopolnitvah Zakona o javnem naročanju" w:history="1">
        <w:r w:rsidR="00580C2F" w:rsidRPr="00580C2F">
          <w:rPr>
            <w:rFonts w:asciiTheme="minorHAnsi" w:hAnsiTheme="minorHAnsi" w:cstheme="minorHAnsi"/>
            <w:sz w:val="24"/>
            <w:szCs w:val="24"/>
          </w:rPr>
          <w:t>10/22</w:t>
        </w:r>
      </w:hyperlink>
      <w:r w:rsidR="00580C2F" w:rsidRPr="00580C2F">
        <w:rPr>
          <w:rFonts w:asciiTheme="minorHAnsi" w:hAnsiTheme="minorHAnsi" w:cstheme="minorHAnsi"/>
          <w:sz w:val="24"/>
          <w:szCs w:val="24"/>
        </w:rPr>
        <w:t xml:space="preserve">, </w:t>
      </w:r>
      <w:hyperlink r:id="rId61" w:tgtFrame="_blank" w:tooltip="Odločba o ugotovitvi, da je točka b) četrtega odstavka 75. člena in točka c) drugega odstavka v zvezi s petim odstavkom 67.a člena Zakona o javnem naročanju v neskladju z Ustavo" w:history="1">
        <w:r w:rsidR="00580C2F" w:rsidRPr="00580C2F">
          <w:rPr>
            <w:rFonts w:asciiTheme="minorHAnsi" w:hAnsiTheme="minorHAnsi" w:cstheme="minorHAnsi"/>
            <w:sz w:val="24"/>
            <w:szCs w:val="24"/>
          </w:rPr>
          <w:t>74/22</w:t>
        </w:r>
      </w:hyperlink>
      <w:r w:rsidR="00580C2F" w:rsidRPr="00580C2F">
        <w:rPr>
          <w:rFonts w:asciiTheme="minorHAnsi" w:hAnsiTheme="minorHAnsi" w:cstheme="minorHAnsi"/>
          <w:sz w:val="24"/>
          <w:szCs w:val="24"/>
        </w:rPr>
        <w:t xml:space="preserve"> – odl. US, </w:t>
      </w:r>
      <w:hyperlink r:id="rId62" w:tgtFrame="_blank" w:tooltip="Zakon o nujnih ukrepih za zagotovitev stabilnosti zdravstvenega sistema" w:history="1">
        <w:r w:rsidR="00580C2F" w:rsidRPr="00580C2F">
          <w:rPr>
            <w:rFonts w:asciiTheme="minorHAnsi" w:hAnsiTheme="minorHAnsi" w:cstheme="minorHAnsi"/>
            <w:sz w:val="24"/>
            <w:szCs w:val="24"/>
          </w:rPr>
          <w:t>100/22</w:t>
        </w:r>
      </w:hyperlink>
      <w:r w:rsidR="00580C2F" w:rsidRPr="00580C2F">
        <w:rPr>
          <w:rFonts w:asciiTheme="minorHAnsi" w:hAnsiTheme="minorHAnsi" w:cstheme="minorHAnsi"/>
          <w:sz w:val="24"/>
          <w:szCs w:val="24"/>
        </w:rPr>
        <w:t xml:space="preserve"> – ZNUZSZS, </w:t>
      </w:r>
      <w:hyperlink r:id="rId63" w:tgtFrame="_blank" w:tooltip="Zakon o spremembah in dopolnitvah Zakona o javnem naročanju" w:history="1">
        <w:r w:rsidR="00580C2F" w:rsidRPr="00580C2F">
          <w:rPr>
            <w:rFonts w:asciiTheme="minorHAnsi" w:hAnsiTheme="minorHAnsi" w:cstheme="minorHAnsi"/>
            <w:sz w:val="24"/>
            <w:szCs w:val="24"/>
          </w:rPr>
          <w:t>28/23</w:t>
        </w:r>
      </w:hyperlink>
      <w:r w:rsidR="00580C2F" w:rsidRPr="00580C2F">
        <w:rPr>
          <w:rFonts w:asciiTheme="minorHAnsi" w:hAnsiTheme="minorHAnsi" w:cstheme="minorHAnsi"/>
          <w:sz w:val="24"/>
          <w:szCs w:val="24"/>
        </w:rPr>
        <w:t xml:space="preserve"> in </w:t>
      </w:r>
      <w:hyperlink r:id="rId64" w:tgtFrame="_blank" w:tooltip="Zakon o spremembah in dopolnitvah Zakona o odpravi posledic naravnih nesreč" w:history="1">
        <w:r w:rsidR="00580C2F" w:rsidRPr="00580C2F">
          <w:rPr>
            <w:rFonts w:asciiTheme="minorHAnsi" w:hAnsiTheme="minorHAnsi" w:cstheme="minorHAnsi"/>
            <w:sz w:val="24"/>
            <w:szCs w:val="24"/>
          </w:rPr>
          <w:t>88/23</w:t>
        </w:r>
      </w:hyperlink>
      <w:r w:rsidR="00580C2F" w:rsidRPr="00580C2F">
        <w:rPr>
          <w:rFonts w:asciiTheme="minorHAnsi" w:hAnsiTheme="minorHAnsi" w:cstheme="minorHAnsi"/>
          <w:sz w:val="24"/>
          <w:szCs w:val="24"/>
        </w:rPr>
        <w:t xml:space="preserve"> – ZOPNN-F; v nadaljevanju ZJN-3</w:t>
      </w:r>
      <w:r w:rsidRPr="00E1206E">
        <w:rPr>
          <w:rFonts w:asciiTheme="minorHAnsi" w:hAnsiTheme="minorHAnsi" w:cstheme="minorHAnsi"/>
          <w:sz w:val="24"/>
          <w:szCs w:val="24"/>
        </w:rPr>
        <w:t>, v nadaljevanju: ZJN-3) izvedel javno naročilo po odprtem postopku »Dobava potrošnega zobozdravstvenega materiala«, ki je bilo objavljeno na Portalu javnih naročil dne _______________ pod oznako ________________</w:t>
      </w:r>
      <w:r>
        <w:rPr>
          <w:rFonts w:asciiTheme="minorHAnsi" w:hAnsiTheme="minorHAnsi" w:cstheme="minorHAnsi"/>
          <w:sz w:val="24"/>
          <w:szCs w:val="24"/>
        </w:rPr>
        <w:t xml:space="preserve"> in Uradnem listu EU št.__________________.</w:t>
      </w:r>
    </w:p>
    <w:p w14:paraId="1A7C7E8B" w14:textId="77777777" w:rsidR="00B2012E" w:rsidRPr="00E1206E" w:rsidRDefault="00B2012E" w:rsidP="00B2012E">
      <w:pPr>
        <w:pStyle w:val="Odstavekseznama"/>
        <w:ind w:left="567"/>
        <w:jc w:val="both"/>
        <w:rPr>
          <w:rFonts w:asciiTheme="minorHAnsi" w:hAnsiTheme="minorHAnsi" w:cstheme="minorHAnsi"/>
          <w:sz w:val="24"/>
          <w:szCs w:val="24"/>
        </w:rPr>
      </w:pPr>
    </w:p>
    <w:p w14:paraId="350F4C06" w14:textId="77777777" w:rsidR="00B2012E" w:rsidRPr="00E1206E" w:rsidRDefault="00B2012E" w:rsidP="00B2012E">
      <w:pPr>
        <w:pStyle w:val="Odstavekseznama"/>
        <w:numPr>
          <w:ilvl w:val="0"/>
          <w:numId w:val="38"/>
        </w:numPr>
        <w:autoSpaceDE w:val="0"/>
        <w:spacing w:before="1"/>
        <w:ind w:left="567" w:hanging="283"/>
        <w:jc w:val="both"/>
        <w:rPr>
          <w:rFonts w:asciiTheme="minorHAnsi" w:hAnsiTheme="minorHAnsi" w:cstheme="minorHAnsi"/>
          <w:sz w:val="24"/>
          <w:szCs w:val="24"/>
        </w:rPr>
      </w:pPr>
      <w:r w:rsidRPr="00E1206E">
        <w:rPr>
          <w:rFonts w:asciiTheme="minorHAnsi" w:hAnsiTheme="minorHAnsi" w:cstheme="minorHAnsi"/>
          <w:sz w:val="24"/>
          <w:szCs w:val="24"/>
        </w:rPr>
        <w:t>je bil dobavitelj izbran kot najugodnejši ponudnik po ponudbi št. _____________ z dne _________, ki je skupaj s ponudbenim predračunom priloga in sestavni del te</w:t>
      </w:r>
      <w:r>
        <w:rPr>
          <w:rFonts w:asciiTheme="minorHAnsi" w:hAnsiTheme="minorHAnsi" w:cstheme="minorHAnsi"/>
          <w:sz w:val="24"/>
          <w:szCs w:val="24"/>
        </w:rPr>
        <w:t>ga okvirnega sporazuma.</w:t>
      </w:r>
    </w:p>
    <w:p w14:paraId="26E45E7E" w14:textId="77777777" w:rsidR="00B2012E" w:rsidRPr="00E1206E" w:rsidRDefault="00B2012E" w:rsidP="00B2012E">
      <w:pPr>
        <w:rPr>
          <w:rFonts w:asciiTheme="minorHAnsi" w:hAnsiTheme="minorHAnsi" w:cstheme="minorHAnsi"/>
          <w:sz w:val="24"/>
          <w:szCs w:val="24"/>
        </w:rPr>
      </w:pPr>
    </w:p>
    <w:p w14:paraId="2209D939" w14:textId="48B383AA" w:rsidR="00B2012E" w:rsidRPr="00E1206E" w:rsidRDefault="00B2012E" w:rsidP="00B2012E">
      <w:pPr>
        <w:pStyle w:val="Odstavekseznama"/>
        <w:numPr>
          <w:ilvl w:val="0"/>
          <w:numId w:val="38"/>
        </w:numPr>
        <w:autoSpaceDE w:val="0"/>
        <w:spacing w:before="1"/>
        <w:ind w:left="567" w:hanging="283"/>
        <w:jc w:val="both"/>
        <w:rPr>
          <w:rFonts w:asciiTheme="minorHAnsi" w:hAnsiTheme="minorHAnsi" w:cstheme="minorHAnsi"/>
          <w:sz w:val="24"/>
          <w:szCs w:val="24"/>
        </w:rPr>
      </w:pPr>
      <w:r w:rsidRPr="00E1206E">
        <w:rPr>
          <w:rFonts w:asciiTheme="minorHAnsi" w:hAnsiTheme="minorHAnsi" w:cstheme="minorHAnsi"/>
          <w:sz w:val="24"/>
          <w:szCs w:val="24"/>
        </w:rPr>
        <w:t>se pri razlagi te</w:t>
      </w:r>
      <w:r>
        <w:rPr>
          <w:rFonts w:asciiTheme="minorHAnsi" w:hAnsiTheme="minorHAnsi" w:cstheme="minorHAnsi"/>
          <w:sz w:val="24"/>
          <w:szCs w:val="24"/>
        </w:rPr>
        <w:t xml:space="preserve">ga okvirnega sporazuma </w:t>
      </w:r>
      <w:r w:rsidRPr="00E1206E">
        <w:rPr>
          <w:rFonts w:asciiTheme="minorHAnsi" w:hAnsiTheme="minorHAnsi" w:cstheme="minorHAnsi"/>
          <w:sz w:val="24"/>
          <w:szCs w:val="24"/>
        </w:rPr>
        <w:t xml:space="preserve">uporablja </w:t>
      </w:r>
      <w:r w:rsidRPr="00E1206E">
        <w:rPr>
          <w:rFonts w:asciiTheme="minorHAnsi" w:eastAsia="Calibri" w:hAnsiTheme="minorHAnsi" w:cstheme="minorHAnsi"/>
          <w:sz w:val="24"/>
          <w:szCs w:val="24"/>
          <w:lang w:eastAsia="zh-CN"/>
        </w:rPr>
        <w:t xml:space="preserve">Dokumentacija </w:t>
      </w:r>
      <w:r>
        <w:rPr>
          <w:rFonts w:asciiTheme="minorHAnsi" w:eastAsia="Calibri" w:hAnsiTheme="minorHAnsi" w:cstheme="minorHAnsi"/>
          <w:sz w:val="24"/>
          <w:szCs w:val="24"/>
          <w:lang w:eastAsia="zh-CN"/>
        </w:rPr>
        <w:t>za</w:t>
      </w:r>
      <w:r w:rsidRPr="00E1206E">
        <w:rPr>
          <w:rFonts w:asciiTheme="minorHAnsi" w:eastAsia="Calibri" w:hAnsiTheme="minorHAnsi" w:cstheme="minorHAnsi"/>
          <w:sz w:val="24"/>
          <w:szCs w:val="24"/>
          <w:lang w:eastAsia="zh-CN"/>
        </w:rPr>
        <w:t xml:space="preserve"> oddajo javnega naročila z </w:t>
      </w:r>
      <w:r w:rsidRPr="00EA4DBD">
        <w:rPr>
          <w:rFonts w:asciiTheme="minorHAnsi" w:hAnsiTheme="minorHAnsi" w:cstheme="minorHAnsi"/>
          <w:sz w:val="24"/>
          <w:szCs w:val="24"/>
        </w:rPr>
        <w:t xml:space="preserve">oznako </w:t>
      </w:r>
      <w:r w:rsidR="00EA4DBD" w:rsidRPr="00EA4DBD">
        <w:rPr>
          <w:rFonts w:asciiTheme="minorHAnsi" w:hAnsiTheme="minorHAnsi" w:cstheme="minorHAnsi"/>
          <w:sz w:val="24"/>
          <w:szCs w:val="24"/>
        </w:rPr>
        <w:t>JN-OP-B-8/2024</w:t>
      </w:r>
      <w:r w:rsidR="00EA4DBD" w:rsidRPr="00E1206E">
        <w:rPr>
          <w:rFonts w:asciiTheme="minorHAnsi" w:eastAsia="Calibri" w:hAnsiTheme="minorHAnsi" w:cstheme="minorHAnsi"/>
          <w:sz w:val="24"/>
          <w:szCs w:val="24"/>
          <w:lang w:eastAsia="zh-CN"/>
        </w:rPr>
        <w:t xml:space="preserve"> </w:t>
      </w:r>
      <w:r w:rsidRPr="00E1206E">
        <w:rPr>
          <w:rFonts w:asciiTheme="minorHAnsi" w:eastAsia="Calibri" w:hAnsiTheme="minorHAnsi" w:cstheme="minorHAnsi"/>
          <w:sz w:val="24"/>
          <w:szCs w:val="24"/>
          <w:lang w:eastAsia="zh-CN"/>
        </w:rPr>
        <w:t>( v nadaljevanju: razpisna dokumentacija).</w:t>
      </w:r>
    </w:p>
    <w:p w14:paraId="6EDF2430" w14:textId="77777777" w:rsidR="00B2012E" w:rsidRPr="00E1206E" w:rsidRDefault="00B2012E" w:rsidP="00B2012E">
      <w:pPr>
        <w:jc w:val="both"/>
        <w:rPr>
          <w:rFonts w:asciiTheme="minorHAnsi" w:hAnsiTheme="minorHAnsi" w:cstheme="minorHAnsi"/>
          <w:sz w:val="24"/>
          <w:szCs w:val="24"/>
        </w:rPr>
      </w:pPr>
    </w:p>
    <w:p w14:paraId="017C4665"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17A53509" w14:textId="77777777" w:rsidR="00B2012E" w:rsidRPr="00E1206E" w:rsidRDefault="00B2012E" w:rsidP="00B2012E">
      <w:pPr>
        <w:keepNext/>
        <w:jc w:val="center"/>
        <w:outlineLvl w:val="0"/>
        <w:rPr>
          <w:rFonts w:asciiTheme="minorHAnsi" w:hAnsiTheme="minorHAnsi" w:cstheme="minorHAnsi"/>
          <w:bCs/>
          <w:sz w:val="24"/>
          <w:szCs w:val="24"/>
        </w:rPr>
      </w:pPr>
    </w:p>
    <w:p w14:paraId="37F0516B"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Predmet okvirnega sporazuma je dobava in dostava potrošnega zobozdravstvenega materiala ( v nadaljevanju: blago) za obdobje 24 mesecev za naslednji podsklop:</w:t>
      </w:r>
    </w:p>
    <w:p w14:paraId="19704F3A" w14:textId="77777777" w:rsidR="00B2012E" w:rsidRPr="00E1206E" w:rsidRDefault="00B2012E" w:rsidP="00B2012E">
      <w:pPr>
        <w:widowControl w:val="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B2012E" w:rsidRPr="00E1206E" w14:paraId="0D684C7D" w14:textId="77777777" w:rsidTr="00F67159">
        <w:trPr>
          <w:trHeight w:val="300"/>
        </w:trPr>
        <w:tc>
          <w:tcPr>
            <w:tcW w:w="9208" w:type="dxa"/>
            <w:shd w:val="clear" w:color="auto" w:fill="auto"/>
            <w:vAlign w:val="center"/>
            <w:hideMark/>
          </w:tcPr>
          <w:p w14:paraId="049C1BAC" w14:textId="77777777" w:rsidR="00B2012E" w:rsidRPr="00E1206E" w:rsidRDefault="00B2012E" w:rsidP="00B2012E">
            <w:pPr>
              <w:pStyle w:val="Odstavekseznama"/>
              <w:numPr>
                <w:ilvl w:val="0"/>
                <w:numId w:val="45"/>
              </w:numPr>
              <w:ind w:left="222" w:hanging="283"/>
              <w:rPr>
                <w:rFonts w:asciiTheme="minorHAnsi" w:eastAsia="Calibri" w:hAnsiTheme="minorHAnsi" w:cstheme="minorHAnsi"/>
                <w:sz w:val="24"/>
                <w:szCs w:val="24"/>
                <w:lang w:eastAsia="zh-CN"/>
              </w:rPr>
            </w:pPr>
            <w:r w:rsidRPr="00E1206E">
              <w:rPr>
                <w:rFonts w:asciiTheme="minorHAnsi" w:eastAsia="Calibri" w:hAnsiTheme="minorHAnsi" w:cstheme="minorHAnsi"/>
                <w:sz w:val="24"/>
                <w:szCs w:val="24"/>
                <w:lang w:eastAsia="zh-CN"/>
              </w:rPr>
              <w:t>Žlahtne kovine</w:t>
            </w:r>
          </w:p>
          <w:p w14:paraId="73DE406A" w14:textId="77777777" w:rsidR="00B2012E" w:rsidRPr="00E1206E" w:rsidRDefault="001C7D0D" w:rsidP="00F67159">
            <w:pPr>
              <w:pStyle w:val="Odstavekseznama"/>
              <w:ind w:left="405"/>
              <w:rPr>
                <w:rFonts w:asciiTheme="minorHAnsi" w:eastAsia="Calibri" w:hAnsiTheme="minorHAnsi" w:cstheme="minorHAnsi"/>
                <w:sz w:val="24"/>
                <w:szCs w:val="24"/>
                <w:lang w:eastAsia="zh-CN"/>
              </w:rPr>
            </w:pPr>
            <w:sdt>
              <w:sdtPr>
                <w:rPr>
                  <w:rFonts w:asciiTheme="minorHAnsi" w:eastAsia="Calibri" w:hAnsiTheme="minorHAnsi" w:cstheme="minorHAnsi"/>
                  <w:sz w:val="24"/>
                  <w:szCs w:val="24"/>
                  <w:lang w:eastAsia="zh-CN"/>
                </w:rPr>
                <w:id w:val="-1380861407"/>
                <w14:checkbox>
                  <w14:checked w14:val="0"/>
                  <w14:checkedState w14:val="2612" w14:font="MS Gothic"/>
                  <w14:uncheckedState w14:val="2610" w14:font="MS Gothic"/>
                </w14:checkbox>
              </w:sdtPr>
              <w:sdtEndPr/>
              <w:sdtContent>
                <w:r w:rsidR="00B2012E" w:rsidRPr="00E1206E">
                  <w:rPr>
                    <w:rFonts w:ascii="Segoe UI Symbol" w:eastAsia="MS Gothic" w:hAnsi="Segoe UI Symbol" w:cs="Segoe UI Symbol"/>
                    <w:sz w:val="24"/>
                    <w:szCs w:val="24"/>
                    <w:lang w:eastAsia="zh-CN"/>
                  </w:rPr>
                  <w:t>☐</w:t>
                </w:r>
              </w:sdtContent>
            </w:sdt>
            <w:r w:rsidR="00B2012E" w:rsidRPr="00E1206E">
              <w:rPr>
                <w:rFonts w:asciiTheme="minorHAnsi" w:eastAsia="Calibri" w:hAnsiTheme="minorHAnsi" w:cstheme="minorHAnsi"/>
                <w:sz w:val="24"/>
                <w:szCs w:val="24"/>
                <w:lang w:eastAsia="zh-CN"/>
              </w:rPr>
              <w:t>Interpal S</w:t>
            </w:r>
          </w:p>
          <w:p w14:paraId="305A25C9" w14:textId="77777777" w:rsidR="00B2012E" w:rsidRPr="00E1206E" w:rsidRDefault="001C7D0D" w:rsidP="00F67159">
            <w:pPr>
              <w:pStyle w:val="Odstavekseznama"/>
              <w:ind w:left="405"/>
              <w:rPr>
                <w:rFonts w:asciiTheme="minorHAnsi" w:hAnsiTheme="minorHAnsi" w:cstheme="minorHAnsi"/>
                <w:sz w:val="24"/>
                <w:szCs w:val="24"/>
              </w:rPr>
            </w:pPr>
            <w:sdt>
              <w:sdtPr>
                <w:rPr>
                  <w:rFonts w:asciiTheme="minorHAnsi" w:eastAsia="Calibri" w:hAnsiTheme="minorHAnsi" w:cstheme="minorHAnsi"/>
                  <w:sz w:val="24"/>
                  <w:szCs w:val="24"/>
                  <w:lang w:eastAsia="zh-CN"/>
                </w:rPr>
                <w:id w:val="-1436825872"/>
                <w14:checkbox>
                  <w14:checked w14:val="0"/>
                  <w14:checkedState w14:val="2612" w14:font="MS Gothic"/>
                  <w14:uncheckedState w14:val="2610" w14:font="MS Gothic"/>
                </w14:checkbox>
              </w:sdtPr>
              <w:sdtEndPr/>
              <w:sdtContent>
                <w:r w:rsidR="00B2012E" w:rsidRPr="00E1206E">
                  <w:rPr>
                    <w:rFonts w:ascii="Segoe UI Symbol" w:eastAsia="MS Gothic" w:hAnsi="Segoe UI Symbol" w:cs="Segoe UI Symbol"/>
                    <w:sz w:val="24"/>
                    <w:szCs w:val="24"/>
                    <w:lang w:eastAsia="zh-CN"/>
                  </w:rPr>
                  <w:t>☐</w:t>
                </w:r>
              </w:sdtContent>
            </w:sdt>
            <w:r w:rsidR="00B2012E" w:rsidRPr="00E1206E">
              <w:rPr>
                <w:rFonts w:asciiTheme="minorHAnsi" w:eastAsia="Calibri" w:hAnsiTheme="minorHAnsi" w:cstheme="minorHAnsi"/>
                <w:sz w:val="24"/>
                <w:szCs w:val="24"/>
                <w:lang w:eastAsia="zh-CN"/>
              </w:rPr>
              <w:t>Auropal S.</w:t>
            </w:r>
          </w:p>
        </w:tc>
      </w:tr>
    </w:tbl>
    <w:p w14:paraId="754B2149" w14:textId="77777777" w:rsidR="00B2012E" w:rsidRPr="00E1206E" w:rsidRDefault="00B2012E" w:rsidP="00B2012E">
      <w:pPr>
        <w:widowControl w:val="0"/>
        <w:jc w:val="both"/>
        <w:rPr>
          <w:rFonts w:asciiTheme="minorHAnsi" w:hAnsiTheme="minorHAnsi" w:cstheme="minorHAnsi"/>
          <w:sz w:val="24"/>
          <w:szCs w:val="24"/>
        </w:rPr>
      </w:pPr>
    </w:p>
    <w:p w14:paraId="5E48F177"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Vrsta blaga je razvidna iz specifikacije predračuna.</w:t>
      </w:r>
    </w:p>
    <w:p w14:paraId="2F645D7D" w14:textId="77777777" w:rsidR="00B2012E" w:rsidRPr="00E1206E" w:rsidRDefault="00B2012E" w:rsidP="00B2012E">
      <w:pPr>
        <w:widowControl w:val="0"/>
        <w:jc w:val="both"/>
        <w:rPr>
          <w:rFonts w:asciiTheme="minorHAnsi" w:hAnsiTheme="minorHAnsi" w:cstheme="minorHAnsi"/>
          <w:sz w:val="24"/>
          <w:szCs w:val="24"/>
        </w:rPr>
      </w:pPr>
    </w:p>
    <w:p w14:paraId="38635688" w14:textId="77777777" w:rsidR="00B2012E" w:rsidRPr="00E1206E" w:rsidRDefault="00B2012E" w:rsidP="00B2012E">
      <w:pPr>
        <w:jc w:val="both"/>
        <w:rPr>
          <w:rFonts w:asciiTheme="minorHAnsi" w:eastAsia="Arial Unicode MS" w:hAnsiTheme="minorHAnsi" w:cstheme="minorHAnsi"/>
          <w:sz w:val="24"/>
          <w:szCs w:val="24"/>
          <w:lang w:eastAsia="en-US"/>
        </w:rPr>
      </w:pPr>
      <w:r w:rsidRPr="00E1206E">
        <w:rPr>
          <w:rFonts w:asciiTheme="minorHAnsi" w:hAnsiTheme="minorHAnsi" w:cstheme="minorHAnsi"/>
          <w:sz w:val="24"/>
          <w:szCs w:val="24"/>
        </w:rPr>
        <w:t>Za izvajanje okvirnega sporazuma veljajo naslednja splošna pravila:</w:t>
      </w:r>
    </w:p>
    <w:p w14:paraId="55FB7C3E" w14:textId="77777777" w:rsidR="00B2012E" w:rsidRPr="00E1206E" w:rsidRDefault="00B2012E" w:rsidP="00B2012E">
      <w:pPr>
        <w:jc w:val="center"/>
        <w:rPr>
          <w:rFonts w:asciiTheme="minorHAnsi" w:hAnsiTheme="minorHAnsi" w:cstheme="minorHAnsi"/>
          <w:sz w:val="24"/>
          <w:szCs w:val="24"/>
        </w:rPr>
      </w:pPr>
    </w:p>
    <w:p w14:paraId="2BDA3263"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predmet naročila je dobava žlahtne kovine, ki jo bo dobavitelj dobavljal za čas trajanja okvirnega sporazuma;</w:t>
      </w:r>
    </w:p>
    <w:p w14:paraId="6CCBCDF6"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naročnik bo naročal le tiste količine, ki jih bo dejansko potreboval za čas trajanja tega okvirnega sporazuma,</w:t>
      </w:r>
    </w:p>
    <w:p w14:paraId="61A959F1"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naročnik bo blago naročal za določeno obdobje pri tistem dobavitelju, ki je bil izbran na način, ki je določen v 2. in 14. členu predmetne razpisne dokumentacije;</w:t>
      </w:r>
    </w:p>
    <w:p w14:paraId="38EC4AE4"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dobavitelj se zavezuje, da bo posamezno dobavo izvedel po predhodnem naročilu, v odzivnem času, ki naročnik navede v povpraševanju;</w:t>
      </w:r>
    </w:p>
    <w:p w14:paraId="5C01EC96"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v kolikor posameznega blaga izbrani dobavitelj ne bo imel na zalogi ali v zadostni količini oz. ga po predhodnem opozorilu naročniku ne bo mogel dostaviti zahtevanem roku, ga lahko naročnik naroči pri drugem dobavitelju s katerim je sklenjen okvirni sporazum;</w:t>
      </w:r>
    </w:p>
    <w:p w14:paraId="50DE1593"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v primeru, da bi dobavitelj prenehal izvajati določila tega okvirnega sporazuma, lahko naročnik začasno izvaja naročila pri naslednjem najugodnejšem dobavitelju;</w:t>
      </w:r>
    </w:p>
    <w:p w14:paraId="72EE957F" w14:textId="77777777" w:rsidR="00B2012E" w:rsidRPr="00E1206E" w:rsidRDefault="00B2012E" w:rsidP="00B2012E">
      <w:pPr>
        <w:pStyle w:val="Telobesedila"/>
        <w:numPr>
          <w:ilvl w:val="0"/>
          <w:numId w:val="44"/>
        </w:numPr>
        <w:suppressAutoHyphens w:val="0"/>
        <w:spacing w:after="0"/>
        <w:jc w:val="both"/>
        <w:rPr>
          <w:rFonts w:asciiTheme="minorHAnsi" w:eastAsia="Calibri" w:hAnsiTheme="minorHAnsi" w:cstheme="minorHAnsi"/>
        </w:rPr>
      </w:pPr>
      <w:r w:rsidRPr="00E1206E">
        <w:rPr>
          <w:rFonts w:asciiTheme="minorHAnsi" w:eastAsia="Calibri" w:hAnsiTheme="minorHAnsi" w:cstheme="minorHAnsi"/>
        </w:rPr>
        <w:t>ponudbena cena na enoto je za obdobje dveh mesecev od sklenitve tega okvirnega sporazuma fiksna.</w:t>
      </w:r>
    </w:p>
    <w:p w14:paraId="45EA14F5" w14:textId="77777777" w:rsidR="00B2012E" w:rsidRPr="00E1206E" w:rsidRDefault="00B2012E" w:rsidP="00B2012E">
      <w:pPr>
        <w:widowControl w:val="0"/>
        <w:jc w:val="both"/>
        <w:rPr>
          <w:rFonts w:asciiTheme="minorHAnsi" w:hAnsiTheme="minorHAnsi" w:cstheme="minorHAnsi"/>
          <w:sz w:val="24"/>
          <w:szCs w:val="24"/>
        </w:rPr>
      </w:pPr>
    </w:p>
    <w:p w14:paraId="4032E387"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V kolikor se bo pri naročniku izkazala potreba po večjem obsegu dobav od predvidenih si naročnik pridržuje pravico, da z dobaviteljem sklene dodatek k temu okvirnemu sporazumu v skladu s 95. členom ZJN-3.</w:t>
      </w:r>
    </w:p>
    <w:p w14:paraId="7B4F9ACA" w14:textId="77777777" w:rsidR="00B2012E" w:rsidRPr="00E1206E" w:rsidRDefault="00B2012E" w:rsidP="00B2012E">
      <w:pPr>
        <w:widowControl w:val="0"/>
        <w:jc w:val="both"/>
        <w:rPr>
          <w:rFonts w:asciiTheme="minorHAnsi" w:hAnsiTheme="minorHAnsi" w:cstheme="minorHAnsi"/>
          <w:sz w:val="24"/>
          <w:szCs w:val="24"/>
        </w:rPr>
      </w:pPr>
    </w:p>
    <w:p w14:paraId="37F2350A"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lang w:eastAsia="sl-SI"/>
        </w:rPr>
        <w:t>Naročnik si pridržuje pravico, da sklene dodatek k okvirnemu sporazumu za podaljšanje pogodbenega razmerja za največ dva meseca tudi v primeru, da pravočasno ne zaključi novi postopek javnega naročila pred iztekom tega pogodbenega razmerja. V tem primeru veljajo cene v skladu z veljavnim cenikom dobavitelja.</w:t>
      </w:r>
    </w:p>
    <w:p w14:paraId="61E98BA2" w14:textId="77777777" w:rsidR="00B2012E" w:rsidRPr="00E1206E" w:rsidRDefault="00B2012E" w:rsidP="00B2012E">
      <w:pPr>
        <w:widowControl w:val="0"/>
        <w:jc w:val="both"/>
        <w:rPr>
          <w:rFonts w:asciiTheme="minorHAnsi" w:hAnsiTheme="minorHAnsi" w:cstheme="minorHAnsi"/>
          <w:sz w:val="24"/>
          <w:szCs w:val="24"/>
        </w:rPr>
      </w:pPr>
    </w:p>
    <w:p w14:paraId="579EBF3C" w14:textId="77777777" w:rsidR="00B2012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w:t>
      </w:r>
      <w:r w:rsidRPr="00E1206E">
        <w:rPr>
          <w:rFonts w:asciiTheme="minorHAnsi" w:hAnsiTheme="minorHAnsi" w:cstheme="minorHAnsi"/>
          <w:sz w:val="24"/>
          <w:szCs w:val="24"/>
        </w:rPr>
        <w:t>len</w:t>
      </w:r>
    </w:p>
    <w:p w14:paraId="001B4488" w14:textId="77777777" w:rsidR="00B2012E" w:rsidRDefault="00B2012E" w:rsidP="00B2012E">
      <w:pPr>
        <w:pStyle w:val="Odstavekseznama"/>
        <w:suppressAutoHyphens/>
        <w:autoSpaceDE w:val="0"/>
        <w:autoSpaceDN w:val="0"/>
        <w:spacing w:before="1"/>
        <w:ind w:left="720"/>
        <w:textAlignment w:val="baseline"/>
        <w:rPr>
          <w:rFonts w:asciiTheme="minorHAnsi" w:hAnsiTheme="minorHAnsi" w:cstheme="minorHAnsi"/>
          <w:sz w:val="24"/>
          <w:szCs w:val="24"/>
        </w:rPr>
      </w:pPr>
    </w:p>
    <w:p w14:paraId="3120BFD1" w14:textId="77777777" w:rsidR="00B2012E" w:rsidRPr="00A71F94" w:rsidRDefault="00B2012E" w:rsidP="00B2012E">
      <w:pPr>
        <w:jc w:val="both"/>
        <w:rPr>
          <w:rFonts w:asciiTheme="minorHAnsi" w:hAnsiTheme="minorHAnsi" w:cstheme="minorHAnsi"/>
          <w:i/>
          <w:sz w:val="24"/>
          <w:szCs w:val="24"/>
        </w:rPr>
      </w:pPr>
      <w:r>
        <w:rPr>
          <w:rFonts w:asciiTheme="minorHAnsi" w:hAnsiTheme="minorHAnsi" w:cstheme="minorHAnsi"/>
          <w:i/>
          <w:sz w:val="24"/>
          <w:szCs w:val="24"/>
        </w:rPr>
        <w:t>Dobavitelj</w:t>
      </w:r>
      <w:r w:rsidRPr="00A71F94">
        <w:rPr>
          <w:rFonts w:asciiTheme="minorHAnsi" w:hAnsiTheme="minorHAnsi" w:cstheme="minorHAnsi"/>
          <w:i/>
          <w:sz w:val="24"/>
          <w:szCs w:val="24"/>
        </w:rPr>
        <w:t xml:space="preserve"> pri izvajanju </w:t>
      </w:r>
      <w:r>
        <w:rPr>
          <w:rFonts w:asciiTheme="minorHAnsi" w:hAnsiTheme="minorHAnsi" w:cstheme="minorHAnsi"/>
          <w:i/>
          <w:sz w:val="24"/>
          <w:szCs w:val="24"/>
        </w:rPr>
        <w:t xml:space="preserve">tega okvirnega sporazuma </w:t>
      </w:r>
      <w:r w:rsidRPr="00A71F94">
        <w:rPr>
          <w:rFonts w:asciiTheme="minorHAnsi" w:hAnsiTheme="minorHAnsi" w:cstheme="minorHAnsi"/>
          <w:i/>
          <w:sz w:val="24"/>
          <w:szCs w:val="24"/>
        </w:rPr>
        <w:t xml:space="preserve">nastopa s podizvajalci, ki so razvidni iz priloženih obrazcev OBR-3 in so sestavni del </w:t>
      </w:r>
      <w:r>
        <w:rPr>
          <w:rFonts w:asciiTheme="minorHAnsi" w:hAnsiTheme="minorHAnsi" w:cstheme="minorHAnsi"/>
          <w:i/>
          <w:sz w:val="24"/>
          <w:szCs w:val="24"/>
        </w:rPr>
        <w:t>okvirnega sporazuma.</w:t>
      </w:r>
    </w:p>
    <w:p w14:paraId="506B876C" w14:textId="77777777" w:rsidR="00B2012E" w:rsidRPr="00A71F94" w:rsidRDefault="00B2012E" w:rsidP="00B2012E">
      <w:pPr>
        <w:jc w:val="both"/>
        <w:rPr>
          <w:rFonts w:asciiTheme="minorHAnsi" w:hAnsiTheme="minorHAnsi" w:cstheme="minorHAnsi"/>
          <w:i/>
          <w:sz w:val="24"/>
          <w:szCs w:val="24"/>
        </w:rPr>
      </w:pPr>
    </w:p>
    <w:p w14:paraId="483721EF" w14:textId="77777777" w:rsidR="00B2012E" w:rsidRPr="00A71F94" w:rsidRDefault="00B2012E" w:rsidP="00B2012E">
      <w:pPr>
        <w:jc w:val="both"/>
        <w:rPr>
          <w:rFonts w:asciiTheme="minorHAnsi" w:hAnsiTheme="minorHAnsi" w:cstheme="minorHAnsi"/>
          <w:i/>
          <w:sz w:val="24"/>
          <w:szCs w:val="24"/>
        </w:rPr>
      </w:pPr>
      <w:r>
        <w:rPr>
          <w:rFonts w:asciiTheme="minorHAnsi" w:hAnsiTheme="minorHAnsi" w:cstheme="minorHAnsi"/>
          <w:i/>
          <w:sz w:val="24"/>
          <w:szCs w:val="24"/>
        </w:rPr>
        <w:t>Dobavitelj</w:t>
      </w:r>
      <w:r w:rsidRPr="00A71F94">
        <w:rPr>
          <w:rFonts w:asciiTheme="minorHAnsi" w:hAnsiTheme="minorHAnsi" w:cstheme="minorHAnsi"/>
          <w:i/>
          <w:sz w:val="24"/>
          <w:szCs w:val="24"/>
        </w:rPr>
        <w:t xml:space="preserve"> pooblašča </w:t>
      </w:r>
      <w:r>
        <w:rPr>
          <w:rFonts w:asciiTheme="minorHAnsi" w:hAnsiTheme="minorHAnsi" w:cstheme="minorHAnsi"/>
          <w:i/>
          <w:sz w:val="24"/>
          <w:szCs w:val="24"/>
        </w:rPr>
        <w:t>naročnika</w:t>
      </w:r>
      <w:r w:rsidRPr="00A71F94">
        <w:rPr>
          <w:rFonts w:asciiTheme="minorHAnsi" w:hAnsiTheme="minorHAnsi" w:cstheme="minorHAnsi"/>
          <w:i/>
          <w:sz w:val="24"/>
          <w:szCs w:val="24"/>
        </w:rPr>
        <w:t xml:space="preserve"> plačila za izvajanje neposrednih plačil podizvajalcu oziroma podizvajalcem, v skladu s predpisi o neposrednih plačilih podizvajalcu pri nastopanju izvajalca s </w:t>
      </w:r>
      <w:r w:rsidRPr="00A71F94">
        <w:rPr>
          <w:rFonts w:asciiTheme="minorHAnsi" w:hAnsiTheme="minorHAnsi" w:cstheme="minorHAnsi"/>
          <w:i/>
          <w:sz w:val="24"/>
          <w:szCs w:val="24"/>
        </w:rPr>
        <w:lastRenderedPageBreak/>
        <w:t>podizvajalcem pri javnem naročanju, v primeru, če podizvajalec to zahteva, kot je določeno v prvem odstavku tega člena.</w:t>
      </w:r>
    </w:p>
    <w:p w14:paraId="061DB6A7" w14:textId="77777777" w:rsidR="00B2012E" w:rsidRPr="00A71F94" w:rsidRDefault="00B2012E" w:rsidP="00B2012E">
      <w:pPr>
        <w:jc w:val="both"/>
        <w:rPr>
          <w:rFonts w:asciiTheme="minorHAnsi" w:hAnsiTheme="minorHAnsi" w:cstheme="minorHAnsi"/>
          <w:i/>
          <w:sz w:val="24"/>
          <w:szCs w:val="24"/>
        </w:rPr>
      </w:pPr>
    </w:p>
    <w:p w14:paraId="3CF4DC91" w14:textId="77777777" w:rsidR="00B2012E" w:rsidRPr="00A71F9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 xml:space="preserve">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w:t>
      </w:r>
      <w:r>
        <w:rPr>
          <w:rFonts w:asciiTheme="minorHAnsi" w:hAnsiTheme="minorHAnsi" w:cstheme="minorHAnsi"/>
          <w:i/>
          <w:sz w:val="24"/>
          <w:szCs w:val="24"/>
        </w:rPr>
        <w:t>tega okvirnega sporazuma</w:t>
      </w:r>
    </w:p>
    <w:p w14:paraId="18BE6D7C" w14:textId="77777777" w:rsidR="00B2012E" w:rsidRPr="00A71F94" w:rsidRDefault="00B2012E" w:rsidP="00B2012E">
      <w:pPr>
        <w:jc w:val="both"/>
        <w:rPr>
          <w:rFonts w:asciiTheme="minorHAnsi" w:hAnsiTheme="minorHAnsi" w:cstheme="minorHAnsi"/>
          <w:i/>
          <w:sz w:val="24"/>
          <w:szCs w:val="24"/>
        </w:rPr>
      </w:pPr>
    </w:p>
    <w:p w14:paraId="5C7AFA79" w14:textId="77777777" w:rsidR="00B2012E" w:rsidRPr="00A71F94" w:rsidRDefault="00B2012E" w:rsidP="00B2012E">
      <w:pPr>
        <w:jc w:val="both"/>
        <w:rPr>
          <w:rFonts w:asciiTheme="minorHAnsi" w:hAnsiTheme="minorHAnsi" w:cstheme="minorHAnsi"/>
          <w:i/>
          <w:sz w:val="24"/>
          <w:szCs w:val="24"/>
        </w:rPr>
      </w:pPr>
      <w:r>
        <w:rPr>
          <w:rFonts w:asciiTheme="minorHAnsi" w:hAnsiTheme="minorHAnsi" w:cstheme="minorHAnsi"/>
          <w:i/>
          <w:sz w:val="24"/>
          <w:szCs w:val="24"/>
        </w:rPr>
        <w:t>Dobavitelj</w:t>
      </w:r>
      <w:r w:rsidRPr="00A71F94">
        <w:rPr>
          <w:rFonts w:asciiTheme="minorHAnsi" w:hAnsiTheme="minorHAnsi" w:cstheme="minorHAnsi"/>
          <w:i/>
          <w:sz w:val="24"/>
          <w:szCs w:val="24"/>
        </w:rPr>
        <w:t xml:space="preserve"> se zavezuje, da bo v primeru morebitne spremembe oddaje izvedbe naročila podizvajalcem pred spremembo oz. najkasneje v petih dneh po spremembi, o tem obvestil naročnika in mu posredoval:</w:t>
      </w:r>
    </w:p>
    <w:p w14:paraId="74E7D848" w14:textId="77777777" w:rsidR="00B2012E" w:rsidRPr="00A71F9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     morebitne spremembe iz prvega odstavka tega člena in/ali</w:t>
      </w:r>
    </w:p>
    <w:p w14:paraId="7D614AAC" w14:textId="77777777" w:rsidR="00B2012E" w:rsidRPr="00A71F94" w:rsidRDefault="00B2012E" w:rsidP="00B2012E">
      <w:pPr>
        <w:numPr>
          <w:ilvl w:val="0"/>
          <w:numId w:val="17"/>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kontaktne podatke in zakonite zastopnike predlaganih novih podizvajalcev in</w:t>
      </w:r>
    </w:p>
    <w:p w14:paraId="187AA6E4" w14:textId="77777777" w:rsidR="00B2012E" w:rsidRPr="00A71F94" w:rsidRDefault="00B2012E" w:rsidP="00B2012E">
      <w:pPr>
        <w:numPr>
          <w:ilvl w:val="0"/>
          <w:numId w:val="17"/>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izpolnjeno(e) Izjava podizvajalcev novih podizvajalcev in/ali</w:t>
      </w:r>
    </w:p>
    <w:p w14:paraId="34613CCA" w14:textId="77777777" w:rsidR="00B2012E" w:rsidRPr="00A71F94" w:rsidRDefault="00B2012E" w:rsidP="00B2012E">
      <w:pPr>
        <w:numPr>
          <w:ilvl w:val="0"/>
          <w:numId w:val="17"/>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 xml:space="preserve">zahtevo(e) podizvajalca(ev) za neposredno plačilo, če podizvajalec(i) to zahteva(jo), in soglasje novega(ih) podizvajalca(ev) </w:t>
      </w:r>
      <w:r w:rsidRPr="00A71F94">
        <w:rPr>
          <w:rFonts w:asciiTheme="minorHAnsi" w:hAnsiTheme="minorHAnsi" w:cstheme="minorHAnsi"/>
          <w:i/>
          <w:color w:val="000000"/>
          <w:sz w:val="24"/>
          <w:szCs w:val="24"/>
        </w:rPr>
        <w:t>o poravnavi njegove terjatve do glavnega izvajalca</w:t>
      </w:r>
      <w:r w:rsidRPr="00A71F94">
        <w:rPr>
          <w:rFonts w:asciiTheme="minorHAnsi" w:hAnsiTheme="minorHAnsi" w:cstheme="minorHAnsi"/>
          <w:i/>
          <w:sz w:val="24"/>
          <w:szCs w:val="24"/>
        </w:rPr>
        <w:t>.</w:t>
      </w:r>
    </w:p>
    <w:p w14:paraId="1165E18F" w14:textId="77777777" w:rsidR="00B2012E" w:rsidRPr="00A71F94" w:rsidRDefault="00B2012E" w:rsidP="00B2012E">
      <w:pPr>
        <w:jc w:val="both"/>
        <w:rPr>
          <w:rFonts w:asciiTheme="minorHAnsi" w:hAnsiTheme="minorHAnsi" w:cstheme="minorHAnsi"/>
          <w:i/>
          <w:sz w:val="24"/>
          <w:szCs w:val="24"/>
        </w:rPr>
      </w:pPr>
    </w:p>
    <w:p w14:paraId="0C8AEC11" w14:textId="77777777" w:rsidR="00B2012E" w:rsidRPr="00A71F9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488EF5BB" w14:textId="77777777" w:rsidR="00B2012E" w:rsidRPr="00A71F94" w:rsidRDefault="00B2012E" w:rsidP="00B2012E">
      <w:pPr>
        <w:jc w:val="both"/>
        <w:rPr>
          <w:rFonts w:asciiTheme="minorHAnsi" w:hAnsiTheme="minorHAnsi" w:cstheme="minorHAnsi"/>
          <w:i/>
          <w:sz w:val="24"/>
          <w:szCs w:val="24"/>
        </w:rPr>
      </w:pPr>
    </w:p>
    <w:p w14:paraId="2F75F18F" w14:textId="77777777" w:rsidR="00B2012E" w:rsidRPr="00177D44" w:rsidRDefault="00B2012E" w:rsidP="00B2012E">
      <w:pPr>
        <w:jc w:val="both"/>
        <w:rPr>
          <w:rFonts w:asciiTheme="minorHAnsi" w:hAnsiTheme="minorHAnsi" w:cstheme="minorHAnsi"/>
          <w:i/>
          <w:sz w:val="24"/>
          <w:szCs w:val="24"/>
        </w:rPr>
      </w:pPr>
      <w:r w:rsidRPr="00A71F94">
        <w:rPr>
          <w:rFonts w:asciiTheme="minorHAnsi" w:hAnsiTheme="minorHAnsi" w:cstheme="minorHAnsi"/>
          <w:i/>
          <w:sz w:val="24"/>
          <w:szCs w:val="24"/>
        </w:rPr>
        <w:t xml:space="preserve">Če naročnik ugotovi, da dela izvaja podizvajalec, s katerim ni seznanjen, lahko odstopi od </w:t>
      </w:r>
      <w:r>
        <w:rPr>
          <w:rFonts w:asciiTheme="minorHAnsi" w:hAnsiTheme="minorHAnsi" w:cstheme="minorHAnsi"/>
          <w:i/>
          <w:sz w:val="24"/>
          <w:szCs w:val="24"/>
        </w:rPr>
        <w:t>okvirnega sporazuma.</w:t>
      </w:r>
    </w:p>
    <w:p w14:paraId="5AC0C0A2" w14:textId="77777777" w:rsidR="00B2012E" w:rsidRDefault="00B2012E" w:rsidP="00B2012E">
      <w:pPr>
        <w:pStyle w:val="Odstavekseznama"/>
        <w:suppressAutoHyphens/>
        <w:autoSpaceDE w:val="0"/>
        <w:autoSpaceDN w:val="0"/>
        <w:spacing w:before="1"/>
        <w:ind w:left="720"/>
        <w:textAlignment w:val="baseline"/>
        <w:rPr>
          <w:rFonts w:asciiTheme="minorHAnsi" w:hAnsiTheme="minorHAnsi" w:cstheme="minorHAnsi"/>
          <w:sz w:val="24"/>
          <w:szCs w:val="24"/>
        </w:rPr>
      </w:pPr>
    </w:p>
    <w:p w14:paraId="2FAADDD8"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p>
    <w:p w14:paraId="490D7CE3" w14:textId="77777777" w:rsidR="00B2012E" w:rsidRPr="00E1206E" w:rsidRDefault="00B2012E" w:rsidP="00B2012E">
      <w:pPr>
        <w:pStyle w:val="Odstavekseznama"/>
        <w:ind w:left="720"/>
        <w:jc w:val="center"/>
        <w:rPr>
          <w:rFonts w:asciiTheme="minorHAnsi" w:hAnsiTheme="minorHAnsi" w:cstheme="minorHAnsi"/>
          <w:sz w:val="24"/>
          <w:szCs w:val="24"/>
        </w:rPr>
      </w:pPr>
    </w:p>
    <w:p w14:paraId="257CED01" w14:textId="0D5133C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Okvirna vrednost tega sporazuma znaša </w:t>
      </w:r>
      <w:r w:rsidRPr="00467A5A">
        <w:rPr>
          <w:rFonts w:asciiTheme="minorHAnsi" w:hAnsiTheme="minorHAnsi" w:cstheme="minorHAnsi"/>
          <w:sz w:val="24"/>
          <w:szCs w:val="24"/>
        </w:rPr>
        <w:t>1</w:t>
      </w:r>
      <w:r w:rsidR="00467A5A" w:rsidRPr="00467A5A">
        <w:rPr>
          <w:rFonts w:asciiTheme="minorHAnsi" w:hAnsiTheme="minorHAnsi" w:cstheme="minorHAnsi"/>
          <w:sz w:val="24"/>
          <w:szCs w:val="24"/>
        </w:rPr>
        <w:t>6</w:t>
      </w:r>
      <w:r w:rsidRPr="00467A5A">
        <w:rPr>
          <w:rFonts w:asciiTheme="minorHAnsi" w:hAnsiTheme="minorHAnsi" w:cstheme="minorHAnsi"/>
          <w:sz w:val="24"/>
          <w:szCs w:val="24"/>
        </w:rPr>
        <w:t>0.000,00 EUR brez DDV.</w:t>
      </w:r>
    </w:p>
    <w:p w14:paraId="449CFF5A" w14:textId="77777777" w:rsidR="00B2012E" w:rsidRPr="00E1206E" w:rsidRDefault="00B2012E" w:rsidP="00B2012E">
      <w:pPr>
        <w:widowControl w:val="0"/>
        <w:jc w:val="both"/>
        <w:rPr>
          <w:rFonts w:asciiTheme="minorHAnsi" w:hAnsiTheme="minorHAnsi" w:cstheme="minorHAnsi"/>
          <w:sz w:val="24"/>
          <w:szCs w:val="24"/>
        </w:rPr>
      </w:pPr>
    </w:p>
    <w:p w14:paraId="55FCFE2E"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Davek na dodano vrednost se obračuna v skladu z zakonodajo.  </w:t>
      </w:r>
    </w:p>
    <w:p w14:paraId="65B0066C" w14:textId="77777777" w:rsidR="00B2012E" w:rsidRPr="00E1206E" w:rsidRDefault="00B2012E" w:rsidP="00B2012E">
      <w:pPr>
        <w:widowControl w:val="0"/>
        <w:jc w:val="both"/>
        <w:rPr>
          <w:rFonts w:asciiTheme="minorHAnsi" w:hAnsiTheme="minorHAnsi" w:cstheme="minorHAnsi"/>
          <w:sz w:val="24"/>
          <w:szCs w:val="24"/>
        </w:rPr>
      </w:pPr>
    </w:p>
    <w:p w14:paraId="2CF343AA"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V primeru, da dobavitelj v okviru trajanja okvirnega sporazuma s strani proizvajalca blaga dobi dodaten popust ali izvaja prodajne akcije posameznih artiklov, mora o tem obvestiti naročnika in mu ponuditi blago po akcijski ceni v času oz. mu obračunati popust.</w:t>
      </w:r>
    </w:p>
    <w:p w14:paraId="0B778FDA" w14:textId="77777777" w:rsidR="00B2012E" w:rsidRPr="00E1206E" w:rsidRDefault="00B2012E" w:rsidP="00B2012E">
      <w:pPr>
        <w:autoSpaceDE w:val="0"/>
        <w:adjustRightInd w:val="0"/>
        <w:jc w:val="both"/>
        <w:rPr>
          <w:rFonts w:asciiTheme="minorHAnsi" w:hAnsiTheme="minorHAnsi" w:cstheme="minorHAnsi"/>
          <w:sz w:val="24"/>
          <w:szCs w:val="24"/>
        </w:rPr>
      </w:pPr>
    </w:p>
    <w:p w14:paraId="04D64F6D"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2CB1C90A" w14:textId="77777777" w:rsidR="00B2012E" w:rsidRPr="00E1206E" w:rsidRDefault="00B2012E" w:rsidP="00B2012E">
      <w:pPr>
        <w:autoSpaceDE w:val="0"/>
        <w:autoSpaceDN w:val="0"/>
        <w:spacing w:before="1"/>
        <w:jc w:val="center"/>
        <w:textAlignment w:val="baseline"/>
        <w:rPr>
          <w:rFonts w:asciiTheme="minorHAnsi" w:hAnsiTheme="minorHAnsi" w:cstheme="minorHAnsi"/>
          <w:sz w:val="24"/>
          <w:szCs w:val="24"/>
        </w:rPr>
      </w:pPr>
    </w:p>
    <w:p w14:paraId="3B7A4034"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material naročal izključno po elektronski pošti. </w:t>
      </w:r>
    </w:p>
    <w:p w14:paraId="5BFDCDE0" w14:textId="77777777" w:rsidR="00B2012E" w:rsidRPr="00E1206E" w:rsidRDefault="00B2012E" w:rsidP="00B2012E">
      <w:pPr>
        <w:widowControl w:val="0"/>
        <w:jc w:val="both"/>
        <w:rPr>
          <w:rFonts w:asciiTheme="minorHAnsi" w:hAnsiTheme="minorHAnsi" w:cstheme="minorHAnsi"/>
          <w:sz w:val="24"/>
          <w:szCs w:val="24"/>
        </w:rPr>
      </w:pPr>
    </w:p>
    <w:p w14:paraId="32CFF30D" w14:textId="77777777" w:rsidR="00B2012E" w:rsidRPr="00E1206E" w:rsidRDefault="00B2012E" w:rsidP="00B2012E">
      <w:pPr>
        <w:autoSpaceDE w:val="0"/>
        <w:autoSpaceDN w:val="0"/>
        <w:spacing w:before="1"/>
        <w:jc w:val="both"/>
        <w:textAlignment w:val="baseline"/>
        <w:rPr>
          <w:rFonts w:asciiTheme="minorHAnsi" w:hAnsiTheme="minorHAnsi" w:cstheme="minorHAnsi"/>
          <w:sz w:val="24"/>
          <w:szCs w:val="24"/>
        </w:rPr>
      </w:pPr>
      <w:r w:rsidRPr="00E1206E">
        <w:rPr>
          <w:rFonts w:asciiTheme="minorHAnsi" w:hAnsiTheme="minorHAnsi" w:cstheme="minorHAnsi"/>
          <w:sz w:val="24"/>
          <w:szCs w:val="24"/>
        </w:rPr>
        <w:t>Dostave se praviloma vršijo ob delavnikih od 7.00 ure do 15.00 ure v nabavno službo na sedežu naročnika (fco naročnik skladišče razloženo – Incoterms 2010).</w:t>
      </w:r>
    </w:p>
    <w:p w14:paraId="6EAC0A0B" w14:textId="77777777" w:rsidR="00B2012E" w:rsidRPr="00E1206E" w:rsidRDefault="00B2012E" w:rsidP="00B2012E">
      <w:pPr>
        <w:suppressAutoHyphens w:val="0"/>
        <w:spacing w:before="100" w:beforeAutospacing="1" w:after="100" w:afterAutospacing="1"/>
        <w:jc w:val="both"/>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 xml:space="preserve">Ob vsakokratni dostavi blaga mora biti navzoča oseba s strani dobavitelja in naročnika. Količina pakiranj se kontrolira sprotno na mestu dostave in se mora ujemati s količino zapisano na spremnem dokumentu. Vsebina kartonov se kontrolira naknadno s strani </w:t>
      </w:r>
      <w:r w:rsidRPr="00E1206E">
        <w:rPr>
          <w:rFonts w:asciiTheme="minorHAnsi" w:eastAsia="Times New Roman" w:hAnsiTheme="minorHAnsi" w:cstheme="minorHAnsi"/>
          <w:sz w:val="24"/>
          <w:szCs w:val="24"/>
          <w:lang w:eastAsia="sl-SI"/>
        </w:rPr>
        <w:lastRenderedPageBreak/>
        <w:t>naročnika. V primeru, da naročnik ob naknadnem količinskem prevzemu materiala ugotovi, da posamezno blago ni zahtevane kvalitete oz. da dejansko dostavljena količina ni enaka tisti, ki je zapisana na spremnem dokumentu – dobavnici, dobavitelju pošlje reklamacijski zapisnik. Dobavitelj je dolžan nekvalitetno blago nadomestiti z novim oz. dostaviti manjkajoče blago, v roku 3 delovnih dni od prejete reklamacije ter reklamirani artikel prevzeti na lastne stroške.</w:t>
      </w:r>
    </w:p>
    <w:p w14:paraId="590A3D68" w14:textId="77777777" w:rsidR="00B2012E" w:rsidRPr="00E1206E" w:rsidRDefault="00B2012E" w:rsidP="00B2012E">
      <w:pPr>
        <w:suppressAutoHyphens w:val="0"/>
        <w:spacing w:before="100" w:beforeAutospacing="1" w:after="100" w:afterAutospacing="1"/>
        <w:jc w:val="both"/>
        <w:rPr>
          <w:rFonts w:asciiTheme="minorHAnsi" w:eastAsia="Times New Roman" w:hAnsiTheme="minorHAnsi" w:cstheme="minorHAnsi"/>
          <w:sz w:val="24"/>
          <w:szCs w:val="24"/>
          <w:lang w:eastAsia="sl-SI"/>
        </w:rPr>
      </w:pPr>
      <w:r w:rsidRPr="00E1206E">
        <w:rPr>
          <w:rFonts w:asciiTheme="minorHAnsi" w:eastAsia="Times New Roman" w:hAnsiTheme="minorHAnsi" w:cstheme="minorHAnsi"/>
          <w:sz w:val="24"/>
          <w:szCs w:val="24"/>
          <w:lang w:eastAsia="sl-SI"/>
        </w:rPr>
        <w:t xml:space="preserve">Vsako dostavo mora spremljati dokument - dobavnica, na kateri mora biti jasno zapisano ime dobavitelja, vrsta in količina materiala, ME, cena brez DDV, eventualni popust in končna cena materiala, v katero je vključen DDV. </w:t>
      </w:r>
    </w:p>
    <w:p w14:paraId="78E2B0E5"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2BA93389" w14:textId="77777777" w:rsidR="00B2012E" w:rsidRPr="00E1206E" w:rsidRDefault="00B2012E" w:rsidP="00B2012E">
      <w:pPr>
        <w:jc w:val="both"/>
        <w:rPr>
          <w:rFonts w:asciiTheme="minorHAnsi" w:hAnsiTheme="minorHAnsi" w:cstheme="minorHAnsi"/>
          <w:sz w:val="24"/>
          <w:szCs w:val="24"/>
        </w:rPr>
      </w:pPr>
    </w:p>
    <w:p w14:paraId="152AC971"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Naročnik se zavezuje, da bo za vsako pravilno (količinsko in kvalitetno) dobavo dobavitelju plačal pogodbeno vrednost skladno z določili tega okvirnega sporazuma na transakcijski račun v roku 30 dni od datuma prejema pravilno izstavljenega računa z dobavnicami.</w:t>
      </w:r>
    </w:p>
    <w:p w14:paraId="257EB025" w14:textId="77777777" w:rsidR="00B2012E" w:rsidRPr="00E1206E" w:rsidRDefault="00B2012E" w:rsidP="00B2012E">
      <w:pPr>
        <w:suppressAutoHyphens w:val="0"/>
        <w:spacing w:before="100" w:beforeAutospacing="1" w:after="100" w:afterAutospacing="1"/>
        <w:jc w:val="both"/>
        <w:rPr>
          <w:rFonts w:asciiTheme="minorHAnsi" w:hAnsiTheme="minorHAnsi" w:cstheme="minorHAnsi"/>
          <w:sz w:val="24"/>
          <w:szCs w:val="24"/>
        </w:rPr>
      </w:pPr>
      <w:r w:rsidRPr="00E1206E">
        <w:rPr>
          <w:rFonts w:asciiTheme="minorHAnsi" w:hAnsiTheme="minorHAnsi" w:cstheme="minorHAnsi"/>
          <w:sz w:val="24"/>
          <w:szCs w:val="24"/>
        </w:rPr>
        <w:t>Fakturiranje za izdobavljeno blago se  izvaja zbirno, enkrat mesečno v roku treh delovnih dni za pretekli mesec. Račun mora biti poslan v e-obliki. Vsaka dobavnica in račun morata vsebovati številko naročilnice, po kateri je bil dostavljen material.</w:t>
      </w:r>
    </w:p>
    <w:p w14:paraId="083848D9" w14:textId="77777777" w:rsidR="00B2012E" w:rsidRPr="00E1206E" w:rsidRDefault="00B2012E" w:rsidP="00B2012E">
      <w:pPr>
        <w:widowControl w:val="0"/>
        <w:jc w:val="both"/>
        <w:rPr>
          <w:rFonts w:asciiTheme="minorHAnsi" w:hAnsiTheme="minorHAnsi" w:cstheme="minorHAnsi"/>
          <w:sz w:val="24"/>
          <w:szCs w:val="24"/>
        </w:rPr>
      </w:pPr>
      <w:r w:rsidRPr="00E1206E">
        <w:rPr>
          <w:rFonts w:asciiTheme="minorHAnsi" w:hAnsiTheme="minorHAnsi" w:cstheme="minorHAnsi"/>
          <w:sz w:val="24"/>
          <w:szCs w:val="24"/>
        </w:rPr>
        <w:t xml:space="preserve">V kolikor naročnik računa ne poravna v dogovorjenem roku, ima dobavitelj pravico zaračunati zakonsko določene zamudne obresti. </w:t>
      </w:r>
      <w:r w:rsidRPr="00E1206E">
        <w:rPr>
          <w:rFonts w:asciiTheme="minorHAnsi" w:eastAsia="Times New Roman" w:hAnsiTheme="minorHAnsi" w:cstheme="minorHAnsi"/>
          <w:sz w:val="24"/>
          <w:szCs w:val="24"/>
          <w:lang w:eastAsia="en-US"/>
        </w:rPr>
        <w:t> </w:t>
      </w:r>
    </w:p>
    <w:p w14:paraId="724F524B" w14:textId="77777777" w:rsidR="00B2012E" w:rsidRPr="00E1206E" w:rsidRDefault="00B2012E" w:rsidP="00B2012E">
      <w:pPr>
        <w:widowControl w:val="0"/>
        <w:jc w:val="both"/>
        <w:rPr>
          <w:rFonts w:asciiTheme="minorHAnsi" w:hAnsiTheme="minorHAnsi" w:cstheme="minorHAnsi"/>
          <w:sz w:val="24"/>
          <w:szCs w:val="24"/>
        </w:rPr>
      </w:pPr>
    </w:p>
    <w:p w14:paraId="6815008E"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08C3246D" w14:textId="77777777" w:rsidR="00B2012E" w:rsidRPr="00E1206E" w:rsidRDefault="00B2012E" w:rsidP="00B2012E">
      <w:pPr>
        <w:autoSpaceDE w:val="0"/>
        <w:adjustRightInd w:val="0"/>
        <w:jc w:val="both"/>
        <w:rPr>
          <w:rFonts w:asciiTheme="minorHAnsi" w:hAnsiTheme="minorHAnsi" w:cstheme="minorHAnsi"/>
          <w:b/>
          <w:sz w:val="24"/>
          <w:szCs w:val="24"/>
        </w:rPr>
      </w:pPr>
    </w:p>
    <w:p w14:paraId="41591F19" w14:textId="77777777" w:rsidR="00B2012E" w:rsidRPr="00E1206E" w:rsidRDefault="00B2012E" w:rsidP="00B2012E">
      <w:pPr>
        <w:autoSpaceDE w:val="0"/>
        <w:adjustRightInd w:val="0"/>
        <w:jc w:val="both"/>
        <w:rPr>
          <w:rFonts w:asciiTheme="minorHAnsi" w:hAnsiTheme="minorHAnsi" w:cstheme="minorHAnsi"/>
          <w:sz w:val="24"/>
          <w:szCs w:val="24"/>
        </w:rPr>
      </w:pPr>
      <w:r w:rsidRPr="00E1206E">
        <w:rPr>
          <w:rFonts w:asciiTheme="minorHAnsi" w:hAnsiTheme="minorHAnsi" w:cstheme="minorHAnsi"/>
          <w:sz w:val="24"/>
          <w:szCs w:val="24"/>
        </w:rPr>
        <w:t>Dobavitelj zagotavlja, da:</w:t>
      </w:r>
    </w:p>
    <w:p w14:paraId="130AD016" w14:textId="77777777" w:rsidR="00B2012E" w:rsidRPr="00E1206E" w:rsidRDefault="00B2012E" w:rsidP="00B2012E">
      <w:pPr>
        <w:autoSpaceDE w:val="0"/>
        <w:adjustRightInd w:val="0"/>
        <w:jc w:val="both"/>
        <w:rPr>
          <w:rFonts w:asciiTheme="minorHAnsi" w:hAnsiTheme="minorHAnsi" w:cstheme="minorHAnsi"/>
          <w:sz w:val="24"/>
          <w:szCs w:val="24"/>
        </w:rPr>
      </w:pPr>
    </w:p>
    <w:p w14:paraId="20DD92D8"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 (certificiranje s CE);</w:t>
      </w:r>
    </w:p>
    <w:p w14:paraId="6F571A72"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rPr>
        <w:t>je blago opremljeno z navodili v slovenskem jeziku;</w:t>
      </w:r>
    </w:p>
    <w:p w14:paraId="7B9E672B"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bo blago pakiral ločeno v skladu z navodili naročnika;</w:t>
      </w:r>
    </w:p>
    <w:p w14:paraId="06E8E23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rok uporabe posameznega izdelka ob dobavi ne sme biti krajši od 12 mesecev;</w:t>
      </w:r>
    </w:p>
    <w:p w14:paraId="2F3B5317"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blago v celoti ustreza zahtevam, karakteristikam in specifikacijam v razpisni dokumentaciji in ponudbeni dokumentaciji;</w:t>
      </w:r>
    </w:p>
    <w:p w14:paraId="11EF5D8B"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na zahtevo naročnika predal ustrezno dokumentacijo, ki dokazuje ustreznost zahtevam iz predhodne alineje;</w:t>
      </w:r>
    </w:p>
    <w:p w14:paraId="26E45C37"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bo blago naročniku dostavil najkasneje v roku 48 ur od posredovanega naročila, v nujnih primer pa v 24 urah od posredovanega naročila pooblaščeni osebi dobavitelja;</w:t>
      </w:r>
    </w:p>
    <w:p w14:paraId="21B25EBB"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bo v času garancije na svoje stroške odpravil napake oziroma nadomestil izdelek z napako z novim izdelkom;</w:t>
      </w:r>
      <w:r w:rsidRPr="00E1206E">
        <w:rPr>
          <w:rFonts w:asciiTheme="minorHAnsi" w:hAnsiTheme="minorHAnsi" w:cstheme="minorHAnsi"/>
          <w:sz w:val="24"/>
          <w:szCs w:val="24"/>
        </w:rPr>
        <w:t xml:space="preserve"> </w:t>
      </w:r>
    </w:p>
    <w:p w14:paraId="52E900FA"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lang w:eastAsia="sl-SI"/>
        </w:rPr>
      </w:pPr>
      <w:r w:rsidRPr="00E1206E">
        <w:rPr>
          <w:rFonts w:asciiTheme="minorHAnsi" w:hAnsiTheme="minorHAnsi" w:cstheme="minorHAnsi"/>
          <w:sz w:val="24"/>
          <w:szCs w:val="24"/>
          <w:lang w:eastAsia="sl-SI"/>
        </w:rPr>
        <w:t>razpolaga z  ustreznimi strokovnimi, kadrovskimi in tehničnimi kapacitetami za dobavo blaga;</w:t>
      </w:r>
    </w:p>
    <w:p w14:paraId="4FD756E1"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pooblaščeno osebo naročnika nemudoma obveščal o nastopu okoliščin, ki bi lahko vplivale vsebinsko in časovno izvedbo dobav.</w:t>
      </w:r>
    </w:p>
    <w:p w14:paraId="132CCA56" w14:textId="77777777" w:rsidR="00B2012E" w:rsidRPr="00E1206E" w:rsidRDefault="00B2012E" w:rsidP="00B2012E">
      <w:pPr>
        <w:widowControl w:val="0"/>
        <w:suppressAutoHyphens w:val="0"/>
        <w:spacing w:line="280" w:lineRule="atLeast"/>
        <w:ind w:left="720"/>
        <w:jc w:val="both"/>
        <w:rPr>
          <w:rFonts w:asciiTheme="minorHAnsi" w:hAnsiTheme="minorHAnsi" w:cstheme="minorHAnsi"/>
          <w:sz w:val="24"/>
          <w:szCs w:val="24"/>
        </w:rPr>
      </w:pPr>
    </w:p>
    <w:p w14:paraId="385AFB7E"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lastRenderedPageBreak/>
        <w:t>člen</w:t>
      </w:r>
    </w:p>
    <w:p w14:paraId="156ED7BC" w14:textId="77777777" w:rsidR="00B2012E" w:rsidRPr="00E1206E" w:rsidRDefault="00B2012E" w:rsidP="00B2012E">
      <w:pPr>
        <w:suppressAutoHyphens w:val="0"/>
        <w:autoSpaceDE w:val="0"/>
        <w:adjustRightInd w:val="0"/>
        <w:jc w:val="both"/>
        <w:rPr>
          <w:rFonts w:asciiTheme="minorHAnsi" w:hAnsiTheme="minorHAnsi" w:cstheme="minorHAnsi"/>
          <w:sz w:val="24"/>
          <w:szCs w:val="24"/>
        </w:rPr>
      </w:pPr>
    </w:p>
    <w:p w14:paraId="5856FB4C" w14:textId="77777777" w:rsidR="00B2012E" w:rsidRPr="00E1206E" w:rsidRDefault="00B2012E" w:rsidP="00B2012E">
      <w:pPr>
        <w:autoSpaceDE w:val="0"/>
        <w:adjustRightInd w:val="0"/>
        <w:jc w:val="both"/>
        <w:rPr>
          <w:rFonts w:asciiTheme="minorHAnsi" w:hAnsiTheme="minorHAnsi" w:cstheme="minorHAnsi"/>
          <w:sz w:val="24"/>
          <w:szCs w:val="24"/>
        </w:rPr>
      </w:pPr>
      <w:r w:rsidRPr="00E1206E">
        <w:rPr>
          <w:rFonts w:asciiTheme="minorHAnsi" w:hAnsiTheme="minorHAnsi" w:cstheme="minorHAnsi"/>
          <w:sz w:val="24"/>
          <w:szCs w:val="24"/>
        </w:rPr>
        <w:t>Naročnik zagotavlja, da:</w:t>
      </w:r>
    </w:p>
    <w:p w14:paraId="1BF36EB3" w14:textId="77777777" w:rsidR="00B2012E" w:rsidRPr="00E1206E" w:rsidRDefault="00B2012E" w:rsidP="00B2012E">
      <w:pPr>
        <w:autoSpaceDE w:val="0"/>
        <w:adjustRightInd w:val="0"/>
        <w:jc w:val="both"/>
        <w:rPr>
          <w:rFonts w:asciiTheme="minorHAnsi" w:hAnsiTheme="minorHAnsi" w:cstheme="minorHAnsi"/>
          <w:sz w:val="24"/>
          <w:szCs w:val="24"/>
        </w:rPr>
      </w:pPr>
    </w:p>
    <w:p w14:paraId="64EA8591"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nudil dobavitelju vse potrebne informacije, podatke in dokumente, ki potrebni za dobavo blaga po tem okvirnem sporazumu;</w:t>
      </w:r>
    </w:p>
    <w:p w14:paraId="141302E4"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vsakršno količinsko ali kakovostno pomanjkljivost na blagu pisno grajal najkasneje v roku dveh delovnih dni od trenutka, ko so bile te ugotovljene;</w:t>
      </w:r>
    </w:p>
    <w:p w14:paraId="386297EE"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sodeloval s pooblaščenim predstavnikom dobavitelja;</w:t>
      </w:r>
    </w:p>
    <w:p w14:paraId="396B5AA8"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posredoval svoje zahteve dobavitelju v roku, ki bo omogočal normalno izvedbo pogodbenih obveznosti,</w:t>
      </w:r>
    </w:p>
    <w:p w14:paraId="6681A6A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dobavitelju posredoval podatke, da bo ta lahko opravil dobavo blaga v skladu z zahtevami tega okvirnega sporazuma;</w:t>
      </w:r>
    </w:p>
    <w:p w14:paraId="16E3941D"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obveščal dobavitelja o vseh morebitnih spremembah in novo nastalih situacijah, ki bi lahko vplivale na izvršitev prevzetih obveznosti;</w:t>
      </w:r>
    </w:p>
    <w:p w14:paraId="33B5D389"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blago naročala le za to pooblaščena oseba;</w:t>
      </w:r>
    </w:p>
    <w:p w14:paraId="6180EEAF"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dobavitelju zagotovil vse pogoje za nemoteno realizacijo svojih obveznosti po tem okvirnem sporazumu;</w:t>
      </w:r>
    </w:p>
    <w:p w14:paraId="2A518718" w14:textId="77777777" w:rsidR="00B2012E" w:rsidRPr="00E1206E" w:rsidRDefault="00B2012E" w:rsidP="00B2012E">
      <w:pPr>
        <w:numPr>
          <w:ilvl w:val="0"/>
          <w:numId w:val="41"/>
        </w:numPr>
        <w:suppressAutoHyphens w:val="0"/>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bo dobavitelju poravnal vse obveznosti v skladu s tem okvirnim sporazumom.</w:t>
      </w:r>
    </w:p>
    <w:p w14:paraId="14B85D31" w14:textId="77777777" w:rsidR="00B2012E" w:rsidRPr="00E1206E" w:rsidRDefault="00B2012E" w:rsidP="00B2012E">
      <w:pPr>
        <w:autoSpaceDE w:val="0"/>
        <w:adjustRightInd w:val="0"/>
        <w:jc w:val="both"/>
        <w:rPr>
          <w:rFonts w:asciiTheme="minorHAnsi" w:hAnsiTheme="minorHAnsi" w:cstheme="minorHAnsi"/>
          <w:b/>
          <w:sz w:val="24"/>
          <w:szCs w:val="24"/>
        </w:rPr>
      </w:pPr>
    </w:p>
    <w:p w14:paraId="7FDBE07C"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 xml:space="preserve">člen </w:t>
      </w:r>
    </w:p>
    <w:p w14:paraId="31400463" w14:textId="77777777" w:rsidR="00B2012E" w:rsidRPr="00E1206E" w:rsidRDefault="00B2012E" w:rsidP="00B2012E">
      <w:pPr>
        <w:jc w:val="center"/>
        <w:rPr>
          <w:rFonts w:asciiTheme="minorHAnsi" w:hAnsiTheme="minorHAnsi" w:cstheme="minorHAnsi"/>
          <w:sz w:val="24"/>
          <w:szCs w:val="24"/>
        </w:rPr>
      </w:pPr>
    </w:p>
    <w:p w14:paraId="7FF50FDF"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Dobavitelj mora v 8 dneh po sklenitvi okvirnega sporazuma naročniku predložiti menično izjavo z bianco menico (2x) za dobro izvedbo pogodbenih obveznosti v višini 5 % od okvirne skupne pogodbene vrednosti brez DDV iz 3. člena te pogodbe, ki jo je mogoče unovčiti še 30 dni po poteku pogodbenega razmerja.</w:t>
      </w:r>
    </w:p>
    <w:p w14:paraId="776EC9E8"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7044B8B2" w14:textId="364B57AE"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Naročnik ima pravico unovčiti instrument za zavarovanje dobre izvedbe pogodbenih obveznosti in odstopiti od okvirnega sporazuma v primeru nepravilne izpolnitve ali neizpolnitve pogodbenih obveznosti dobavitelja v skladu z 1</w:t>
      </w:r>
      <w:r w:rsidR="009C7B06">
        <w:rPr>
          <w:rFonts w:asciiTheme="minorHAnsi" w:hAnsiTheme="minorHAnsi" w:cstheme="minorHAnsi"/>
          <w:sz w:val="24"/>
          <w:szCs w:val="24"/>
        </w:rPr>
        <w:t>1</w:t>
      </w:r>
      <w:r w:rsidRPr="00E1206E">
        <w:rPr>
          <w:rFonts w:asciiTheme="minorHAnsi" w:hAnsiTheme="minorHAnsi" w:cstheme="minorHAnsi"/>
          <w:sz w:val="24"/>
          <w:szCs w:val="24"/>
        </w:rPr>
        <w:t>. členom tega okvirnega sporazuma.</w:t>
      </w:r>
    </w:p>
    <w:p w14:paraId="176E88C4" w14:textId="77777777" w:rsidR="00B2012E" w:rsidRPr="00E1206E" w:rsidRDefault="00B2012E" w:rsidP="00B2012E">
      <w:pPr>
        <w:jc w:val="both"/>
        <w:rPr>
          <w:rFonts w:asciiTheme="minorHAnsi" w:hAnsiTheme="minorHAnsi" w:cstheme="minorHAnsi"/>
          <w:i/>
          <w:sz w:val="24"/>
          <w:szCs w:val="24"/>
        </w:rPr>
      </w:pPr>
    </w:p>
    <w:p w14:paraId="068183AD"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31A5275D" w14:textId="77777777" w:rsidR="00B2012E" w:rsidRPr="00E1206E" w:rsidRDefault="00B2012E" w:rsidP="00B2012E">
      <w:pPr>
        <w:widowControl w:val="0"/>
        <w:autoSpaceDE w:val="0"/>
        <w:adjustRightInd w:val="0"/>
        <w:jc w:val="both"/>
        <w:rPr>
          <w:rFonts w:asciiTheme="minorHAnsi" w:hAnsiTheme="minorHAnsi" w:cstheme="minorHAnsi"/>
          <w:sz w:val="24"/>
          <w:szCs w:val="24"/>
        </w:rPr>
      </w:pPr>
    </w:p>
    <w:p w14:paraId="27E3F85F"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dobavitelj zamuja z dobavo blaga iz razlogov, ki niso na strani naročnika ter ne gre za opravičeno zamudo, je dolžan plačati pogodbeno kazen v višini 0,5 % od pogodbene vrednosti z DDV za vsak dan zamude, vendar največ do 10 % pogodbene vrednosti z DDV. </w:t>
      </w:r>
    </w:p>
    <w:p w14:paraId="6FBC2954"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208A6D09"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V primeru, da zamuda ali napake pri izvedbi onemogočajo namen posla, lahko naročnik razdre okvirni sporazum in zahteva odškodnino.</w:t>
      </w:r>
    </w:p>
    <w:p w14:paraId="7985ACEF"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184855A5" w14:textId="77777777" w:rsidR="00B2012E" w:rsidRPr="00E1206E" w:rsidRDefault="00B2012E" w:rsidP="00B2012E">
      <w:pPr>
        <w:widowControl w:val="0"/>
        <w:spacing w:line="280" w:lineRule="atLeast"/>
        <w:jc w:val="both"/>
        <w:rPr>
          <w:rFonts w:asciiTheme="minorHAnsi" w:hAnsiTheme="minorHAnsi" w:cstheme="minorHAnsi"/>
          <w:sz w:val="24"/>
          <w:szCs w:val="24"/>
        </w:rPr>
      </w:pPr>
      <w:r w:rsidRPr="00E1206E">
        <w:rPr>
          <w:rFonts w:asciiTheme="minorHAnsi" w:hAnsiTheme="minorHAnsi" w:cstheme="minorHAnsi"/>
          <w:sz w:val="24"/>
          <w:szCs w:val="24"/>
        </w:rPr>
        <w:t>V primeru, da dobavitelj pogodbene kazni ne plača, ima naročnik pravico, da jo odšteje od še neplačanih obveznosti, ki jih ima do dobavitelja po tem okvirnem sporazumu.</w:t>
      </w:r>
    </w:p>
    <w:p w14:paraId="2A0A687E" w14:textId="77777777" w:rsidR="00B2012E" w:rsidRPr="00E1206E" w:rsidRDefault="00B2012E" w:rsidP="00B2012E">
      <w:pPr>
        <w:widowControl w:val="0"/>
        <w:spacing w:line="280" w:lineRule="atLeast"/>
        <w:jc w:val="both"/>
        <w:rPr>
          <w:rFonts w:asciiTheme="minorHAnsi" w:hAnsiTheme="minorHAnsi" w:cstheme="minorHAnsi"/>
          <w:sz w:val="24"/>
          <w:szCs w:val="24"/>
        </w:rPr>
      </w:pPr>
    </w:p>
    <w:p w14:paraId="6C578389" w14:textId="77777777" w:rsidR="00B2012E" w:rsidRPr="00E1206E" w:rsidRDefault="00B2012E" w:rsidP="00B2012E">
      <w:pPr>
        <w:autoSpaceDE w:val="0"/>
        <w:adjustRightInd w:val="0"/>
        <w:jc w:val="both"/>
        <w:rPr>
          <w:rFonts w:asciiTheme="minorHAnsi" w:hAnsiTheme="minorHAnsi" w:cstheme="minorHAnsi"/>
          <w:sz w:val="24"/>
          <w:szCs w:val="24"/>
        </w:rPr>
      </w:pPr>
      <w:r w:rsidRPr="00E1206E">
        <w:rPr>
          <w:rFonts w:asciiTheme="minorHAnsi" w:hAnsiTheme="minorHAnsi" w:cstheme="minorHAnsi"/>
          <w:sz w:val="24"/>
          <w:szCs w:val="24"/>
        </w:rPr>
        <w:lastRenderedPageBreak/>
        <w:t>Če je škoda, ki jo utrpi naročnik zaradi zamude pogodbeno dogovorjenega roka za dokončanje prevzetih obveznosti večja od pogodbene kazni, mora dobavitelj naročniku povrniti razliko do popolne.</w:t>
      </w:r>
    </w:p>
    <w:p w14:paraId="745E0FD5" w14:textId="77777777" w:rsidR="00B2012E" w:rsidRPr="00E1206E" w:rsidRDefault="00B2012E" w:rsidP="00B2012E">
      <w:pPr>
        <w:autoSpaceDE w:val="0"/>
        <w:adjustRightInd w:val="0"/>
        <w:ind w:left="1080"/>
        <w:rPr>
          <w:rFonts w:asciiTheme="minorHAnsi" w:hAnsiTheme="minorHAnsi" w:cstheme="minorHAnsi"/>
          <w:b/>
          <w:sz w:val="24"/>
          <w:szCs w:val="24"/>
        </w:rPr>
      </w:pPr>
    </w:p>
    <w:p w14:paraId="57926254"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25D30569" w14:textId="77777777" w:rsidR="00B2012E" w:rsidRPr="00E1206E" w:rsidRDefault="00B2012E" w:rsidP="00B2012E">
      <w:pPr>
        <w:pStyle w:val="Odstavekseznama"/>
        <w:ind w:left="720"/>
        <w:jc w:val="center"/>
        <w:rPr>
          <w:rFonts w:asciiTheme="minorHAnsi" w:hAnsiTheme="minorHAnsi" w:cstheme="minorHAnsi"/>
          <w:sz w:val="24"/>
          <w:szCs w:val="24"/>
        </w:rPr>
      </w:pPr>
    </w:p>
    <w:p w14:paraId="2B835F44" w14:textId="77777777" w:rsidR="00B2012E" w:rsidRPr="00E1206E" w:rsidRDefault="00B2012E" w:rsidP="00B2012E">
      <w:pPr>
        <w:widowControl w:val="0"/>
        <w:autoSpaceDE w:val="0"/>
        <w:snapToGrid w:val="0"/>
        <w:jc w:val="both"/>
        <w:rPr>
          <w:rFonts w:asciiTheme="minorHAnsi" w:hAnsiTheme="minorHAnsi" w:cstheme="minorHAnsi"/>
          <w:sz w:val="24"/>
          <w:szCs w:val="24"/>
        </w:rPr>
      </w:pPr>
      <w:r w:rsidRPr="00E1206E">
        <w:rPr>
          <w:rFonts w:asciiTheme="minorHAnsi" w:hAnsiTheme="minorHAnsi" w:cstheme="minorHAnsi"/>
          <w:sz w:val="24"/>
          <w:szCs w:val="24"/>
        </w:rPr>
        <w:t>Naročnik ima pravico odstopiti od okvirnega sporazuma in zahtevati povrnitev morebitno nastale škode, če dobavitelj:</w:t>
      </w:r>
    </w:p>
    <w:p w14:paraId="69EA9089" w14:textId="77777777" w:rsidR="00B2012E" w:rsidRPr="00E1206E" w:rsidRDefault="00B2012E" w:rsidP="00B2012E">
      <w:pPr>
        <w:jc w:val="both"/>
        <w:rPr>
          <w:rFonts w:asciiTheme="minorHAnsi" w:hAnsiTheme="minorHAnsi" w:cstheme="minorHAnsi"/>
          <w:sz w:val="24"/>
          <w:szCs w:val="24"/>
        </w:rPr>
      </w:pPr>
    </w:p>
    <w:p w14:paraId="66B7D9FE" w14:textId="77777777" w:rsidR="00B2012E" w:rsidRPr="00E1206E" w:rsidRDefault="00B2012E" w:rsidP="00B2012E">
      <w:pPr>
        <w:numPr>
          <w:ilvl w:val="0"/>
          <w:numId w:val="40"/>
        </w:numPr>
        <w:suppressAutoHyphens w:val="0"/>
        <w:jc w:val="both"/>
        <w:rPr>
          <w:rFonts w:asciiTheme="minorHAnsi" w:hAnsiTheme="minorHAnsi" w:cstheme="minorHAnsi"/>
          <w:sz w:val="24"/>
          <w:szCs w:val="24"/>
        </w:rPr>
      </w:pPr>
      <w:r w:rsidRPr="00E1206E">
        <w:rPr>
          <w:rFonts w:asciiTheme="minorHAnsi" w:hAnsiTheme="minorHAnsi" w:cstheme="minorHAnsi"/>
          <w:sz w:val="24"/>
          <w:szCs w:val="24"/>
        </w:rPr>
        <w:t>trikrat ne izpolni predmetnega javnega naročila v pogodbeno dogovorjenem roku,</w:t>
      </w:r>
    </w:p>
    <w:p w14:paraId="3632D9A3" w14:textId="77777777" w:rsidR="00B2012E" w:rsidRPr="00E1206E" w:rsidRDefault="00B2012E" w:rsidP="00B2012E">
      <w:pPr>
        <w:numPr>
          <w:ilvl w:val="0"/>
          <w:numId w:val="40"/>
        </w:numPr>
        <w:suppressAutoHyphens w:val="0"/>
        <w:jc w:val="both"/>
        <w:rPr>
          <w:rFonts w:asciiTheme="minorHAnsi" w:hAnsiTheme="minorHAnsi" w:cstheme="minorHAnsi"/>
          <w:sz w:val="24"/>
          <w:szCs w:val="24"/>
        </w:rPr>
      </w:pPr>
      <w:r w:rsidRPr="00E1206E">
        <w:rPr>
          <w:rFonts w:asciiTheme="minorHAnsi" w:hAnsiTheme="minorHAnsi" w:cstheme="minorHAnsi"/>
          <w:sz w:val="24"/>
          <w:szCs w:val="24"/>
        </w:rPr>
        <w:t>neutemeljeno zavrne naročilo, odstopi od naročenega načina dobave ali nekvalitetno oz. nepravilno opravi dobavo,</w:t>
      </w:r>
    </w:p>
    <w:p w14:paraId="57D41F6D" w14:textId="77777777" w:rsidR="00B2012E" w:rsidRPr="00E1206E" w:rsidRDefault="00B2012E" w:rsidP="00B2012E">
      <w:pPr>
        <w:numPr>
          <w:ilvl w:val="0"/>
          <w:numId w:val="40"/>
        </w:numPr>
        <w:suppressAutoHyphens w:val="0"/>
        <w:jc w:val="both"/>
        <w:rPr>
          <w:rFonts w:asciiTheme="minorHAnsi" w:hAnsiTheme="minorHAnsi" w:cstheme="minorHAnsi"/>
          <w:sz w:val="24"/>
          <w:szCs w:val="24"/>
        </w:rPr>
      </w:pPr>
      <w:r w:rsidRPr="00E1206E">
        <w:rPr>
          <w:rFonts w:asciiTheme="minorHAnsi" w:hAnsiTheme="minorHAnsi" w:cstheme="minorHAnsi"/>
          <w:sz w:val="24"/>
          <w:szCs w:val="24"/>
        </w:rPr>
        <w:t>ne izpolnjuje oziroma ne spoštuje pogojev, določenih s tem sporazumom .</w:t>
      </w:r>
    </w:p>
    <w:p w14:paraId="7FC670EF" w14:textId="77777777" w:rsidR="00B2012E" w:rsidRPr="00E1206E" w:rsidRDefault="00B2012E" w:rsidP="00B2012E">
      <w:pPr>
        <w:suppressAutoHyphens w:val="0"/>
        <w:ind w:left="360"/>
        <w:jc w:val="both"/>
        <w:rPr>
          <w:rFonts w:asciiTheme="minorHAnsi" w:hAnsiTheme="minorHAnsi" w:cstheme="minorHAnsi"/>
          <w:sz w:val="24"/>
          <w:szCs w:val="24"/>
        </w:rPr>
      </w:pPr>
    </w:p>
    <w:p w14:paraId="7AE786F1" w14:textId="77777777" w:rsidR="00B2012E" w:rsidRPr="00E1206E" w:rsidRDefault="00B2012E" w:rsidP="00B2012E">
      <w:pPr>
        <w:widowControl w:val="0"/>
        <w:autoSpaceDE w:val="0"/>
        <w:snapToGrid w:val="0"/>
        <w:jc w:val="both"/>
        <w:rPr>
          <w:rFonts w:asciiTheme="minorHAnsi" w:hAnsiTheme="minorHAnsi" w:cstheme="minorHAnsi"/>
          <w:sz w:val="24"/>
          <w:szCs w:val="24"/>
        </w:rPr>
      </w:pPr>
    </w:p>
    <w:p w14:paraId="1F30D126" w14:textId="77777777" w:rsidR="00B2012E" w:rsidRPr="00E1206E" w:rsidRDefault="00B2012E" w:rsidP="00B2012E">
      <w:pPr>
        <w:widowControl w:val="0"/>
        <w:autoSpaceDE w:val="0"/>
        <w:snapToGrid w:val="0"/>
        <w:jc w:val="both"/>
        <w:rPr>
          <w:rFonts w:asciiTheme="minorHAnsi" w:hAnsiTheme="minorHAnsi" w:cstheme="minorHAnsi"/>
          <w:sz w:val="24"/>
          <w:szCs w:val="24"/>
        </w:rPr>
      </w:pPr>
      <w:r w:rsidRPr="00E1206E">
        <w:rPr>
          <w:rFonts w:asciiTheme="minorHAnsi" w:hAnsiTheme="minorHAnsi" w:cstheme="minorHAnsi"/>
          <w:sz w:val="24"/>
          <w:szCs w:val="24"/>
        </w:rPr>
        <w:t xml:space="preserve">Naročnik si pridržuje pravico, da ob neizpolnjevanju obveznosti s strani dobavitelja okvirni sporazum razdre, o čemer mora pisno obvestiti dobavitelja. Okvirni sporazum se razdre z dnem, ko dobavitelj prejme obvestilo o odpovedi okvirnega sporazuma ali z dnem unovčenja finančnega zavarovanja. </w:t>
      </w:r>
    </w:p>
    <w:p w14:paraId="2ED4738D" w14:textId="77777777" w:rsidR="00B2012E" w:rsidRPr="00E1206E" w:rsidRDefault="00B2012E" w:rsidP="00B2012E">
      <w:pPr>
        <w:widowControl w:val="0"/>
        <w:autoSpaceDE w:val="0"/>
        <w:snapToGrid w:val="0"/>
        <w:jc w:val="both"/>
        <w:rPr>
          <w:rFonts w:asciiTheme="minorHAnsi" w:hAnsiTheme="minorHAnsi" w:cstheme="minorHAnsi"/>
          <w:sz w:val="24"/>
          <w:szCs w:val="24"/>
        </w:rPr>
      </w:pPr>
    </w:p>
    <w:p w14:paraId="2761AC69" w14:textId="77777777" w:rsidR="00B2012E" w:rsidRPr="00E1206E" w:rsidRDefault="00B2012E" w:rsidP="00B2012E">
      <w:pPr>
        <w:widowControl w:val="0"/>
        <w:autoSpaceDE w:val="0"/>
        <w:snapToGrid w:val="0"/>
        <w:jc w:val="both"/>
        <w:rPr>
          <w:rFonts w:asciiTheme="minorHAnsi" w:hAnsiTheme="minorHAnsi" w:cstheme="minorHAnsi"/>
          <w:sz w:val="24"/>
          <w:szCs w:val="24"/>
        </w:rPr>
      </w:pPr>
      <w:r w:rsidRPr="00E1206E">
        <w:rPr>
          <w:rFonts w:asciiTheme="minorHAnsi" w:hAnsiTheme="minorHAnsi" w:cstheme="minorHAnsi"/>
          <w:sz w:val="24"/>
          <w:szCs w:val="24"/>
        </w:rPr>
        <w:t>Nobena od pogodbenih strank ni odgovorna za neizpolnitev katerekoli izmed svojih obveznosti iz razlogov, ki so izven njenega nadzora (višja sila).</w:t>
      </w:r>
    </w:p>
    <w:p w14:paraId="691FF6DB" w14:textId="77777777" w:rsidR="00B2012E" w:rsidRPr="00E1206E" w:rsidRDefault="00B2012E" w:rsidP="00B2012E">
      <w:pPr>
        <w:widowControl w:val="0"/>
        <w:autoSpaceDE w:val="0"/>
        <w:snapToGrid w:val="0"/>
        <w:jc w:val="both"/>
        <w:rPr>
          <w:rFonts w:asciiTheme="minorHAnsi" w:hAnsiTheme="minorHAnsi" w:cstheme="minorHAnsi"/>
          <w:sz w:val="24"/>
          <w:szCs w:val="24"/>
        </w:rPr>
      </w:pPr>
    </w:p>
    <w:p w14:paraId="0A4E310A"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 xml:space="preserve"> člen</w:t>
      </w:r>
    </w:p>
    <w:p w14:paraId="74BBFB4F" w14:textId="77777777" w:rsidR="00B2012E" w:rsidRPr="00E1206E" w:rsidRDefault="00B2012E" w:rsidP="00B2012E">
      <w:pPr>
        <w:pStyle w:val="Odstavekseznama"/>
        <w:ind w:left="720"/>
        <w:jc w:val="center"/>
        <w:rPr>
          <w:rFonts w:asciiTheme="minorHAnsi" w:hAnsiTheme="minorHAnsi" w:cstheme="minorHAnsi"/>
          <w:sz w:val="24"/>
          <w:szCs w:val="24"/>
        </w:rPr>
      </w:pPr>
    </w:p>
    <w:p w14:paraId="6AA50C1E" w14:textId="77777777" w:rsidR="00B2012E" w:rsidRPr="00E1206E" w:rsidRDefault="00B2012E" w:rsidP="00B2012E">
      <w:pPr>
        <w:pStyle w:val="Odstavekseznama"/>
        <w:ind w:left="0"/>
        <w:jc w:val="both"/>
        <w:rPr>
          <w:rFonts w:asciiTheme="minorHAnsi" w:hAnsiTheme="minorHAnsi" w:cstheme="minorHAnsi"/>
          <w:sz w:val="24"/>
          <w:szCs w:val="24"/>
        </w:rPr>
      </w:pPr>
      <w:r w:rsidRPr="00E1206E">
        <w:rPr>
          <w:rFonts w:asciiTheme="minorHAnsi" w:hAnsiTheme="minorHAnsi" w:cstheme="minorHAnsi"/>
          <w:sz w:val="24"/>
          <w:szCs w:val="24"/>
        </w:rPr>
        <w:t>Pooblaščena oseba naročnika je:</w:t>
      </w:r>
    </w:p>
    <w:p w14:paraId="58CED601" w14:textId="77777777" w:rsidR="00B2012E" w:rsidRPr="00E1206E" w:rsidRDefault="00B2012E" w:rsidP="00B2012E">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686"/>
      </w:tblGrid>
      <w:tr w:rsidR="00B2012E" w:rsidRPr="00E1206E" w14:paraId="1B8C8553" w14:textId="77777777" w:rsidTr="00F86616">
        <w:tc>
          <w:tcPr>
            <w:tcW w:w="2943" w:type="dxa"/>
            <w:shd w:val="clear" w:color="auto" w:fill="D9D9D9" w:themeFill="background1" w:themeFillShade="D9"/>
          </w:tcPr>
          <w:p w14:paraId="11F4CEEA" w14:textId="77777777" w:rsidR="00B2012E" w:rsidRPr="00E1206E" w:rsidRDefault="00B2012E" w:rsidP="00F67159">
            <w:pPr>
              <w:pStyle w:val="Odstavekseznama"/>
              <w:ind w:left="0"/>
              <w:jc w:val="right"/>
              <w:rPr>
                <w:rFonts w:asciiTheme="minorHAnsi" w:hAnsiTheme="minorHAnsi" w:cstheme="minorHAnsi"/>
                <w:sz w:val="24"/>
                <w:szCs w:val="24"/>
              </w:rPr>
            </w:pPr>
            <w:r w:rsidRPr="00E1206E">
              <w:rPr>
                <w:rFonts w:asciiTheme="minorHAnsi" w:hAnsiTheme="minorHAnsi" w:cstheme="minorHAnsi"/>
                <w:sz w:val="24"/>
                <w:szCs w:val="24"/>
              </w:rPr>
              <w:t>Ime in priimek:</w:t>
            </w:r>
          </w:p>
        </w:tc>
        <w:tc>
          <w:tcPr>
            <w:tcW w:w="3686" w:type="dxa"/>
            <w:tcBorders>
              <w:bottom w:val="single" w:sz="4" w:space="0" w:color="auto"/>
            </w:tcBorders>
            <w:shd w:val="clear" w:color="auto" w:fill="D9D9D9" w:themeFill="background1" w:themeFillShade="D9"/>
          </w:tcPr>
          <w:p w14:paraId="77B2A5B8" w14:textId="77777777" w:rsidR="00B2012E" w:rsidRPr="00E1206E" w:rsidRDefault="00B2012E" w:rsidP="00F67159">
            <w:pPr>
              <w:pStyle w:val="Odstavekseznama"/>
              <w:ind w:left="0"/>
              <w:rPr>
                <w:rFonts w:asciiTheme="minorHAnsi" w:hAnsiTheme="minorHAnsi" w:cstheme="minorHAnsi"/>
                <w:sz w:val="24"/>
                <w:szCs w:val="24"/>
              </w:rPr>
            </w:pPr>
            <w:r w:rsidRPr="00E1206E">
              <w:rPr>
                <w:rFonts w:asciiTheme="minorHAnsi" w:hAnsiTheme="minorHAnsi" w:cstheme="minorHAnsi"/>
                <w:sz w:val="24"/>
                <w:szCs w:val="24"/>
              </w:rPr>
              <w:t>ga. Anja Gomboši</w:t>
            </w:r>
          </w:p>
        </w:tc>
      </w:tr>
      <w:tr w:rsidR="00B2012E" w:rsidRPr="00E1206E" w14:paraId="450A836E" w14:textId="77777777" w:rsidTr="00F86616">
        <w:tc>
          <w:tcPr>
            <w:tcW w:w="2943" w:type="dxa"/>
            <w:shd w:val="clear" w:color="auto" w:fill="D9D9D9" w:themeFill="background1" w:themeFillShade="D9"/>
          </w:tcPr>
          <w:p w14:paraId="78E36FD4" w14:textId="77777777" w:rsidR="00B2012E" w:rsidRPr="00E1206E" w:rsidRDefault="00B2012E" w:rsidP="00F67159">
            <w:pPr>
              <w:pStyle w:val="Odstavekseznama"/>
              <w:ind w:left="0"/>
              <w:jc w:val="right"/>
              <w:rPr>
                <w:rFonts w:asciiTheme="minorHAnsi" w:hAnsiTheme="minorHAnsi" w:cstheme="minorHAnsi"/>
                <w:sz w:val="24"/>
                <w:szCs w:val="24"/>
              </w:rPr>
            </w:pPr>
            <w:r w:rsidRPr="00E1206E">
              <w:rPr>
                <w:rFonts w:asciiTheme="minorHAnsi" w:hAnsiTheme="minorHAnsi" w:cstheme="minorHAnsi"/>
                <w:sz w:val="24"/>
                <w:szCs w:val="24"/>
              </w:rPr>
              <w:t>Telefon:</w:t>
            </w:r>
          </w:p>
        </w:tc>
        <w:tc>
          <w:tcPr>
            <w:tcW w:w="3686" w:type="dxa"/>
            <w:tcBorders>
              <w:top w:val="single" w:sz="4" w:space="0" w:color="auto"/>
              <w:bottom w:val="single" w:sz="4" w:space="0" w:color="auto"/>
            </w:tcBorders>
            <w:shd w:val="clear" w:color="auto" w:fill="D9D9D9" w:themeFill="background1" w:themeFillShade="D9"/>
          </w:tcPr>
          <w:p w14:paraId="48461E70" w14:textId="77777777" w:rsidR="00B2012E" w:rsidRPr="00E1206E" w:rsidRDefault="00B2012E" w:rsidP="00F67159">
            <w:pPr>
              <w:pStyle w:val="Odstavekseznama"/>
              <w:ind w:left="0"/>
              <w:rPr>
                <w:rFonts w:asciiTheme="minorHAnsi" w:hAnsiTheme="minorHAnsi" w:cstheme="minorHAnsi"/>
                <w:sz w:val="24"/>
                <w:szCs w:val="24"/>
              </w:rPr>
            </w:pPr>
            <w:r w:rsidRPr="00E1206E">
              <w:rPr>
                <w:rFonts w:asciiTheme="minorHAnsi" w:hAnsiTheme="minorHAnsi" w:cstheme="minorHAnsi"/>
                <w:sz w:val="24"/>
                <w:szCs w:val="24"/>
              </w:rPr>
              <w:t>02 534 13 46</w:t>
            </w:r>
          </w:p>
        </w:tc>
      </w:tr>
      <w:tr w:rsidR="00B2012E" w:rsidRPr="00E1206E" w14:paraId="650B1072" w14:textId="77777777" w:rsidTr="00F86616">
        <w:tc>
          <w:tcPr>
            <w:tcW w:w="2943" w:type="dxa"/>
            <w:shd w:val="clear" w:color="auto" w:fill="D9D9D9" w:themeFill="background1" w:themeFillShade="D9"/>
          </w:tcPr>
          <w:p w14:paraId="3F60FD82" w14:textId="77777777" w:rsidR="00B2012E" w:rsidRPr="00E1206E" w:rsidRDefault="00B2012E" w:rsidP="00F67159">
            <w:pPr>
              <w:pStyle w:val="Odstavekseznama"/>
              <w:ind w:left="0"/>
              <w:jc w:val="right"/>
              <w:rPr>
                <w:rFonts w:asciiTheme="minorHAnsi" w:hAnsiTheme="minorHAnsi" w:cstheme="minorHAnsi"/>
                <w:sz w:val="24"/>
                <w:szCs w:val="24"/>
              </w:rPr>
            </w:pPr>
            <w:r w:rsidRPr="00E1206E">
              <w:rPr>
                <w:rFonts w:asciiTheme="minorHAnsi" w:hAnsiTheme="minorHAnsi" w:cstheme="minorHAnsi"/>
                <w:sz w:val="24"/>
                <w:szCs w:val="24"/>
              </w:rPr>
              <w:t>Elektronski naslov:</w:t>
            </w:r>
          </w:p>
        </w:tc>
        <w:tc>
          <w:tcPr>
            <w:tcW w:w="3686" w:type="dxa"/>
            <w:tcBorders>
              <w:top w:val="single" w:sz="4" w:space="0" w:color="auto"/>
              <w:bottom w:val="single" w:sz="4" w:space="0" w:color="auto"/>
            </w:tcBorders>
            <w:shd w:val="clear" w:color="auto" w:fill="D9D9D9" w:themeFill="background1" w:themeFillShade="D9"/>
          </w:tcPr>
          <w:p w14:paraId="06EA494F" w14:textId="77777777" w:rsidR="00B2012E" w:rsidRPr="00E1206E" w:rsidRDefault="00B2012E" w:rsidP="00F67159">
            <w:pPr>
              <w:pStyle w:val="Odstavekseznama"/>
              <w:ind w:left="0"/>
              <w:rPr>
                <w:rFonts w:asciiTheme="minorHAnsi" w:hAnsiTheme="minorHAnsi" w:cstheme="minorHAnsi"/>
                <w:sz w:val="24"/>
                <w:szCs w:val="24"/>
              </w:rPr>
            </w:pPr>
            <w:r w:rsidRPr="00E1206E">
              <w:rPr>
                <w:rFonts w:asciiTheme="minorHAnsi" w:hAnsiTheme="minorHAnsi" w:cstheme="minorHAnsi"/>
                <w:sz w:val="24"/>
                <w:szCs w:val="24"/>
              </w:rPr>
              <w:t>anja.gombosi@zd-ms.si</w:t>
            </w:r>
          </w:p>
        </w:tc>
      </w:tr>
    </w:tbl>
    <w:p w14:paraId="7482E0D1" w14:textId="77777777" w:rsidR="00B2012E" w:rsidRPr="00E1206E" w:rsidRDefault="00B2012E" w:rsidP="00B2012E">
      <w:pPr>
        <w:pStyle w:val="Odstavekseznama"/>
        <w:ind w:left="0"/>
        <w:jc w:val="both"/>
        <w:rPr>
          <w:rFonts w:asciiTheme="minorHAnsi" w:hAnsiTheme="minorHAnsi" w:cstheme="minorHAnsi"/>
          <w:sz w:val="24"/>
          <w:szCs w:val="24"/>
        </w:rPr>
      </w:pPr>
    </w:p>
    <w:p w14:paraId="5BF7B859" w14:textId="77777777" w:rsidR="00B2012E" w:rsidRPr="00E1206E" w:rsidRDefault="00B2012E" w:rsidP="00B2012E">
      <w:pPr>
        <w:pStyle w:val="Odstavekseznama"/>
        <w:ind w:left="0"/>
        <w:jc w:val="both"/>
        <w:rPr>
          <w:rFonts w:asciiTheme="minorHAnsi" w:hAnsiTheme="minorHAnsi" w:cstheme="minorHAnsi"/>
          <w:sz w:val="24"/>
          <w:szCs w:val="24"/>
        </w:rPr>
      </w:pPr>
      <w:r w:rsidRPr="00E1206E">
        <w:rPr>
          <w:rFonts w:asciiTheme="minorHAnsi" w:hAnsiTheme="minorHAnsi" w:cstheme="minorHAnsi"/>
          <w:sz w:val="24"/>
          <w:szCs w:val="24"/>
        </w:rPr>
        <w:t>Pooblaščena oseba dobavitelja je</w:t>
      </w:r>
    </w:p>
    <w:p w14:paraId="49680313" w14:textId="77777777" w:rsidR="00B2012E" w:rsidRPr="00E1206E" w:rsidRDefault="00B2012E" w:rsidP="00B2012E">
      <w:pPr>
        <w:pStyle w:val="Odstavekseznama"/>
        <w:ind w:left="0"/>
        <w:jc w:val="both"/>
        <w:rPr>
          <w:rFonts w:asciiTheme="minorHAnsi" w:hAnsiTheme="minorHAnsi" w:cstheme="minorHAnsi"/>
          <w:sz w:val="24"/>
          <w:szCs w:val="24"/>
        </w:rPr>
      </w:pPr>
    </w:p>
    <w:sdt>
      <w:sdtPr>
        <w:rPr>
          <w:rFonts w:asciiTheme="minorHAnsi" w:hAnsiTheme="minorHAnsi" w:cstheme="minorHAnsi"/>
          <w:sz w:val="24"/>
          <w:szCs w:val="24"/>
          <w:highlight w:val="lightGray"/>
        </w:rPr>
        <w:id w:val="-524791137"/>
        <w:placeholder>
          <w:docPart w:val="C4EFC728261C47E190C20B871D267E9A"/>
        </w:placeholder>
      </w:sdtPr>
      <w:sdtEndPr/>
      <w:sdtContent>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943"/>
            <w:gridCol w:w="3686"/>
          </w:tblGrid>
          <w:tr w:rsidR="00B2012E" w:rsidRPr="00E1206E" w14:paraId="779676AB" w14:textId="77777777" w:rsidTr="00F67159">
            <w:tc>
              <w:tcPr>
                <w:tcW w:w="2943" w:type="dxa"/>
                <w:shd w:val="clear" w:color="auto" w:fill="D9D9D9" w:themeFill="background1" w:themeFillShade="D9"/>
              </w:tcPr>
              <w:p w14:paraId="364ADA74" w14:textId="77777777" w:rsidR="00B2012E" w:rsidRPr="00E1206E" w:rsidRDefault="00B2012E" w:rsidP="00F67159">
                <w:pPr>
                  <w:pStyle w:val="Odstavekseznama"/>
                  <w:ind w:left="0"/>
                  <w:jc w:val="right"/>
                  <w:rPr>
                    <w:rFonts w:asciiTheme="minorHAnsi" w:hAnsiTheme="minorHAnsi" w:cstheme="minorHAnsi"/>
                    <w:sz w:val="24"/>
                    <w:szCs w:val="24"/>
                    <w:highlight w:val="lightGray"/>
                  </w:rPr>
                </w:pPr>
                <w:r w:rsidRPr="00E1206E">
                  <w:rPr>
                    <w:rFonts w:asciiTheme="minorHAnsi" w:hAnsiTheme="minorHAnsi" w:cstheme="minorHAnsi"/>
                    <w:sz w:val="24"/>
                    <w:szCs w:val="24"/>
                    <w:highlight w:val="lightGray"/>
                  </w:rPr>
                  <w:t>Ime in priimek:</w:t>
                </w:r>
              </w:p>
            </w:tc>
            <w:tc>
              <w:tcPr>
                <w:tcW w:w="3686" w:type="dxa"/>
                <w:tcBorders>
                  <w:bottom w:val="single" w:sz="4" w:space="0" w:color="auto"/>
                </w:tcBorders>
                <w:shd w:val="clear" w:color="auto" w:fill="D9D9D9" w:themeFill="background1" w:themeFillShade="D9"/>
              </w:tcPr>
              <w:p w14:paraId="70AB52DA" w14:textId="77777777" w:rsidR="00B2012E" w:rsidRPr="00E1206E" w:rsidRDefault="00B2012E" w:rsidP="00F67159">
                <w:pPr>
                  <w:pStyle w:val="Odstavekseznama"/>
                  <w:ind w:left="0"/>
                  <w:jc w:val="center"/>
                  <w:rPr>
                    <w:rFonts w:asciiTheme="minorHAnsi" w:hAnsiTheme="minorHAnsi" w:cstheme="minorHAnsi"/>
                    <w:sz w:val="24"/>
                    <w:szCs w:val="24"/>
                    <w:highlight w:val="lightGray"/>
                  </w:rPr>
                </w:pPr>
              </w:p>
            </w:tc>
          </w:tr>
          <w:tr w:rsidR="00B2012E" w:rsidRPr="00E1206E" w14:paraId="7AFB69E8" w14:textId="77777777" w:rsidTr="00F67159">
            <w:tc>
              <w:tcPr>
                <w:tcW w:w="2943" w:type="dxa"/>
                <w:shd w:val="clear" w:color="auto" w:fill="D9D9D9" w:themeFill="background1" w:themeFillShade="D9"/>
              </w:tcPr>
              <w:p w14:paraId="62537987" w14:textId="77777777" w:rsidR="00B2012E" w:rsidRPr="00E1206E" w:rsidRDefault="00B2012E" w:rsidP="00F67159">
                <w:pPr>
                  <w:pStyle w:val="Odstavekseznama"/>
                  <w:ind w:left="0"/>
                  <w:jc w:val="right"/>
                  <w:rPr>
                    <w:rFonts w:asciiTheme="minorHAnsi" w:hAnsiTheme="minorHAnsi" w:cstheme="minorHAnsi"/>
                    <w:sz w:val="24"/>
                    <w:szCs w:val="24"/>
                    <w:highlight w:val="lightGray"/>
                  </w:rPr>
                </w:pPr>
                <w:r w:rsidRPr="00E1206E">
                  <w:rPr>
                    <w:rFonts w:asciiTheme="minorHAnsi" w:hAnsiTheme="minorHAnsi" w:cstheme="minorHAnsi"/>
                    <w:sz w:val="24"/>
                    <w:szCs w:val="24"/>
                    <w:highlight w:val="lightGray"/>
                  </w:rPr>
                  <w:t>Telefon:</w:t>
                </w:r>
              </w:p>
            </w:tc>
            <w:tc>
              <w:tcPr>
                <w:tcW w:w="3686" w:type="dxa"/>
                <w:tcBorders>
                  <w:top w:val="single" w:sz="4" w:space="0" w:color="auto"/>
                  <w:bottom w:val="single" w:sz="4" w:space="0" w:color="auto"/>
                </w:tcBorders>
                <w:shd w:val="clear" w:color="auto" w:fill="D9D9D9" w:themeFill="background1" w:themeFillShade="D9"/>
              </w:tcPr>
              <w:p w14:paraId="376A102D" w14:textId="77777777" w:rsidR="00B2012E" w:rsidRPr="00E1206E" w:rsidRDefault="00B2012E" w:rsidP="00F67159">
                <w:pPr>
                  <w:pStyle w:val="Odstavekseznama"/>
                  <w:ind w:left="0"/>
                  <w:jc w:val="center"/>
                  <w:rPr>
                    <w:rFonts w:asciiTheme="minorHAnsi" w:hAnsiTheme="minorHAnsi" w:cstheme="minorHAnsi"/>
                    <w:sz w:val="24"/>
                    <w:szCs w:val="24"/>
                    <w:highlight w:val="lightGray"/>
                  </w:rPr>
                </w:pPr>
              </w:p>
            </w:tc>
          </w:tr>
          <w:tr w:rsidR="00B2012E" w:rsidRPr="00E1206E" w14:paraId="11E9D913" w14:textId="77777777" w:rsidTr="00F67159">
            <w:tc>
              <w:tcPr>
                <w:tcW w:w="2943" w:type="dxa"/>
                <w:shd w:val="clear" w:color="auto" w:fill="D9D9D9" w:themeFill="background1" w:themeFillShade="D9"/>
              </w:tcPr>
              <w:p w14:paraId="1A1AE823" w14:textId="77777777" w:rsidR="00B2012E" w:rsidRPr="00E1206E" w:rsidRDefault="00B2012E" w:rsidP="00F67159">
                <w:pPr>
                  <w:pStyle w:val="Odstavekseznama"/>
                  <w:ind w:left="0"/>
                  <w:jc w:val="right"/>
                  <w:rPr>
                    <w:rFonts w:asciiTheme="minorHAnsi" w:hAnsiTheme="minorHAnsi" w:cstheme="minorHAnsi"/>
                    <w:sz w:val="24"/>
                    <w:szCs w:val="24"/>
                    <w:highlight w:val="lightGray"/>
                  </w:rPr>
                </w:pPr>
                <w:r w:rsidRPr="00E1206E">
                  <w:rPr>
                    <w:rFonts w:asciiTheme="minorHAnsi" w:hAnsiTheme="minorHAnsi" w:cstheme="minorHAnsi"/>
                    <w:sz w:val="24"/>
                    <w:szCs w:val="24"/>
                    <w:highlight w:val="lightGray"/>
                  </w:rPr>
                  <w:t>Elektronski naslov:</w:t>
                </w:r>
              </w:p>
            </w:tc>
            <w:tc>
              <w:tcPr>
                <w:tcW w:w="3686" w:type="dxa"/>
                <w:tcBorders>
                  <w:top w:val="single" w:sz="4" w:space="0" w:color="auto"/>
                  <w:bottom w:val="single" w:sz="4" w:space="0" w:color="auto"/>
                </w:tcBorders>
                <w:shd w:val="clear" w:color="auto" w:fill="D9D9D9" w:themeFill="background1" w:themeFillShade="D9"/>
              </w:tcPr>
              <w:p w14:paraId="15484E20" w14:textId="77777777" w:rsidR="00B2012E" w:rsidRPr="00E1206E" w:rsidRDefault="001C7D0D" w:rsidP="00F67159">
                <w:pPr>
                  <w:pStyle w:val="Odstavekseznama"/>
                  <w:ind w:left="0"/>
                  <w:jc w:val="center"/>
                  <w:rPr>
                    <w:rFonts w:asciiTheme="minorHAnsi" w:hAnsiTheme="minorHAnsi" w:cstheme="minorHAnsi"/>
                    <w:sz w:val="24"/>
                    <w:szCs w:val="24"/>
                    <w:highlight w:val="lightGray"/>
                  </w:rPr>
                </w:pPr>
              </w:p>
            </w:tc>
          </w:tr>
        </w:tbl>
      </w:sdtContent>
    </w:sdt>
    <w:p w14:paraId="53397143" w14:textId="77777777" w:rsidR="00B2012E" w:rsidRPr="00E1206E" w:rsidRDefault="00B2012E" w:rsidP="00B2012E">
      <w:pPr>
        <w:autoSpaceDE w:val="0"/>
        <w:adjustRightInd w:val="0"/>
        <w:contextualSpacing/>
        <w:rPr>
          <w:rFonts w:asciiTheme="minorHAnsi" w:hAnsiTheme="minorHAnsi" w:cstheme="minorHAnsi"/>
          <w:b/>
          <w:sz w:val="24"/>
          <w:szCs w:val="24"/>
        </w:rPr>
      </w:pPr>
    </w:p>
    <w:p w14:paraId="5DBAFC7E" w14:textId="77777777" w:rsidR="00B2012E" w:rsidRPr="00E1206E" w:rsidRDefault="00B2012E" w:rsidP="00B2012E">
      <w:pPr>
        <w:autoSpaceDE w:val="0"/>
        <w:adjustRightInd w:val="0"/>
        <w:contextualSpacing/>
        <w:rPr>
          <w:rFonts w:asciiTheme="minorHAnsi" w:hAnsiTheme="minorHAnsi" w:cstheme="minorHAnsi"/>
          <w:b/>
          <w:sz w:val="24"/>
          <w:szCs w:val="24"/>
        </w:rPr>
      </w:pPr>
    </w:p>
    <w:p w14:paraId="69754FDA"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5485557B" w14:textId="77777777" w:rsidR="00B2012E" w:rsidRPr="00E1206E" w:rsidRDefault="00B2012E" w:rsidP="00B2012E">
      <w:pPr>
        <w:pStyle w:val="Odstavekseznama"/>
        <w:ind w:left="720"/>
        <w:jc w:val="center"/>
        <w:rPr>
          <w:rFonts w:asciiTheme="minorHAnsi" w:hAnsiTheme="minorHAnsi" w:cstheme="minorHAnsi"/>
          <w:sz w:val="24"/>
          <w:szCs w:val="24"/>
        </w:rPr>
      </w:pPr>
    </w:p>
    <w:p w14:paraId="1A2D301E" w14:textId="77777777" w:rsidR="00B2012E" w:rsidRPr="00E1206E" w:rsidRDefault="00B2012E" w:rsidP="00B2012E">
      <w:pPr>
        <w:autoSpaceDE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Pogodba oz. okvirni sporazum, pri kateri kdo v imenu ali na račun druge pogodbene stranke, naročniku, predstavniku ali predsedniku organa ali organizacije iz javnega sektorja obljubi, ponudi ali da kakšno nedovoljeno korist za:</w:t>
      </w:r>
    </w:p>
    <w:p w14:paraId="529BBFF8"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pridobitev posla ali</w:t>
      </w:r>
    </w:p>
    <w:p w14:paraId="3C207B77"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za sklenitev posla pod ugodnejšimi pogoji ali</w:t>
      </w:r>
    </w:p>
    <w:p w14:paraId="452D4D10"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lastRenderedPageBreak/>
        <w:t xml:space="preserve">za opustitev dolžnega nadzora nad izvajanjem pogodbenih obveznosti ali </w:t>
      </w:r>
    </w:p>
    <w:p w14:paraId="75F22791" w14:textId="77777777" w:rsidR="00B2012E" w:rsidRPr="00E1206E" w:rsidRDefault="00B2012E" w:rsidP="00B2012E">
      <w:pPr>
        <w:numPr>
          <w:ilvl w:val="0"/>
          <w:numId w:val="39"/>
        </w:numPr>
        <w:suppressAutoHyphens w:val="0"/>
        <w:autoSpaceDE w:val="0"/>
        <w:autoSpaceDN w:val="0"/>
        <w:adjustRightInd w:val="0"/>
        <w:jc w:val="both"/>
        <w:rPr>
          <w:rFonts w:asciiTheme="minorHAnsi" w:hAnsiTheme="minorHAnsi" w:cstheme="minorHAnsi"/>
          <w:bCs/>
          <w:iCs/>
          <w:sz w:val="24"/>
          <w:szCs w:val="24"/>
        </w:rPr>
      </w:pPr>
      <w:r w:rsidRPr="00E1206E">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65E4CDD3" w14:textId="77777777" w:rsidR="00B2012E" w:rsidRPr="00E1206E" w:rsidRDefault="00B2012E" w:rsidP="00B2012E">
      <w:pPr>
        <w:suppressAutoHyphens w:val="0"/>
        <w:autoSpaceDE w:val="0"/>
        <w:adjustRightInd w:val="0"/>
        <w:ind w:left="360"/>
        <w:jc w:val="both"/>
        <w:rPr>
          <w:rFonts w:asciiTheme="minorHAnsi" w:hAnsiTheme="minorHAnsi" w:cstheme="minorHAnsi"/>
          <w:bCs/>
          <w:iCs/>
          <w:sz w:val="24"/>
          <w:szCs w:val="24"/>
        </w:rPr>
      </w:pPr>
    </w:p>
    <w:p w14:paraId="15B90414"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75DE205F" w14:textId="77777777" w:rsidR="00B2012E" w:rsidRPr="00E1206E" w:rsidRDefault="00B2012E" w:rsidP="00B2012E">
      <w:pPr>
        <w:pStyle w:val="Odstavekseznama"/>
        <w:ind w:left="720"/>
        <w:jc w:val="center"/>
        <w:rPr>
          <w:rFonts w:asciiTheme="minorHAnsi" w:hAnsiTheme="minorHAnsi" w:cstheme="minorHAnsi"/>
          <w:sz w:val="24"/>
          <w:szCs w:val="24"/>
        </w:rPr>
      </w:pPr>
    </w:p>
    <w:p w14:paraId="658CC3B0"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Ta okvirni sporazum je sklenjen</w:t>
      </w:r>
      <w:r>
        <w:rPr>
          <w:rFonts w:asciiTheme="minorHAnsi" w:hAnsiTheme="minorHAnsi" w:cstheme="minorHAnsi"/>
          <w:sz w:val="24"/>
          <w:szCs w:val="24"/>
        </w:rPr>
        <w:t>n</w:t>
      </w:r>
      <w:r w:rsidRPr="00E1206E">
        <w:rPr>
          <w:rFonts w:asciiTheme="minorHAnsi" w:hAnsiTheme="minorHAnsi" w:cstheme="minorHAnsi"/>
          <w:sz w:val="24"/>
          <w:szCs w:val="24"/>
        </w:rPr>
        <w:t xml:space="preserve"> pod razveznim pogojem, ki se uresniči v primeru izpolnitve ene od naslednjih okoliščin:</w:t>
      </w:r>
    </w:p>
    <w:p w14:paraId="643C156C" w14:textId="77777777" w:rsidR="00B2012E" w:rsidRPr="00E1206E" w:rsidRDefault="00B2012E" w:rsidP="00B2012E">
      <w:pPr>
        <w:pStyle w:val="Odstavekseznama"/>
        <w:numPr>
          <w:ilvl w:val="0"/>
          <w:numId w:val="8"/>
        </w:numPr>
        <w:contextualSpacing/>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700EABF2" w14:textId="77777777" w:rsidR="00B2012E" w:rsidRPr="00E1206E" w:rsidRDefault="00B2012E" w:rsidP="00B2012E">
      <w:pPr>
        <w:pStyle w:val="Odstavekseznama"/>
        <w:numPr>
          <w:ilvl w:val="0"/>
          <w:numId w:val="8"/>
        </w:numPr>
        <w:contextualSpacing/>
        <w:jc w:val="both"/>
        <w:rPr>
          <w:rFonts w:asciiTheme="minorHAnsi" w:hAnsiTheme="minorHAnsi" w:cstheme="minorHAnsi"/>
          <w:sz w:val="24"/>
          <w:szCs w:val="24"/>
        </w:rPr>
      </w:pPr>
      <w:r w:rsidRPr="00E1206E">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7DE74956" w14:textId="77777777" w:rsidR="00B2012E" w:rsidRPr="00E1206E" w:rsidRDefault="00B2012E" w:rsidP="00B2012E">
      <w:pPr>
        <w:pStyle w:val="Odstavekseznama"/>
        <w:numPr>
          <w:ilvl w:val="1"/>
          <w:numId w:val="46"/>
        </w:numPr>
        <w:contextualSpacing/>
        <w:jc w:val="both"/>
        <w:rPr>
          <w:rFonts w:asciiTheme="minorHAnsi" w:hAnsiTheme="minorHAnsi" w:cstheme="minorHAnsi"/>
          <w:sz w:val="24"/>
          <w:szCs w:val="24"/>
        </w:rPr>
      </w:pPr>
      <w:r w:rsidRPr="00E1206E">
        <w:rPr>
          <w:rFonts w:asciiTheme="minorHAnsi" w:hAnsiTheme="minorHAnsi" w:cstheme="minorHAnsi"/>
          <w:sz w:val="24"/>
          <w:szCs w:val="24"/>
        </w:rPr>
        <w:t xml:space="preserve">plačilom za delo, </w:t>
      </w:r>
    </w:p>
    <w:p w14:paraId="2CF57423" w14:textId="77777777" w:rsidR="00B2012E" w:rsidRPr="00E1206E" w:rsidRDefault="00B2012E" w:rsidP="00B2012E">
      <w:pPr>
        <w:pStyle w:val="Odstavekseznama"/>
        <w:numPr>
          <w:ilvl w:val="1"/>
          <w:numId w:val="46"/>
        </w:numPr>
        <w:contextualSpacing/>
        <w:jc w:val="both"/>
        <w:rPr>
          <w:rFonts w:asciiTheme="minorHAnsi" w:hAnsiTheme="minorHAnsi" w:cstheme="minorHAnsi"/>
          <w:sz w:val="24"/>
          <w:szCs w:val="24"/>
        </w:rPr>
      </w:pPr>
      <w:r w:rsidRPr="00E1206E">
        <w:rPr>
          <w:rFonts w:asciiTheme="minorHAnsi" w:hAnsiTheme="minorHAnsi" w:cstheme="minorHAnsi"/>
          <w:sz w:val="24"/>
          <w:szCs w:val="24"/>
        </w:rPr>
        <w:t xml:space="preserve">delovnim časom, </w:t>
      </w:r>
    </w:p>
    <w:p w14:paraId="5F751AFC" w14:textId="77777777" w:rsidR="00B2012E" w:rsidRPr="00E1206E" w:rsidRDefault="00B2012E" w:rsidP="00B2012E">
      <w:pPr>
        <w:pStyle w:val="Odstavekseznama"/>
        <w:numPr>
          <w:ilvl w:val="1"/>
          <w:numId w:val="46"/>
        </w:numPr>
        <w:contextualSpacing/>
        <w:jc w:val="both"/>
        <w:rPr>
          <w:rFonts w:asciiTheme="minorHAnsi" w:hAnsiTheme="minorHAnsi" w:cstheme="minorHAnsi"/>
          <w:sz w:val="24"/>
          <w:szCs w:val="24"/>
        </w:rPr>
      </w:pPr>
      <w:r w:rsidRPr="00E1206E">
        <w:rPr>
          <w:rFonts w:asciiTheme="minorHAnsi" w:hAnsiTheme="minorHAnsi" w:cstheme="minorHAnsi"/>
          <w:sz w:val="24"/>
          <w:szCs w:val="24"/>
        </w:rPr>
        <w:t xml:space="preserve">počitki, </w:t>
      </w:r>
    </w:p>
    <w:p w14:paraId="2A991F33" w14:textId="77777777" w:rsidR="00B2012E" w:rsidRPr="00E1206E" w:rsidRDefault="00B2012E" w:rsidP="00B2012E">
      <w:pPr>
        <w:pStyle w:val="Odstavekseznama"/>
        <w:numPr>
          <w:ilvl w:val="1"/>
          <w:numId w:val="46"/>
        </w:numPr>
        <w:contextualSpacing/>
        <w:jc w:val="both"/>
        <w:rPr>
          <w:rFonts w:asciiTheme="minorHAnsi" w:hAnsiTheme="minorHAnsi" w:cstheme="minorHAnsi"/>
          <w:sz w:val="24"/>
          <w:szCs w:val="24"/>
        </w:rPr>
      </w:pPr>
      <w:r w:rsidRPr="00E1206E">
        <w:rPr>
          <w:rFonts w:asciiTheme="minorHAnsi" w:hAnsiTheme="minorHAnsi" w:cstheme="minorHAnsi"/>
          <w:sz w:val="24"/>
          <w:szCs w:val="24"/>
        </w:rPr>
        <w:t xml:space="preserve">opravljanjem dela na podlagi pogodb civilnega prava kljub obstoju elementov delovnega razmerja ali </w:t>
      </w:r>
    </w:p>
    <w:p w14:paraId="4F4E9F59" w14:textId="77777777" w:rsidR="00B2012E" w:rsidRPr="00E1206E" w:rsidRDefault="00B2012E" w:rsidP="00B2012E">
      <w:pPr>
        <w:pStyle w:val="Odstavekseznama"/>
        <w:numPr>
          <w:ilvl w:val="1"/>
          <w:numId w:val="46"/>
        </w:numPr>
        <w:contextualSpacing/>
        <w:jc w:val="both"/>
        <w:rPr>
          <w:rFonts w:asciiTheme="minorHAnsi" w:hAnsiTheme="minorHAnsi" w:cstheme="minorHAnsi"/>
          <w:sz w:val="24"/>
          <w:szCs w:val="24"/>
        </w:rPr>
      </w:pPr>
      <w:r w:rsidRPr="00E1206E">
        <w:rPr>
          <w:rFonts w:asciiTheme="minorHAnsi" w:hAnsiTheme="minorHAnsi" w:cstheme="minorHAnsi"/>
          <w:sz w:val="24"/>
          <w:szCs w:val="24"/>
        </w:rPr>
        <w:t xml:space="preserve">v zvezi z zaposlovanjem na črno </w:t>
      </w:r>
    </w:p>
    <w:p w14:paraId="1643FF89" w14:textId="77777777" w:rsidR="00B2012E" w:rsidRPr="00E1206E" w:rsidRDefault="00B2012E" w:rsidP="00B2012E">
      <w:pPr>
        <w:jc w:val="both"/>
        <w:rPr>
          <w:rFonts w:asciiTheme="minorHAnsi" w:eastAsiaTheme="minorHAnsi" w:hAnsiTheme="minorHAnsi" w:cstheme="minorHAnsi"/>
          <w:sz w:val="24"/>
          <w:szCs w:val="24"/>
        </w:rPr>
      </w:pPr>
      <w:r w:rsidRPr="00E1206E">
        <w:rPr>
          <w:rFonts w:asciiTheme="minorHAnsi" w:hAnsiTheme="minorHAnsi" w:cstheme="minorHAnsi"/>
          <w:sz w:val="24"/>
          <w:szCs w:val="24"/>
        </w:rPr>
        <w:t>in za kateri mu je bila s pravnomočno odločitvijo ali več pravnomočnimi odločitvami izrečena globa za prekršek.</w:t>
      </w:r>
    </w:p>
    <w:p w14:paraId="49AEFB51" w14:textId="77777777" w:rsidR="00B2012E" w:rsidRPr="00E1206E" w:rsidRDefault="00B2012E" w:rsidP="00B2012E">
      <w:pPr>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58EC3661" w14:textId="77777777" w:rsidR="00B2012E" w:rsidRPr="00E1206E" w:rsidRDefault="00B2012E" w:rsidP="00B2012E">
      <w:pPr>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sz w:val="24"/>
          <w:szCs w:val="24"/>
          <w:lang w:eastAsia="en-US"/>
        </w:rPr>
        <w:t>dobavitelj</w:t>
      </w:r>
      <w:r w:rsidRPr="00E1206E">
        <w:rPr>
          <w:rFonts w:asciiTheme="minorHAnsi" w:eastAsiaTheme="minorHAnsi" w:hAnsiTheme="minorHAnsi" w:cstheme="minorHAnsi"/>
          <w:sz w:val="24"/>
          <w:szCs w:val="24"/>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w:t>
      </w:r>
      <w:r>
        <w:rPr>
          <w:rFonts w:asciiTheme="minorHAnsi" w:eastAsiaTheme="minorHAnsi" w:hAnsiTheme="minorHAnsi" w:cstheme="minorHAnsi"/>
          <w:sz w:val="24"/>
          <w:szCs w:val="24"/>
          <w:lang w:eastAsia="en-US"/>
        </w:rPr>
        <w:t>okvirnega sporazuma</w:t>
      </w:r>
      <w:r w:rsidRPr="00E1206E">
        <w:rPr>
          <w:rFonts w:asciiTheme="minorHAnsi" w:eastAsiaTheme="minorHAnsi" w:hAnsiTheme="minorHAnsi" w:cstheme="minorHAnsi"/>
          <w:sz w:val="24"/>
          <w:szCs w:val="24"/>
          <w:lang w:eastAsia="en-US"/>
        </w:rPr>
        <w:t xml:space="preserve">. Če </w:t>
      </w:r>
      <w:r>
        <w:rPr>
          <w:rFonts w:asciiTheme="minorHAnsi" w:eastAsiaTheme="minorHAnsi" w:hAnsiTheme="minorHAnsi" w:cstheme="minorHAnsi"/>
          <w:sz w:val="24"/>
          <w:szCs w:val="24"/>
          <w:lang w:eastAsia="en-US"/>
        </w:rPr>
        <w:t>dobavitelj</w:t>
      </w:r>
      <w:r w:rsidRPr="00E1206E">
        <w:rPr>
          <w:rFonts w:asciiTheme="minorHAnsi" w:eastAsiaTheme="minorHAnsi" w:hAnsiTheme="minorHAnsi" w:cstheme="minorHAnsi"/>
          <w:sz w:val="24"/>
          <w:szCs w:val="24"/>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sz w:val="24"/>
          <w:szCs w:val="24"/>
          <w:lang w:eastAsia="en-US"/>
        </w:rPr>
        <w:t>dobavitelj</w:t>
      </w:r>
      <w:r w:rsidRPr="00E1206E">
        <w:rPr>
          <w:rFonts w:asciiTheme="minorHAnsi" w:eastAsiaTheme="minorHAnsi" w:hAnsiTheme="minorHAnsi" w:cstheme="minorHAnsi"/>
          <w:sz w:val="24"/>
          <w:szCs w:val="24"/>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Theme="minorHAnsi" w:eastAsiaTheme="minorHAnsi" w:hAnsiTheme="minorHAnsi" w:cstheme="minorHAnsi"/>
          <w:sz w:val="24"/>
          <w:szCs w:val="24"/>
          <w:lang w:eastAsia="en-US"/>
        </w:rPr>
        <w:t>okvirnega sporazuma</w:t>
      </w:r>
      <w:r w:rsidRPr="00E1206E">
        <w:rPr>
          <w:rFonts w:asciiTheme="minorHAnsi" w:eastAsiaTheme="minorHAnsi" w:hAnsiTheme="minorHAnsi" w:cstheme="minorHAnsi"/>
          <w:sz w:val="24"/>
          <w:szCs w:val="24"/>
          <w:lang w:eastAsia="en-US"/>
        </w:rPr>
        <w:t xml:space="preserve"> še najmanj šest mesecev. </w:t>
      </w:r>
    </w:p>
    <w:p w14:paraId="78EF0CEA" w14:textId="77777777" w:rsidR="00B2012E" w:rsidRPr="00E1206E" w:rsidRDefault="00B2012E" w:rsidP="00B2012E">
      <w:pPr>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 xml:space="preserve">V primeru izpolnitve razveznega pogoja se šteje, da je </w:t>
      </w:r>
      <w:r>
        <w:rPr>
          <w:rFonts w:asciiTheme="minorHAnsi" w:eastAsiaTheme="minorHAnsi" w:hAnsiTheme="minorHAnsi" w:cstheme="minorHAnsi"/>
          <w:sz w:val="24"/>
          <w:szCs w:val="24"/>
          <w:lang w:eastAsia="en-US"/>
        </w:rPr>
        <w:t>okvirni sporazum</w:t>
      </w:r>
      <w:r w:rsidRPr="00E1206E">
        <w:rPr>
          <w:rFonts w:asciiTheme="minorHAnsi" w:eastAsiaTheme="minorHAnsi" w:hAnsiTheme="minorHAnsi" w:cstheme="minorHAnsi"/>
          <w:sz w:val="24"/>
          <w:szCs w:val="24"/>
          <w:lang w:eastAsia="en-US"/>
        </w:rPr>
        <w:t xml:space="preserve"> za tega </w:t>
      </w:r>
      <w:r>
        <w:rPr>
          <w:rFonts w:asciiTheme="minorHAnsi" w:eastAsiaTheme="minorHAnsi" w:hAnsiTheme="minorHAnsi" w:cstheme="minorHAnsi"/>
          <w:sz w:val="24"/>
          <w:szCs w:val="24"/>
          <w:lang w:eastAsia="en-US"/>
        </w:rPr>
        <w:t>dobavitelja</w:t>
      </w:r>
      <w:r w:rsidRPr="00E1206E">
        <w:rPr>
          <w:rFonts w:asciiTheme="minorHAnsi" w:eastAsiaTheme="minorHAnsi" w:hAnsiTheme="minorHAnsi" w:cstheme="minorHAnsi"/>
          <w:sz w:val="24"/>
          <w:szCs w:val="24"/>
          <w:lang w:eastAsia="en-US"/>
        </w:rPr>
        <w:t xml:space="preserve"> razvezan z dnem sklenitve nove</w:t>
      </w:r>
      <w:r>
        <w:rPr>
          <w:rFonts w:asciiTheme="minorHAnsi" w:eastAsiaTheme="minorHAnsi" w:hAnsiTheme="minorHAnsi" w:cstheme="minorHAnsi"/>
          <w:sz w:val="24"/>
          <w:szCs w:val="24"/>
          <w:lang w:eastAsia="en-US"/>
        </w:rPr>
        <w:t>ga okvirnega sporazuma</w:t>
      </w:r>
      <w:r w:rsidRPr="00E1206E">
        <w:rPr>
          <w:rFonts w:asciiTheme="minorHAnsi" w:eastAsiaTheme="minorHAnsi" w:hAnsiTheme="minorHAnsi" w:cstheme="minorHAnsi"/>
          <w:sz w:val="24"/>
          <w:szCs w:val="24"/>
          <w:lang w:eastAsia="en-US"/>
        </w:rPr>
        <w:t xml:space="preserve"> o izvedbi javnega naročila za predmetno naročilo. O datumu sklenitve nove</w:t>
      </w:r>
      <w:r>
        <w:rPr>
          <w:rFonts w:asciiTheme="minorHAnsi" w:eastAsiaTheme="minorHAnsi" w:hAnsiTheme="minorHAnsi" w:cstheme="minorHAnsi"/>
          <w:sz w:val="24"/>
          <w:szCs w:val="24"/>
          <w:lang w:eastAsia="en-US"/>
        </w:rPr>
        <w:t xml:space="preserve">ga okvirnega sporazuma </w:t>
      </w:r>
      <w:r w:rsidRPr="00E1206E">
        <w:rPr>
          <w:rFonts w:asciiTheme="minorHAnsi" w:eastAsiaTheme="minorHAnsi" w:hAnsiTheme="minorHAnsi" w:cstheme="minorHAnsi"/>
          <w:sz w:val="24"/>
          <w:szCs w:val="24"/>
          <w:lang w:eastAsia="en-US"/>
        </w:rPr>
        <w:t xml:space="preserve">bo naročnik obvestil </w:t>
      </w:r>
      <w:r>
        <w:rPr>
          <w:rFonts w:asciiTheme="minorHAnsi" w:eastAsiaTheme="minorHAnsi" w:hAnsiTheme="minorHAnsi" w:cstheme="minorHAnsi"/>
          <w:sz w:val="24"/>
          <w:szCs w:val="24"/>
          <w:lang w:eastAsia="en-US"/>
        </w:rPr>
        <w:t>dobavitelja.</w:t>
      </w:r>
    </w:p>
    <w:p w14:paraId="05CF5982" w14:textId="77777777" w:rsidR="00B2012E" w:rsidRPr="00E1206E" w:rsidRDefault="00B2012E" w:rsidP="00B2012E">
      <w:pPr>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 xml:space="preserve">Če naročnik v 60 dneh od seznanitve s kršitvijo ne začne novega postopka javnega naročila, se šteje, da je </w:t>
      </w:r>
      <w:r>
        <w:rPr>
          <w:rFonts w:asciiTheme="minorHAnsi" w:eastAsiaTheme="minorHAnsi" w:hAnsiTheme="minorHAnsi" w:cstheme="minorHAnsi"/>
          <w:sz w:val="24"/>
          <w:szCs w:val="24"/>
          <w:lang w:eastAsia="en-US"/>
        </w:rPr>
        <w:t>okvirni sporazum</w:t>
      </w:r>
      <w:r w:rsidRPr="00E1206E">
        <w:rPr>
          <w:rFonts w:asciiTheme="minorHAnsi" w:eastAsiaTheme="minorHAnsi" w:hAnsiTheme="minorHAnsi" w:cstheme="minorHAnsi"/>
          <w:sz w:val="24"/>
          <w:szCs w:val="24"/>
          <w:lang w:eastAsia="en-US"/>
        </w:rPr>
        <w:t xml:space="preserve"> razvezan šestdeseti dan od seznanitve s kršitvijo.</w:t>
      </w:r>
    </w:p>
    <w:p w14:paraId="7EA9844C" w14:textId="77777777" w:rsidR="00B2012E" w:rsidRPr="00E1206E" w:rsidRDefault="00B2012E" w:rsidP="00B2012E">
      <w:pPr>
        <w:numPr>
          <w:ilvl w:val="12"/>
          <w:numId w:val="0"/>
        </w:numPr>
        <w:jc w:val="both"/>
        <w:rPr>
          <w:rFonts w:asciiTheme="minorHAnsi" w:hAnsiTheme="minorHAnsi" w:cstheme="minorHAnsi"/>
          <w:sz w:val="24"/>
          <w:szCs w:val="24"/>
        </w:rPr>
      </w:pPr>
    </w:p>
    <w:p w14:paraId="48456107" w14:textId="77777777" w:rsidR="00B2012E" w:rsidRPr="00E1206E" w:rsidRDefault="00B2012E" w:rsidP="00B2012E">
      <w:pPr>
        <w:numPr>
          <w:ilvl w:val="12"/>
          <w:numId w:val="0"/>
        </w:numPr>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so izpolnjeni pogoji za predčasno prenehanje </w:t>
      </w:r>
      <w:r>
        <w:rPr>
          <w:rFonts w:asciiTheme="minorHAnsi" w:eastAsiaTheme="minorHAnsi" w:hAnsiTheme="minorHAnsi" w:cstheme="minorHAnsi"/>
          <w:sz w:val="24"/>
          <w:szCs w:val="24"/>
          <w:lang w:eastAsia="en-US"/>
        </w:rPr>
        <w:t>okvirnega sporazuma</w:t>
      </w:r>
      <w:r w:rsidRPr="00E1206E">
        <w:rPr>
          <w:rFonts w:asciiTheme="minorHAnsi" w:hAnsiTheme="minorHAnsi" w:cstheme="minorHAnsi"/>
          <w:sz w:val="24"/>
          <w:szCs w:val="24"/>
        </w:rPr>
        <w:t xml:space="preserve"> po prejšnjem odstavku, naročnik odstopi od </w:t>
      </w:r>
      <w:r>
        <w:rPr>
          <w:rFonts w:asciiTheme="minorHAnsi" w:eastAsiaTheme="minorHAnsi" w:hAnsiTheme="minorHAnsi" w:cstheme="minorHAnsi"/>
          <w:sz w:val="24"/>
          <w:szCs w:val="24"/>
          <w:lang w:eastAsia="en-US"/>
        </w:rPr>
        <w:t>okvirnega sporazuma</w:t>
      </w:r>
      <w:r w:rsidRPr="00E1206E">
        <w:rPr>
          <w:rFonts w:asciiTheme="minorHAnsi" w:hAnsiTheme="minorHAnsi" w:cstheme="minorHAnsi"/>
          <w:sz w:val="24"/>
          <w:szCs w:val="24"/>
        </w:rPr>
        <w:t>.</w:t>
      </w:r>
    </w:p>
    <w:p w14:paraId="28A8287B" w14:textId="77777777" w:rsidR="00B2012E" w:rsidRPr="00E1206E" w:rsidRDefault="00B2012E" w:rsidP="00B2012E">
      <w:pPr>
        <w:suppressAutoHyphens w:val="0"/>
        <w:autoSpaceDE w:val="0"/>
        <w:adjustRightInd w:val="0"/>
        <w:jc w:val="both"/>
        <w:rPr>
          <w:rFonts w:asciiTheme="minorHAnsi" w:hAnsiTheme="minorHAnsi" w:cstheme="minorHAnsi"/>
          <w:bCs/>
          <w:iCs/>
          <w:sz w:val="24"/>
          <w:szCs w:val="24"/>
        </w:rPr>
      </w:pPr>
    </w:p>
    <w:p w14:paraId="5625AF7A"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lastRenderedPageBreak/>
        <w:t>člen</w:t>
      </w:r>
    </w:p>
    <w:p w14:paraId="7EC9CF61" w14:textId="77777777" w:rsidR="00B2012E" w:rsidRPr="00E1206E" w:rsidRDefault="00B2012E" w:rsidP="00B2012E">
      <w:pPr>
        <w:autoSpaceDE w:val="0"/>
        <w:adjustRightInd w:val="0"/>
        <w:ind w:left="360"/>
        <w:jc w:val="both"/>
        <w:rPr>
          <w:rFonts w:asciiTheme="minorHAnsi" w:hAnsiTheme="minorHAnsi" w:cstheme="minorHAnsi"/>
          <w:bCs/>
          <w:iCs/>
          <w:sz w:val="24"/>
          <w:szCs w:val="24"/>
        </w:rPr>
      </w:pPr>
      <w:r w:rsidRPr="00E1206E">
        <w:rPr>
          <w:rFonts w:asciiTheme="minorHAnsi" w:hAnsiTheme="minorHAnsi" w:cstheme="minorHAnsi"/>
          <w:bCs/>
          <w:iCs/>
          <w:sz w:val="24"/>
          <w:szCs w:val="24"/>
        </w:rPr>
        <w:t xml:space="preserve"> </w:t>
      </w:r>
    </w:p>
    <w:p w14:paraId="1F25CA4E"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Okvirni sporazum je sklenjena za obdobje 24 mesecev z dnem podpisa obeh pogodbenih strank, ob pogoju, da dobavitelj naročniku predloži finančno zavarovanje za zavarovanje dobre izvedbo pogodbenih obveznosti.</w:t>
      </w:r>
    </w:p>
    <w:p w14:paraId="07CED4CD" w14:textId="77777777" w:rsidR="00B2012E" w:rsidRPr="00E1206E" w:rsidRDefault="00B2012E" w:rsidP="00B2012E">
      <w:pPr>
        <w:autoSpaceDE w:val="0"/>
        <w:adjustRightInd w:val="0"/>
        <w:jc w:val="both"/>
        <w:rPr>
          <w:rFonts w:asciiTheme="minorHAnsi" w:hAnsiTheme="minorHAnsi" w:cstheme="minorHAnsi"/>
          <w:b/>
          <w:sz w:val="24"/>
          <w:szCs w:val="24"/>
        </w:rPr>
      </w:pPr>
    </w:p>
    <w:p w14:paraId="24C6745F"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člen</w:t>
      </w:r>
    </w:p>
    <w:p w14:paraId="6C6B2751" w14:textId="77777777" w:rsidR="00B2012E" w:rsidRPr="00E1206E" w:rsidRDefault="00B2012E" w:rsidP="00B2012E">
      <w:pPr>
        <w:autoSpaceDE w:val="0"/>
        <w:adjustRightInd w:val="0"/>
        <w:jc w:val="both"/>
        <w:rPr>
          <w:rFonts w:asciiTheme="minorHAnsi" w:hAnsiTheme="minorHAnsi" w:cstheme="minorHAnsi"/>
          <w:b/>
          <w:sz w:val="24"/>
          <w:szCs w:val="24"/>
        </w:rPr>
      </w:pPr>
    </w:p>
    <w:p w14:paraId="65D04137"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 xml:space="preserve">Stranki tega okvirnega sporazuma se dogovorita, da bosta poskušali vse spore iz tega okvirnega sporazuma rešiti sporazumno. V ostalih  primerih je pristojno sodišče v Murski Soboti. </w:t>
      </w:r>
    </w:p>
    <w:p w14:paraId="0162BF50" w14:textId="77777777" w:rsidR="00B2012E" w:rsidRPr="00E1206E" w:rsidRDefault="00B2012E" w:rsidP="00B2012E">
      <w:pPr>
        <w:autoSpaceDE w:val="0"/>
        <w:adjustRightInd w:val="0"/>
        <w:jc w:val="both"/>
        <w:rPr>
          <w:rFonts w:asciiTheme="minorHAnsi" w:hAnsiTheme="minorHAnsi" w:cstheme="minorHAnsi"/>
          <w:sz w:val="24"/>
          <w:szCs w:val="24"/>
        </w:rPr>
      </w:pPr>
    </w:p>
    <w:p w14:paraId="44521BDB" w14:textId="77777777" w:rsidR="00B2012E" w:rsidRPr="00E1206E" w:rsidRDefault="00B2012E" w:rsidP="00B2012E">
      <w:pPr>
        <w:pStyle w:val="Odstavekseznama"/>
        <w:numPr>
          <w:ilvl w:val="0"/>
          <w:numId w:val="43"/>
        </w:numPr>
        <w:suppressAutoHyphens/>
        <w:autoSpaceDE w:val="0"/>
        <w:autoSpaceDN w:val="0"/>
        <w:spacing w:before="1"/>
        <w:jc w:val="center"/>
        <w:textAlignment w:val="baseline"/>
        <w:rPr>
          <w:rFonts w:asciiTheme="minorHAnsi" w:hAnsiTheme="minorHAnsi" w:cstheme="minorHAnsi"/>
          <w:sz w:val="24"/>
          <w:szCs w:val="24"/>
        </w:rPr>
      </w:pPr>
      <w:r w:rsidRPr="00E1206E">
        <w:rPr>
          <w:rFonts w:asciiTheme="minorHAnsi" w:hAnsiTheme="minorHAnsi" w:cstheme="minorHAnsi"/>
          <w:sz w:val="24"/>
          <w:szCs w:val="24"/>
        </w:rPr>
        <w:t xml:space="preserve">člen </w:t>
      </w:r>
    </w:p>
    <w:p w14:paraId="1D037874" w14:textId="77777777" w:rsidR="00B2012E" w:rsidRPr="00E1206E" w:rsidRDefault="00B2012E" w:rsidP="00B2012E">
      <w:pPr>
        <w:pStyle w:val="Odstavekseznama"/>
        <w:ind w:left="720"/>
        <w:jc w:val="center"/>
        <w:rPr>
          <w:rFonts w:asciiTheme="minorHAnsi" w:hAnsiTheme="minorHAnsi" w:cstheme="minorHAnsi"/>
          <w:sz w:val="24"/>
          <w:szCs w:val="24"/>
        </w:rPr>
      </w:pPr>
    </w:p>
    <w:p w14:paraId="2930BB8E"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Za urejanje medsebojnih obveznosti in pravic, ki nisi posebej opredeljene s tem okvirnim sporazumom, se uporabljajo določbe veljavnega Obligacijskega zakonika.</w:t>
      </w:r>
    </w:p>
    <w:p w14:paraId="4D980004" w14:textId="77777777" w:rsidR="00B2012E" w:rsidRPr="00E1206E" w:rsidRDefault="00B2012E" w:rsidP="00B2012E">
      <w:pPr>
        <w:jc w:val="both"/>
        <w:rPr>
          <w:rFonts w:asciiTheme="minorHAnsi" w:hAnsiTheme="minorHAnsi" w:cstheme="minorHAnsi"/>
          <w:sz w:val="24"/>
          <w:szCs w:val="24"/>
        </w:rPr>
      </w:pPr>
    </w:p>
    <w:p w14:paraId="5B457397" w14:textId="77777777" w:rsidR="00B2012E" w:rsidRPr="00E1206E" w:rsidRDefault="00B2012E" w:rsidP="00B2012E">
      <w:pPr>
        <w:jc w:val="both"/>
        <w:rPr>
          <w:rFonts w:asciiTheme="minorHAnsi" w:hAnsiTheme="minorHAnsi" w:cstheme="minorHAnsi"/>
          <w:sz w:val="24"/>
          <w:szCs w:val="24"/>
        </w:rPr>
      </w:pPr>
      <w:r w:rsidRPr="00E1206E">
        <w:rPr>
          <w:rFonts w:asciiTheme="minorHAnsi" w:hAnsiTheme="minorHAnsi" w:cstheme="minorHAnsi"/>
          <w:sz w:val="24"/>
          <w:szCs w:val="24"/>
        </w:rPr>
        <w:t>Ta okvirni sporazum je sestavljen v dveh (2) enakih izvodih, od katerih prejme vsaka stranka po en (1) izvod.</w:t>
      </w:r>
    </w:p>
    <w:p w14:paraId="12705567" w14:textId="77777777" w:rsidR="00B2012E" w:rsidRPr="00E1206E" w:rsidRDefault="00B2012E" w:rsidP="00B2012E">
      <w:pPr>
        <w:jc w:val="both"/>
        <w:rPr>
          <w:rFonts w:asciiTheme="minorHAnsi" w:hAnsiTheme="minorHAnsi" w:cstheme="minorHAnsi"/>
          <w:sz w:val="24"/>
          <w:szCs w:val="24"/>
        </w:rPr>
      </w:pPr>
    </w:p>
    <w:p w14:paraId="7A891952" w14:textId="77777777" w:rsidR="00B2012E" w:rsidRPr="00E1206E" w:rsidRDefault="00B2012E" w:rsidP="00B2012E">
      <w:pPr>
        <w:widowControl w:val="0"/>
        <w:autoSpaceDE w:val="0"/>
        <w:adjustRightInd w:val="0"/>
        <w:jc w:val="both"/>
        <w:rPr>
          <w:rFonts w:asciiTheme="minorHAnsi" w:hAnsiTheme="minorHAnsi" w:cstheme="minorHAnsi"/>
          <w:sz w:val="24"/>
          <w:szCs w:val="24"/>
        </w:rPr>
      </w:pPr>
    </w:p>
    <w:p w14:paraId="789D54DF" w14:textId="77777777" w:rsidR="00B2012E" w:rsidRPr="00E1206E" w:rsidRDefault="00B2012E" w:rsidP="00B2012E">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B2012E" w:rsidRPr="00E1206E" w14:paraId="083BE525" w14:textId="77777777" w:rsidTr="00F67159">
        <w:tc>
          <w:tcPr>
            <w:tcW w:w="4644" w:type="dxa"/>
            <w:shd w:val="clear" w:color="auto" w:fill="auto"/>
          </w:tcPr>
          <w:p w14:paraId="46CDF967"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Podpisano dne:____________</w:t>
            </w:r>
          </w:p>
        </w:tc>
        <w:tc>
          <w:tcPr>
            <w:tcW w:w="284" w:type="dxa"/>
            <w:shd w:val="clear" w:color="auto" w:fill="auto"/>
          </w:tcPr>
          <w:p w14:paraId="66E5D123"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19951B10"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Podpisano dne: ______________</w:t>
            </w:r>
          </w:p>
        </w:tc>
      </w:tr>
      <w:tr w:rsidR="00B2012E" w:rsidRPr="00E1206E" w14:paraId="1EBFA144" w14:textId="77777777" w:rsidTr="00F67159">
        <w:tc>
          <w:tcPr>
            <w:tcW w:w="4644" w:type="dxa"/>
            <w:shd w:val="clear" w:color="auto" w:fill="auto"/>
          </w:tcPr>
          <w:p w14:paraId="7CD275FC" w14:textId="77777777" w:rsidR="00B2012E" w:rsidRPr="00E1206E" w:rsidRDefault="00B2012E" w:rsidP="00F67159">
            <w:pPr>
              <w:jc w:val="center"/>
              <w:rPr>
                <w:rFonts w:asciiTheme="minorHAnsi" w:hAnsiTheme="minorHAnsi" w:cstheme="minorHAnsi"/>
                <w:sz w:val="24"/>
                <w:szCs w:val="24"/>
              </w:rPr>
            </w:pPr>
          </w:p>
          <w:p w14:paraId="31053192"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DOBAVITELJ:</w:t>
            </w:r>
          </w:p>
        </w:tc>
        <w:tc>
          <w:tcPr>
            <w:tcW w:w="284" w:type="dxa"/>
            <w:shd w:val="clear" w:color="auto" w:fill="auto"/>
          </w:tcPr>
          <w:p w14:paraId="2F4B6C9B"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7B92437B" w14:textId="77777777" w:rsidR="00B2012E" w:rsidRPr="00E1206E" w:rsidRDefault="00B2012E" w:rsidP="00F67159">
            <w:pPr>
              <w:jc w:val="center"/>
              <w:rPr>
                <w:rFonts w:asciiTheme="minorHAnsi" w:hAnsiTheme="minorHAnsi" w:cstheme="minorHAnsi"/>
                <w:sz w:val="24"/>
                <w:szCs w:val="24"/>
              </w:rPr>
            </w:pPr>
          </w:p>
          <w:p w14:paraId="3533C955"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NAROČNIK:</w:t>
            </w:r>
          </w:p>
        </w:tc>
      </w:tr>
      <w:tr w:rsidR="00B2012E" w:rsidRPr="00E1206E" w14:paraId="07B9956E" w14:textId="77777777" w:rsidTr="00F67159">
        <w:tc>
          <w:tcPr>
            <w:tcW w:w="4644" w:type="dxa"/>
            <w:shd w:val="clear" w:color="auto" w:fill="auto"/>
          </w:tcPr>
          <w:p w14:paraId="389A69F2" w14:textId="77777777" w:rsidR="00B2012E" w:rsidRPr="00E1206E" w:rsidRDefault="00B2012E" w:rsidP="00F67159">
            <w:pPr>
              <w:jc w:val="center"/>
              <w:rPr>
                <w:rFonts w:asciiTheme="minorHAnsi" w:hAnsiTheme="minorHAnsi" w:cstheme="minorHAnsi"/>
                <w:sz w:val="24"/>
                <w:szCs w:val="24"/>
              </w:rPr>
            </w:pPr>
          </w:p>
          <w:p w14:paraId="16DF4441"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0E4A3534"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4FE7B939"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Zdravstveni dom Murska Sobota</w:t>
            </w:r>
          </w:p>
        </w:tc>
      </w:tr>
      <w:tr w:rsidR="00B2012E" w:rsidRPr="00E1206E" w14:paraId="46997871" w14:textId="77777777" w:rsidTr="00F67159">
        <w:tc>
          <w:tcPr>
            <w:tcW w:w="4644" w:type="dxa"/>
            <w:shd w:val="clear" w:color="auto" w:fill="auto"/>
          </w:tcPr>
          <w:p w14:paraId="75A648A4"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073DB7D0"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65C16055" w14:textId="77777777" w:rsidR="00B2012E" w:rsidRPr="00E1206E" w:rsidRDefault="00B2012E" w:rsidP="00F67159">
            <w:pPr>
              <w:jc w:val="center"/>
              <w:rPr>
                <w:rFonts w:asciiTheme="minorHAnsi" w:hAnsiTheme="minorHAnsi" w:cstheme="minorHAnsi"/>
                <w:b/>
                <w:sz w:val="24"/>
                <w:szCs w:val="24"/>
              </w:rPr>
            </w:pPr>
          </w:p>
        </w:tc>
      </w:tr>
      <w:tr w:rsidR="00B2012E" w:rsidRPr="00E1206E" w14:paraId="0DD59C68" w14:textId="77777777" w:rsidTr="00F67159">
        <w:tc>
          <w:tcPr>
            <w:tcW w:w="4644" w:type="dxa"/>
            <w:shd w:val="clear" w:color="auto" w:fill="auto"/>
          </w:tcPr>
          <w:p w14:paraId="08AE5F8B"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Direktor:</w:t>
            </w:r>
          </w:p>
        </w:tc>
        <w:tc>
          <w:tcPr>
            <w:tcW w:w="284" w:type="dxa"/>
            <w:shd w:val="clear" w:color="auto" w:fill="auto"/>
          </w:tcPr>
          <w:p w14:paraId="24941ED4"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616F81DB" w14:textId="77777777" w:rsidR="00B2012E" w:rsidRPr="00E1206E" w:rsidRDefault="00B2012E" w:rsidP="00F67159">
            <w:pPr>
              <w:jc w:val="center"/>
              <w:rPr>
                <w:rFonts w:asciiTheme="minorHAnsi" w:hAnsiTheme="minorHAnsi" w:cstheme="minorHAnsi"/>
                <w:b/>
                <w:sz w:val="24"/>
                <w:szCs w:val="24"/>
              </w:rPr>
            </w:pPr>
            <w:r w:rsidRPr="00E1206E">
              <w:rPr>
                <w:rFonts w:asciiTheme="minorHAnsi" w:hAnsiTheme="minorHAnsi" w:cstheme="minorHAnsi"/>
                <w:sz w:val="24"/>
                <w:szCs w:val="24"/>
              </w:rPr>
              <w:t>Direktorica:</w:t>
            </w:r>
          </w:p>
        </w:tc>
      </w:tr>
      <w:tr w:rsidR="00B2012E" w:rsidRPr="00E1206E" w14:paraId="0F0A537F" w14:textId="77777777" w:rsidTr="00F67159">
        <w:tc>
          <w:tcPr>
            <w:tcW w:w="4644" w:type="dxa"/>
            <w:shd w:val="clear" w:color="auto" w:fill="auto"/>
          </w:tcPr>
          <w:p w14:paraId="56DE0032"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1DBA63C5"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12923BBC" w14:textId="77777777" w:rsidR="00B2012E" w:rsidRPr="00E1206E" w:rsidRDefault="00B2012E" w:rsidP="00F67159">
            <w:pPr>
              <w:jc w:val="center"/>
              <w:rPr>
                <w:rFonts w:asciiTheme="minorHAnsi" w:hAnsiTheme="minorHAnsi" w:cstheme="minorHAnsi"/>
                <w:sz w:val="24"/>
                <w:szCs w:val="24"/>
              </w:rPr>
            </w:pPr>
            <w:r w:rsidRPr="00E1206E">
              <w:rPr>
                <w:rFonts w:asciiTheme="minorHAnsi" w:hAnsiTheme="minorHAnsi" w:cstheme="minorHAnsi"/>
                <w:sz w:val="24"/>
                <w:szCs w:val="24"/>
              </w:rPr>
              <w:t>Edith Žižek Sapač, dr. med. spec.</w:t>
            </w:r>
          </w:p>
        </w:tc>
      </w:tr>
      <w:tr w:rsidR="00B2012E" w:rsidRPr="00E1206E" w14:paraId="7AC54897" w14:textId="77777777" w:rsidTr="00F67159">
        <w:tc>
          <w:tcPr>
            <w:tcW w:w="4644" w:type="dxa"/>
            <w:shd w:val="clear" w:color="auto" w:fill="auto"/>
          </w:tcPr>
          <w:p w14:paraId="1A31EB75"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0822A373" w14:textId="77777777" w:rsidR="00B2012E" w:rsidRPr="00E1206E" w:rsidRDefault="00B2012E" w:rsidP="00F67159">
            <w:pPr>
              <w:jc w:val="center"/>
              <w:rPr>
                <w:rFonts w:asciiTheme="minorHAnsi" w:hAnsiTheme="minorHAnsi" w:cstheme="minorHAnsi"/>
                <w:sz w:val="24"/>
                <w:szCs w:val="24"/>
              </w:rPr>
            </w:pPr>
          </w:p>
        </w:tc>
        <w:tc>
          <w:tcPr>
            <w:tcW w:w="4850" w:type="dxa"/>
            <w:shd w:val="clear" w:color="auto" w:fill="auto"/>
          </w:tcPr>
          <w:p w14:paraId="33E5323E" w14:textId="77777777" w:rsidR="00B2012E" w:rsidRPr="00E1206E" w:rsidRDefault="00B2012E" w:rsidP="00F67159">
            <w:pPr>
              <w:jc w:val="center"/>
              <w:rPr>
                <w:rFonts w:asciiTheme="minorHAnsi" w:hAnsiTheme="minorHAnsi" w:cstheme="minorHAnsi"/>
                <w:sz w:val="24"/>
                <w:szCs w:val="24"/>
              </w:rPr>
            </w:pPr>
          </w:p>
        </w:tc>
      </w:tr>
      <w:tr w:rsidR="00B2012E" w:rsidRPr="00E1206E" w14:paraId="5FF935F9" w14:textId="77777777" w:rsidTr="00F67159">
        <w:tc>
          <w:tcPr>
            <w:tcW w:w="4644" w:type="dxa"/>
            <w:tcBorders>
              <w:bottom w:val="single" w:sz="4" w:space="0" w:color="auto"/>
            </w:tcBorders>
            <w:shd w:val="clear" w:color="auto" w:fill="auto"/>
          </w:tcPr>
          <w:p w14:paraId="7D7EC169" w14:textId="77777777" w:rsidR="00B2012E" w:rsidRPr="00E1206E" w:rsidRDefault="00B2012E" w:rsidP="00F67159">
            <w:pPr>
              <w:jc w:val="center"/>
              <w:rPr>
                <w:rFonts w:asciiTheme="minorHAnsi" w:hAnsiTheme="minorHAnsi" w:cstheme="minorHAnsi"/>
                <w:sz w:val="24"/>
                <w:szCs w:val="24"/>
              </w:rPr>
            </w:pPr>
          </w:p>
        </w:tc>
        <w:tc>
          <w:tcPr>
            <w:tcW w:w="284" w:type="dxa"/>
            <w:shd w:val="clear" w:color="auto" w:fill="auto"/>
          </w:tcPr>
          <w:p w14:paraId="02CEE364" w14:textId="77777777" w:rsidR="00B2012E" w:rsidRPr="00E1206E" w:rsidRDefault="00B2012E" w:rsidP="00F67159">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55F62BC0" w14:textId="77777777" w:rsidR="00B2012E" w:rsidRPr="00E1206E" w:rsidRDefault="00B2012E" w:rsidP="00F67159">
            <w:pPr>
              <w:jc w:val="center"/>
              <w:rPr>
                <w:rFonts w:asciiTheme="minorHAnsi" w:hAnsiTheme="minorHAnsi" w:cstheme="minorHAnsi"/>
                <w:sz w:val="24"/>
                <w:szCs w:val="24"/>
              </w:rPr>
            </w:pPr>
          </w:p>
        </w:tc>
      </w:tr>
    </w:tbl>
    <w:p w14:paraId="76987E66" w14:textId="77777777" w:rsidR="00B2012E" w:rsidRPr="00E1206E" w:rsidRDefault="00B2012E" w:rsidP="00B2012E">
      <w:pPr>
        <w:jc w:val="both"/>
        <w:rPr>
          <w:rFonts w:asciiTheme="minorHAnsi" w:hAnsiTheme="minorHAnsi" w:cstheme="minorHAnsi"/>
          <w:sz w:val="24"/>
          <w:szCs w:val="24"/>
        </w:rPr>
      </w:pPr>
    </w:p>
    <w:p w14:paraId="1CF4B32B" w14:textId="77777777" w:rsidR="00B2012E" w:rsidRPr="00E1206E" w:rsidRDefault="00B2012E" w:rsidP="00B2012E">
      <w:pPr>
        <w:jc w:val="both"/>
        <w:rPr>
          <w:rFonts w:asciiTheme="minorHAnsi" w:hAnsiTheme="minorHAnsi" w:cstheme="minorHAnsi"/>
          <w:sz w:val="24"/>
          <w:szCs w:val="24"/>
        </w:rPr>
      </w:pPr>
    </w:p>
    <w:p w14:paraId="18384937" w14:textId="77777777" w:rsidR="001405AE" w:rsidRPr="00400682" w:rsidRDefault="001405AE">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lastRenderedPageBreak/>
        <w:t xml:space="preserve">OBR - </w:t>
      </w:r>
      <w:r w:rsidR="006D196C" w:rsidRPr="00400682">
        <w:rPr>
          <w:rFonts w:asciiTheme="minorHAnsi" w:hAnsiTheme="minorHAnsi" w:cstheme="minorHAnsi"/>
          <w:b/>
          <w:i/>
          <w:sz w:val="24"/>
          <w:szCs w:val="24"/>
        </w:rPr>
        <w:t>5</w:t>
      </w:r>
    </w:p>
    <w:p w14:paraId="425D81D8" w14:textId="77777777" w:rsidR="001405AE" w:rsidRPr="00400682"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400682"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25779E" w:rsidRDefault="00731489" w:rsidP="00731489">
      <w:pPr>
        <w:tabs>
          <w:tab w:val="left" w:pos="2694"/>
          <w:tab w:val="left" w:pos="2977"/>
        </w:tabs>
        <w:ind w:right="1"/>
        <w:jc w:val="center"/>
        <w:rPr>
          <w:rFonts w:asciiTheme="minorHAnsi" w:hAnsiTheme="minorHAnsi" w:cstheme="minorHAnsi"/>
          <w:b/>
        </w:rPr>
      </w:pPr>
      <w:r w:rsidRPr="0025779E">
        <w:rPr>
          <w:rFonts w:asciiTheme="minorHAnsi" w:hAnsiTheme="minorHAnsi" w:cstheme="minorHAnsi"/>
          <w:b/>
        </w:rPr>
        <w:t>I Z J A V A</w:t>
      </w:r>
    </w:p>
    <w:p w14:paraId="24EE1386" w14:textId="77777777" w:rsidR="00731489" w:rsidRPr="0025779E" w:rsidRDefault="00731489" w:rsidP="00731489">
      <w:pPr>
        <w:ind w:right="1"/>
        <w:jc w:val="center"/>
        <w:rPr>
          <w:rFonts w:asciiTheme="minorHAnsi" w:hAnsiTheme="minorHAnsi" w:cstheme="minorHAnsi"/>
          <w:b/>
        </w:rPr>
      </w:pPr>
      <w:r w:rsidRPr="0025779E">
        <w:rPr>
          <w:rFonts w:asciiTheme="minorHAnsi" w:hAnsiTheme="minorHAnsi" w:cstheme="minorHAnsi"/>
          <w:b/>
        </w:rPr>
        <w:t>O UDELEŽBI FIZIČNIH IN PRAVNIH OSEB V LASTNIŠTVU PONUDNIKA</w:t>
      </w:r>
    </w:p>
    <w:p w14:paraId="5C6FB962" w14:textId="77777777" w:rsidR="00731489" w:rsidRPr="0025779E" w:rsidRDefault="00731489" w:rsidP="00731489">
      <w:pPr>
        <w:tabs>
          <w:tab w:val="left" w:pos="284"/>
        </w:tabs>
        <w:rPr>
          <w:rFonts w:asciiTheme="minorHAnsi" w:hAnsiTheme="minorHAnsi" w:cstheme="minorHAnsi"/>
        </w:rPr>
      </w:pPr>
    </w:p>
    <w:p w14:paraId="4527C18D" w14:textId="77777777" w:rsidR="00731489" w:rsidRPr="0025779E" w:rsidRDefault="00731489" w:rsidP="00731489">
      <w:pPr>
        <w:tabs>
          <w:tab w:val="left" w:pos="284"/>
        </w:tabs>
        <w:rPr>
          <w:rFonts w:asciiTheme="minorHAnsi" w:hAnsiTheme="minorHAnsi" w:cstheme="minorHAnsi"/>
        </w:rPr>
      </w:pPr>
    </w:p>
    <w:p w14:paraId="21391165"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Podatki o pravni osebi (ponudniku):</w:t>
      </w:r>
    </w:p>
    <w:p w14:paraId="255D1AFF"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EndPr/>
        <w:sdtContent>
          <w:r w:rsidRPr="0025779E">
            <w:rPr>
              <w:rStyle w:val="Besedilooznabemesta"/>
              <w:rFonts w:asciiTheme="minorHAnsi" w:eastAsia="MS ??" w:hAnsiTheme="minorHAnsi" w:cstheme="minorHAnsi"/>
            </w:rPr>
            <w:t>Kliknite ali tapnite tukaj, če želite vnesti besedilo.</w:t>
          </w:r>
        </w:sdtContent>
      </w:sdt>
    </w:p>
    <w:p w14:paraId="7FE1712A"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EndPr/>
        <w:sdtContent>
          <w:r w:rsidRPr="0025779E">
            <w:rPr>
              <w:rStyle w:val="Besedilooznabemesta"/>
              <w:rFonts w:asciiTheme="minorHAnsi" w:eastAsia="MS ??" w:hAnsiTheme="minorHAnsi" w:cstheme="minorHAnsi"/>
            </w:rPr>
            <w:t>Kliknite ali tapnite tukaj, če želite vnesti besedilo.</w:t>
          </w:r>
        </w:sdtContent>
      </w:sdt>
    </w:p>
    <w:p w14:paraId="74B483FE"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EndPr/>
        <w:sdtContent>
          <w:r w:rsidRPr="0025779E">
            <w:rPr>
              <w:rStyle w:val="Besedilooznabemesta"/>
              <w:rFonts w:asciiTheme="minorHAnsi" w:eastAsia="MS ??" w:hAnsiTheme="minorHAnsi" w:cstheme="minorHAnsi"/>
            </w:rPr>
            <w:t>Kliknite ali tapnite tukaj, če želite vnesti besedilo.</w:t>
          </w:r>
        </w:sdtContent>
      </w:sdt>
    </w:p>
    <w:p w14:paraId="4C389904"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EndPr/>
        <w:sdtContent>
          <w:r w:rsidRPr="0025779E">
            <w:rPr>
              <w:rStyle w:val="Besedilooznabemesta"/>
              <w:rFonts w:asciiTheme="minorHAnsi" w:eastAsia="MS ??" w:hAnsiTheme="minorHAnsi" w:cstheme="minorHAnsi"/>
            </w:rPr>
            <w:t>Kliknite ali tapnite tukaj, če želite vnesti besedilo.</w:t>
          </w:r>
        </w:sdtContent>
      </w:sdt>
    </w:p>
    <w:p w14:paraId="3252FE1A" w14:textId="77777777" w:rsidR="00731489" w:rsidRPr="0025779E" w:rsidRDefault="00731489" w:rsidP="00731489">
      <w:pPr>
        <w:ind w:right="1"/>
        <w:jc w:val="both"/>
        <w:rPr>
          <w:rFonts w:asciiTheme="minorHAnsi" w:hAnsiTheme="minorHAnsi" w:cstheme="minorHAnsi"/>
        </w:rPr>
      </w:pPr>
    </w:p>
    <w:p w14:paraId="34EB0882"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25779E" w:rsidRDefault="00731489" w:rsidP="00731489">
      <w:pPr>
        <w:jc w:val="both"/>
        <w:rPr>
          <w:rFonts w:asciiTheme="minorHAnsi" w:hAnsiTheme="minorHAnsi" w:cstheme="minorHAnsi"/>
        </w:rPr>
      </w:pPr>
    </w:p>
    <w:p w14:paraId="07980B02" w14:textId="0983D72B" w:rsidR="00731489" w:rsidRPr="00952E5C" w:rsidRDefault="0050237E" w:rsidP="00731489">
      <w:pPr>
        <w:shd w:val="clear" w:color="auto" w:fill="FFFFFF"/>
        <w:spacing w:line="300" w:lineRule="atLeast"/>
        <w:rPr>
          <w:rFonts w:asciiTheme="minorHAnsi" w:hAnsiTheme="minorHAnsi" w:cstheme="minorHAnsi"/>
        </w:rPr>
      </w:pPr>
      <w:r w:rsidRPr="00952E5C">
        <w:rPr>
          <w:rFonts w:asciiTheme="minorHAnsi" w:hAnsiTheme="minorHAnsi" w:cstheme="minorHAnsi"/>
          <w:b/>
        </w:rPr>
        <w:t>»</w:t>
      </w:r>
      <w:r w:rsidR="00EE67B7" w:rsidRPr="00E1206E">
        <w:rPr>
          <w:rFonts w:asciiTheme="minorHAnsi" w:hAnsiTheme="minorHAnsi" w:cstheme="minorHAnsi"/>
          <w:b/>
          <w:bCs/>
        </w:rPr>
        <w:t>DOBAVA POTROŠNEGA ZOBOZDRAVSTVENEGA MATERIALA</w:t>
      </w:r>
      <w:r w:rsidR="004E464B" w:rsidRPr="00952E5C">
        <w:rPr>
          <w:rFonts w:asciiTheme="minorHAnsi" w:hAnsiTheme="minorHAnsi" w:cstheme="minorHAnsi"/>
          <w:b/>
          <w:bCs/>
        </w:rPr>
        <w:t>«</w:t>
      </w:r>
    </w:p>
    <w:p w14:paraId="4FE1D6BF" w14:textId="77777777" w:rsidR="00731489" w:rsidRPr="0025779E" w:rsidRDefault="00731489" w:rsidP="00731489">
      <w:pPr>
        <w:jc w:val="both"/>
        <w:rPr>
          <w:rFonts w:asciiTheme="minorHAnsi" w:hAnsiTheme="minorHAnsi" w:cstheme="minorHAnsi"/>
        </w:rPr>
      </w:pPr>
    </w:p>
    <w:p w14:paraId="25F82B2A" w14:textId="77777777" w:rsidR="00731489" w:rsidRPr="0025779E" w:rsidRDefault="00731489" w:rsidP="00B508B7">
      <w:pPr>
        <w:pStyle w:val="Odstavekseznama"/>
        <w:numPr>
          <w:ilvl w:val="0"/>
          <w:numId w:val="11"/>
        </w:numPr>
        <w:contextualSpacing/>
        <w:jc w:val="both"/>
        <w:rPr>
          <w:rFonts w:asciiTheme="minorHAnsi" w:hAnsiTheme="minorHAnsi" w:cstheme="minorHAnsi"/>
          <w:b/>
          <w:bCs/>
        </w:rPr>
      </w:pPr>
      <w:r w:rsidRPr="0025779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25779E" w:rsidRDefault="00731489" w:rsidP="00731489">
      <w:pPr>
        <w:jc w:val="both"/>
        <w:rPr>
          <w:rFonts w:asciiTheme="minorHAnsi" w:hAnsiTheme="minorHAnsi" w:cstheme="minorHAnsi"/>
        </w:rPr>
      </w:pPr>
    </w:p>
    <w:p w14:paraId="627B2304"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25779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2934" w:type="dxa"/>
            <w:shd w:val="clear" w:color="auto" w:fill="FDB940"/>
            <w:vAlign w:val="center"/>
          </w:tcPr>
          <w:p w14:paraId="474A48A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Ime in priimek/Naziv:</w:t>
            </w:r>
          </w:p>
        </w:tc>
        <w:tc>
          <w:tcPr>
            <w:tcW w:w="3035" w:type="dxa"/>
            <w:shd w:val="clear" w:color="auto" w:fill="FDB940"/>
            <w:vAlign w:val="center"/>
          </w:tcPr>
          <w:p w14:paraId="07D199C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Delež lastništva v %</w:t>
            </w:r>
          </w:p>
        </w:tc>
      </w:tr>
      <w:tr w:rsidR="00731489" w:rsidRPr="0025779E" w14:paraId="054AA1BA" w14:textId="77777777" w:rsidTr="003D40E7">
        <w:trPr>
          <w:trHeight w:val="20"/>
          <w:jc w:val="center"/>
        </w:trPr>
        <w:tc>
          <w:tcPr>
            <w:tcW w:w="562" w:type="dxa"/>
            <w:shd w:val="clear" w:color="auto" w:fill="FDB940"/>
            <w:vAlign w:val="center"/>
          </w:tcPr>
          <w:p w14:paraId="247BEA74" w14:textId="77777777" w:rsidR="00731489" w:rsidRPr="0025779E" w:rsidRDefault="00731489" w:rsidP="00B508B7">
            <w:pPr>
              <w:numPr>
                <w:ilvl w:val="0"/>
                <w:numId w:val="12"/>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EndPr/>
          <w:sdtContent>
            <w:tc>
              <w:tcPr>
                <w:tcW w:w="2934" w:type="dxa"/>
                <w:shd w:val="clear" w:color="auto" w:fill="auto"/>
                <w:vAlign w:val="center"/>
              </w:tcPr>
              <w:p w14:paraId="40DE2375"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EndPr/>
          <w:sdtContent>
            <w:tc>
              <w:tcPr>
                <w:tcW w:w="3035" w:type="dxa"/>
                <w:shd w:val="clear" w:color="auto" w:fill="auto"/>
                <w:vAlign w:val="center"/>
              </w:tcPr>
              <w:p w14:paraId="250305A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EndPr/>
          <w:sdtContent>
            <w:tc>
              <w:tcPr>
                <w:tcW w:w="3036" w:type="dxa"/>
                <w:shd w:val="clear" w:color="auto" w:fill="auto"/>
                <w:vAlign w:val="center"/>
              </w:tcPr>
              <w:p w14:paraId="7FFC18A6"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0C2A7197" w14:textId="77777777" w:rsidTr="003D40E7">
        <w:trPr>
          <w:trHeight w:val="20"/>
          <w:jc w:val="center"/>
        </w:trPr>
        <w:tc>
          <w:tcPr>
            <w:tcW w:w="562" w:type="dxa"/>
            <w:shd w:val="clear" w:color="auto" w:fill="FDB940"/>
            <w:vAlign w:val="center"/>
          </w:tcPr>
          <w:p w14:paraId="1B2B1525" w14:textId="77777777" w:rsidR="00731489" w:rsidRPr="0025779E" w:rsidRDefault="00731489" w:rsidP="00B508B7">
            <w:pPr>
              <w:numPr>
                <w:ilvl w:val="0"/>
                <w:numId w:val="12"/>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EndPr/>
          <w:sdtContent>
            <w:tc>
              <w:tcPr>
                <w:tcW w:w="2934" w:type="dxa"/>
                <w:shd w:val="clear" w:color="auto" w:fill="auto"/>
                <w:vAlign w:val="center"/>
              </w:tcPr>
              <w:p w14:paraId="5ED6E53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EndPr/>
          <w:sdtContent>
            <w:tc>
              <w:tcPr>
                <w:tcW w:w="3035" w:type="dxa"/>
                <w:shd w:val="clear" w:color="auto" w:fill="auto"/>
                <w:vAlign w:val="center"/>
              </w:tcPr>
              <w:p w14:paraId="752522D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EndPr/>
          <w:sdtContent>
            <w:tc>
              <w:tcPr>
                <w:tcW w:w="3036" w:type="dxa"/>
                <w:shd w:val="clear" w:color="auto" w:fill="auto"/>
                <w:vAlign w:val="center"/>
              </w:tcPr>
              <w:p w14:paraId="2CB739A0"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6F929ADC" w14:textId="77777777" w:rsidTr="003D40E7">
        <w:trPr>
          <w:trHeight w:val="20"/>
          <w:jc w:val="center"/>
        </w:trPr>
        <w:tc>
          <w:tcPr>
            <w:tcW w:w="562" w:type="dxa"/>
            <w:shd w:val="clear" w:color="auto" w:fill="FDB940"/>
            <w:vAlign w:val="center"/>
          </w:tcPr>
          <w:p w14:paraId="535465C0" w14:textId="77777777" w:rsidR="00731489" w:rsidRPr="0025779E" w:rsidRDefault="00731489" w:rsidP="00B508B7">
            <w:pPr>
              <w:numPr>
                <w:ilvl w:val="0"/>
                <w:numId w:val="12"/>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EndPr/>
          <w:sdtContent>
            <w:tc>
              <w:tcPr>
                <w:tcW w:w="2934" w:type="dxa"/>
                <w:shd w:val="clear" w:color="auto" w:fill="auto"/>
                <w:vAlign w:val="center"/>
              </w:tcPr>
              <w:p w14:paraId="67D063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EndPr/>
          <w:sdtContent>
            <w:tc>
              <w:tcPr>
                <w:tcW w:w="3035" w:type="dxa"/>
                <w:shd w:val="clear" w:color="auto" w:fill="auto"/>
                <w:vAlign w:val="center"/>
              </w:tcPr>
              <w:p w14:paraId="4096212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EndPr/>
          <w:sdtContent>
            <w:tc>
              <w:tcPr>
                <w:tcW w:w="3036" w:type="dxa"/>
                <w:shd w:val="clear" w:color="auto" w:fill="auto"/>
                <w:vAlign w:val="center"/>
              </w:tcPr>
              <w:p w14:paraId="5A83063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5A77C36E" w14:textId="77777777" w:rsidTr="003D40E7">
        <w:trPr>
          <w:trHeight w:val="20"/>
          <w:jc w:val="center"/>
        </w:trPr>
        <w:tc>
          <w:tcPr>
            <w:tcW w:w="562" w:type="dxa"/>
            <w:shd w:val="clear" w:color="auto" w:fill="FDB940"/>
            <w:vAlign w:val="center"/>
          </w:tcPr>
          <w:p w14:paraId="664BE82D" w14:textId="77777777" w:rsidR="00731489" w:rsidRPr="0025779E" w:rsidRDefault="00731489" w:rsidP="003D40E7">
            <w:pPr>
              <w:rPr>
                <w:rFonts w:asciiTheme="minorHAnsi" w:hAnsiTheme="minorHAnsi" w:cstheme="minorHAnsi"/>
                <w:b/>
              </w:rPr>
            </w:pPr>
            <w:r w:rsidRPr="0025779E">
              <w:rPr>
                <w:rFonts w:asciiTheme="minorHAnsi" w:hAnsiTheme="minorHAnsi" w:cstheme="minorHAnsi"/>
                <w:b/>
              </w:rPr>
              <w:t>....</w:t>
            </w:r>
          </w:p>
        </w:tc>
        <w:tc>
          <w:tcPr>
            <w:tcW w:w="2934" w:type="dxa"/>
            <w:shd w:val="clear" w:color="auto" w:fill="auto"/>
            <w:vAlign w:val="center"/>
          </w:tcPr>
          <w:p w14:paraId="0916E2BD" w14:textId="77777777" w:rsidR="00731489" w:rsidRPr="0025779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25779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25779E" w:rsidRDefault="00731489" w:rsidP="003D40E7">
            <w:pPr>
              <w:rPr>
                <w:rFonts w:asciiTheme="minorHAnsi" w:hAnsiTheme="minorHAnsi" w:cstheme="minorHAnsi"/>
              </w:rPr>
            </w:pPr>
          </w:p>
        </w:tc>
      </w:tr>
    </w:tbl>
    <w:p w14:paraId="3F91406E" w14:textId="77777777" w:rsidR="00731489" w:rsidRPr="0025779E" w:rsidRDefault="00731489" w:rsidP="00731489">
      <w:pPr>
        <w:jc w:val="both"/>
        <w:rPr>
          <w:rFonts w:asciiTheme="minorHAnsi" w:hAnsiTheme="minorHAnsi" w:cstheme="minorHAnsi"/>
        </w:rPr>
      </w:pPr>
    </w:p>
    <w:p w14:paraId="4261A443"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25779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3119" w:type="dxa"/>
            <w:shd w:val="clear" w:color="auto" w:fill="FDB940"/>
            <w:vAlign w:val="center"/>
          </w:tcPr>
          <w:p w14:paraId="681458B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Naziv</w:t>
            </w:r>
          </w:p>
        </w:tc>
        <w:tc>
          <w:tcPr>
            <w:tcW w:w="3543" w:type="dxa"/>
            <w:shd w:val="clear" w:color="auto" w:fill="FDB940"/>
            <w:vAlign w:val="center"/>
          </w:tcPr>
          <w:p w14:paraId="6F9CC7B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Sedež</w:t>
            </w:r>
          </w:p>
        </w:tc>
        <w:tc>
          <w:tcPr>
            <w:tcW w:w="2410" w:type="dxa"/>
            <w:shd w:val="clear" w:color="auto" w:fill="FDB940"/>
            <w:vAlign w:val="center"/>
          </w:tcPr>
          <w:p w14:paraId="6CA77446"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Matična številka</w:t>
            </w:r>
          </w:p>
        </w:tc>
      </w:tr>
      <w:tr w:rsidR="00731489" w:rsidRPr="0025779E" w14:paraId="3A7CFE91" w14:textId="77777777" w:rsidTr="003D40E7">
        <w:trPr>
          <w:trHeight w:val="20"/>
        </w:trPr>
        <w:tc>
          <w:tcPr>
            <w:tcW w:w="567" w:type="dxa"/>
            <w:shd w:val="clear" w:color="auto" w:fill="FDB940"/>
            <w:vAlign w:val="center"/>
          </w:tcPr>
          <w:p w14:paraId="6B371726" w14:textId="77777777" w:rsidR="00731489" w:rsidRPr="0025779E" w:rsidRDefault="00731489" w:rsidP="00B508B7">
            <w:pPr>
              <w:numPr>
                <w:ilvl w:val="0"/>
                <w:numId w:val="13"/>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EndPr/>
          <w:sdtContent>
            <w:tc>
              <w:tcPr>
                <w:tcW w:w="3119" w:type="dxa"/>
                <w:shd w:val="clear" w:color="auto" w:fill="auto"/>
                <w:vAlign w:val="center"/>
              </w:tcPr>
              <w:p w14:paraId="3B7FF85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EndPr/>
          <w:sdtContent>
            <w:tc>
              <w:tcPr>
                <w:tcW w:w="3543" w:type="dxa"/>
                <w:shd w:val="clear" w:color="auto" w:fill="auto"/>
                <w:vAlign w:val="center"/>
              </w:tcPr>
              <w:p w14:paraId="37667B2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EndPr/>
          <w:sdtContent>
            <w:tc>
              <w:tcPr>
                <w:tcW w:w="2410" w:type="dxa"/>
                <w:shd w:val="clear" w:color="auto" w:fill="auto"/>
                <w:vAlign w:val="center"/>
              </w:tcPr>
              <w:p w14:paraId="718FF37D"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5C766C6" w14:textId="77777777" w:rsidTr="003D40E7">
        <w:trPr>
          <w:trHeight w:val="20"/>
        </w:trPr>
        <w:tc>
          <w:tcPr>
            <w:tcW w:w="567" w:type="dxa"/>
            <w:shd w:val="clear" w:color="auto" w:fill="FDB940"/>
            <w:vAlign w:val="center"/>
          </w:tcPr>
          <w:p w14:paraId="683ED9C3" w14:textId="77777777" w:rsidR="00731489" w:rsidRPr="0025779E" w:rsidRDefault="00731489" w:rsidP="00B508B7">
            <w:pPr>
              <w:numPr>
                <w:ilvl w:val="0"/>
                <w:numId w:val="13"/>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EndPr/>
          <w:sdtContent>
            <w:tc>
              <w:tcPr>
                <w:tcW w:w="3119" w:type="dxa"/>
                <w:shd w:val="clear" w:color="auto" w:fill="auto"/>
                <w:vAlign w:val="center"/>
              </w:tcPr>
              <w:p w14:paraId="4E350C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EndPr/>
          <w:sdtContent>
            <w:tc>
              <w:tcPr>
                <w:tcW w:w="3543" w:type="dxa"/>
                <w:shd w:val="clear" w:color="auto" w:fill="auto"/>
                <w:vAlign w:val="center"/>
              </w:tcPr>
              <w:p w14:paraId="643D6F9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EndPr/>
          <w:sdtContent>
            <w:tc>
              <w:tcPr>
                <w:tcW w:w="2410" w:type="dxa"/>
                <w:shd w:val="clear" w:color="auto" w:fill="auto"/>
                <w:vAlign w:val="center"/>
              </w:tcPr>
              <w:p w14:paraId="23EF7E2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2AA36A60" w14:textId="77777777" w:rsidTr="003D40E7">
        <w:trPr>
          <w:trHeight w:val="20"/>
        </w:trPr>
        <w:tc>
          <w:tcPr>
            <w:tcW w:w="567" w:type="dxa"/>
            <w:shd w:val="clear" w:color="auto" w:fill="FDB940"/>
            <w:vAlign w:val="center"/>
          </w:tcPr>
          <w:p w14:paraId="3DBE9425" w14:textId="77777777" w:rsidR="00731489" w:rsidRPr="0025779E" w:rsidRDefault="00731489" w:rsidP="00B508B7">
            <w:pPr>
              <w:numPr>
                <w:ilvl w:val="0"/>
                <w:numId w:val="13"/>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EndPr/>
          <w:sdtContent>
            <w:tc>
              <w:tcPr>
                <w:tcW w:w="3119" w:type="dxa"/>
                <w:shd w:val="clear" w:color="auto" w:fill="auto"/>
                <w:vAlign w:val="center"/>
              </w:tcPr>
              <w:p w14:paraId="53461D9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EndPr/>
          <w:sdtContent>
            <w:tc>
              <w:tcPr>
                <w:tcW w:w="3543" w:type="dxa"/>
                <w:shd w:val="clear" w:color="auto" w:fill="auto"/>
                <w:vAlign w:val="center"/>
              </w:tcPr>
              <w:p w14:paraId="43EA1501"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EndPr/>
          <w:sdtContent>
            <w:tc>
              <w:tcPr>
                <w:tcW w:w="2410" w:type="dxa"/>
                <w:shd w:val="clear" w:color="auto" w:fill="auto"/>
                <w:vAlign w:val="center"/>
              </w:tcPr>
              <w:p w14:paraId="0634977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96B723F" w14:textId="77777777" w:rsidTr="003D40E7">
        <w:trPr>
          <w:trHeight w:val="20"/>
        </w:trPr>
        <w:tc>
          <w:tcPr>
            <w:tcW w:w="567" w:type="dxa"/>
            <w:shd w:val="clear" w:color="auto" w:fill="FDB940"/>
            <w:vAlign w:val="center"/>
          </w:tcPr>
          <w:p w14:paraId="5A34BCE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w:t>
            </w:r>
          </w:p>
        </w:tc>
        <w:tc>
          <w:tcPr>
            <w:tcW w:w="3119" w:type="dxa"/>
            <w:shd w:val="clear" w:color="auto" w:fill="auto"/>
            <w:vAlign w:val="center"/>
          </w:tcPr>
          <w:p w14:paraId="34404742" w14:textId="77777777" w:rsidR="00731489" w:rsidRPr="0025779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25779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25779E" w:rsidRDefault="00731489" w:rsidP="003D40E7">
            <w:pPr>
              <w:rPr>
                <w:rFonts w:asciiTheme="minorHAnsi" w:hAnsiTheme="minorHAnsi" w:cstheme="minorHAnsi"/>
              </w:rPr>
            </w:pPr>
          </w:p>
        </w:tc>
      </w:tr>
    </w:tbl>
    <w:p w14:paraId="6A0AA2AA" w14:textId="77777777" w:rsidR="00731489" w:rsidRPr="0025779E" w:rsidRDefault="00731489" w:rsidP="00731489">
      <w:pPr>
        <w:jc w:val="both"/>
        <w:rPr>
          <w:rFonts w:asciiTheme="minorHAnsi" w:hAnsiTheme="minorHAnsi" w:cstheme="minorHAnsi"/>
          <w:i/>
        </w:rPr>
      </w:pPr>
      <w:r w:rsidRPr="0025779E">
        <w:rPr>
          <w:rFonts w:asciiTheme="minorHAnsi" w:hAnsiTheme="minorHAnsi" w:cstheme="minorHAnsi"/>
          <w:i/>
        </w:rPr>
        <w:t>*V primeru, da ponudnik ne bo izpolnil zgornje tabele, bo naročnik štel, da ponudnik izjavlja, da nima povezanih družb.</w:t>
      </w:r>
    </w:p>
    <w:p w14:paraId="350F5469" w14:textId="77777777" w:rsidR="00731489" w:rsidRPr="0025779E" w:rsidRDefault="00731489" w:rsidP="00731489">
      <w:pPr>
        <w:jc w:val="both"/>
        <w:rPr>
          <w:rFonts w:asciiTheme="minorHAnsi" w:hAnsiTheme="minorHAnsi" w:cstheme="minorHAnsi"/>
        </w:rPr>
      </w:pPr>
    </w:p>
    <w:p w14:paraId="28261544"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25779E" w:rsidRDefault="00731489" w:rsidP="00731489">
      <w:pPr>
        <w:jc w:val="both"/>
        <w:rPr>
          <w:rFonts w:asciiTheme="minorHAnsi" w:hAnsiTheme="minorHAnsi" w:cstheme="minorHAnsi"/>
        </w:rPr>
      </w:pPr>
    </w:p>
    <w:p w14:paraId="289DF0A0" w14:textId="7E6CA57C"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za točnost in resničnost podatkov ter se zavedam, da je pogodba</w:t>
      </w:r>
      <w:r w:rsidR="00EE4F0F">
        <w:rPr>
          <w:rFonts w:asciiTheme="minorHAnsi" w:hAnsiTheme="minorHAnsi" w:cstheme="minorHAnsi"/>
        </w:rPr>
        <w:t>/okvirni sporazum</w:t>
      </w:r>
      <w:r w:rsidRPr="0025779E">
        <w:rPr>
          <w:rFonts w:asciiTheme="minorHAnsi" w:hAnsiTheme="minorHAnsi" w:cstheme="minorHAnsi"/>
        </w:rPr>
        <w:t xml:space="preserve"> v primeru lažne izjave ali neresničnih podatkov o dejstvih v izjavi nična. Zavezujem se, da bom naročnika obvestil o vsaki spremembi posredovanih podatkov.</w:t>
      </w:r>
    </w:p>
    <w:p w14:paraId="4E24E0BF" w14:textId="77777777" w:rsidR="00731489" w:rsidRPr="0025779E" w:rsidRDefault="00731489" w:rsidP="00731489">
      <w:pPr>
        <w:jc w:val="both"/>
        <w:rPr>
          <w:rFonts w:asciiTheme="minorHAnsi" w:hAnsiTheme="minorHAnsi" w:cstheme="minorHAnsi"/>
        </w:rPr>
      </w:pPr>
    </w:p>
    <w:p w14:paraId="77CEE92F" w14:textId="77777777" w:rsidR="00731489" w:rsidRPr="0025779E" w:rsidRDefault="00731489" w:rsidP="00B508B7">
      <w:pPr>
        <w:pStyle w:val="Odstavekseznama"/>
        <w:numPr>
          <w:ilvl w:val="0"/>
          <w:numId w:val="11"/>
        </w:numPr>
        <w:contextualSpacing/>
        <w:jc w:val="both"/>
        <w:rPr>
          <w:rFonts w:asciiTheme="minorHAnsi" w:hAnsiTheme="minorHAnsi" w:cstheme="minorHAnsi"/>
          <w:b/>
          <w:bCs/>
        </w:rPr>
      </w:pPr>
      <w:r w:rsidRPr="0025779E">
        <w:rPr>
          <w:rFonts w:asciiTheme="minorHAnsi" w:hAnsiTheme="minorHAnsi" w:cstheme="minorHAnsi"/>
          <w:b/>
          <w:bCs/>
        </w:rPr>
        <w:t>izjavljamo, da nismo povezani s funkcionarji naročnika predmetnega javnega naročila in, po našem vedenju, z njihovimi družinskimi člani</w:t>
      </w:r>
      <w:r w:rsidRPr="0025779E">
        <w:rPr>
          <w:rFonts w:asciiTheme="minorHAnsi" w:hAnsiTheme="minorHAnsi" w:cstheme="minorHAnsi"/>
          <w:b/>
          <w:bCs/>
          <w:vertAlign w:val="superscript"/>
        </w:rPr>
        <w:footnoteReference w:id="5"/>
      </w:r>
      <w:r w:rsidRPr="0025779E">
        <w:rPr>
          <w:rFonts w:asciiTheme="minorHAnsi" w:hAnsiTheme="minorHAnsi" w:cstheme="minorHAnsi"/>
          <w:b/>
          <w:bCs/>
        </w:rPr>
        <w:t xml:space="preserve"> na način, da bi bil funkcionar ali njegov družinski član v gospodarskem subjektu: </w:t>
      </w:r>
    </w:p>
    <w:p w14:paraId="57D49C32" w14:textId="77777777" w:rsidR="00731489" w:rsidRPr="0025779E" w:rsidRDefault="00731489" w:rsidP="00B508B7">
      <w:pPr>
        <w:pStyle w:val="Odstavekseznama"/>
        <w:numPr>
          <w:ilvl w:val="0"/>
          <w:numId w:val="10"/>
        </w:numPr>
        <w:contextualSpacing/>
        <w:jc w:val="both"/>
        <w:rPr>
          <w:rFonts w:asciiTheme="minorHAnsi" w:hAnsiTheme="minorHAnsi" w:cstheme="minorHAnsi"/>
          <w:b/>
          <w:bCs/>
        </w:rPr>
      </w:pPr>
      <w:r w:rsidRPr="0025779E">
        <w:rPr>
          <w:rFonts w:asciiTheme="minorHAnsi" w:hAnsiTheme="minorHAnsi" w:cstheme="minorHAnsi"/>
          <w:b/>
          <w:bCs/>
        </w:rPr>
        <w:t xml:space="preserve">udeležen kot poslovodja, član poslovodstva ali zakoniti zastopnik ali </w:t>
      </w:r>
    </w:p>
    <w:p w14:paraId="12790834" w14:textId="77777777" w:rsidR="00731489" w:rsidRPr="0025779E" w:rsidRDefault="00731489" w:rsidP="00B508B7">
      <w:pPr>
        <w:pStyle w:val="Odstavekseznama"/>
        <w:numPr>
          <w:ilvl w:val="0"/>
          <w:numId w:val="10"/>
        </w:numPr>
        <w:contextualSpacing/>
        <w:jc w:val="both"/>
        <w:rPr>
          <w:rFonts w:asciiTheme="minorHAnsi" w:hAnsiTheme="minorHAnsi" w:cstheme="minorHAnsi"/>
          <w:b/>
          <w:bCs/>
        </w:rPr>
      </w:pPr>
      <w:r w:rsidRPr="0025779E">
        <w:rPr>
          <w:rFonts w:asciiTheme="minorHAnsi" w:hAnsiTheme="minorHAnsi" w:cstheme="minorHAnsi"/>
          <w:b/>
          <w:bCs/>
        </w:rPr>
        <w:t xml:space="preserve">je neposredno ali preko drugih pravnih oseb v več kot pet odstotnem deležu udeležen pri ustanoviteljskih pravicah, upravljanju ali kapitalu. </w:t>
      </w:r>
    </w:p>
    <w:p w14:paraId="5E60497C" w14:textId="77777777" w:rsidR="00426223" w:rsidRDefault="00426223" w:rsidP="00731489">
      <w:pPr>
        <w:jc w:val="both"/>
        <w:rPr>
          <w:rFonts w:asciiTheme="minorHAnsi" w:hAnsiTheme="minorHAnsi" w:cstheme="minorHAnsi"/>
        </w:rPr>
      </w:pPr>
    </w:p>
    <w:p w14:paraId="4FF39889" w14:textId="218AA172"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25779E" w:rsidRDefault="00731489" w:rsidP="00731489">
      <w:pPr>
        <w:jc w:val="both"/>
        <w:rPr>
          <w:rFonts w:asciiTheme="minorHAnsi" w:hAnsiTheme="minorHAnsi" w:cstheme="minorHAnsi"/>
        </w:rPr>
      </w:pPr>
    </w:p>
    <w:p w14:paraId="718C172D" w14:textId="661050AB" w:rsidR="00731489" w:rsidRPr="0025779E" w:rsidRDefault="00731489" w:rsidP="00731489">
      <w:pPr>
        <w:jc w:val="both"/>
        <w:rPr>
          <w:rFonts w:asciiTheme="minorHAnsi" w:hAnsiTheme="minorHAnsi" w:cstheme="minorHAnsi"/>
        </w:rPr>
      </w:pPr>
      <w:r w:rsidRPr="0025779E">
        <w:rPr>
          <w:rFonts w:asciiTheme="minorHAnsi" w:hAnsiTheme="minorHAnsi" w:cstheme="minorHAnsi"/>
        </w:rPr>
        <w:t>Zavedamo se posledice, da je pogodba</w:t>
      </w:r>
      <w:r w:rsidR="00EE4F0F">
        <w:rPr>
          <w:rFonts w:asciiTheme="minorHAnsi" w:hAnsiTheme="minorHAnsi" w:cstheme="minorHAnsi"/>
        </w:rPr>
        <w:t>/okvirni sporazum</w:t>
      </w:r>
      <w:r w:rsidRPr="0025779E">
        <w:rPr>
          <w:rFonts w:asciiTheme="minorHAnsi" w:hAnsiTheme="minorHAnsi" w:cstheme="minorHAnsi"/>
        </w:rPr>
        <w:t xml:space="preserve"> nična, če je sklenjena v nasprotju z določbami 35. člena ZIntPK.</w:t>
      </w:r>
    </w:p>
    <w:p w14:paraId="266208B1" w14:textId="77777777" w:rsidR="00731489" w:rsidRPr="0025779E" w:rsidRDefault="00731489" w:rsidP="00731489">
      <w:pPr>
        <w:jc w:val="both"/>
        <w:rPr>
          <w:rFonts w:asciiTheme="minorHAnsi" w:hAnsiTheme="minorHAnsi" w:cstheme="minorHAnsi"/>
        </w:rPr>
      </w:pPr>
    </w:p>
    <w:p w14:paraId="19F44525" w14:textId="77777777" w:rsidR="00731489" w:rsidRPr="0025779E" w:rsidRDefault="00731489" w:rsidP="00731489">
      <w:pPr>
        <w:jc w:val="both"/>
        <w:rPr>
          <w:rFonts w:asciiTheme="minorHAnsi" w:hAnsiTheme="minorHAnsi" w:cstheme="minorHAnsi"/>
        </w:rPr>
      </w:pPr>
    </w:p>
    <w:p w14:paraId="2C07C7AA" w14:textId="7A8259E6" w:rsidR="002E0E1C" w:rsidRPr="00AC46FB" w:rsidRDefault="001C7D0D" w:rsidP="002E0E1C">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EndPr/>
        <w:sdtContent>
          <w:r w:rsidR="002E0E1C" w:rsidRPr="00AC46FB">
            <w:rPr>
              <w:rStyle w:val="Besedilooznabemesta"/>
              <w:rFonts w:asciiTheme="minorHAnsi" w:eastAsia="MS ??" w:hAnsiTheme="minorHAnsi" w:cstheme="minorHAnsi"/>
            </w:rPr>
            <w:t>Kliknite ali tapnite tukaj, če želite vnesti besedilo.</w:t>
          </w:r>
        </w:sdtContent>
      </w:sdt>
      <w:r w:rsidR="002E0E1C">
        <w:rPr>
          <w:rFonts w:asciiTheme="minorHAnsi" w:hAnsiTheme="minorHAnsi" w:cstheme="minorHAnsi"/>
        </w:rPr>
        <w:t xml:space="preserve">    </w:t>
      </w:r>
      <w:r w:rsidR="002E0E1C" w:rsidRPr="00AC46FB">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EndPr/>
        <w:sdtContent>
          <w:r w:rsidR="002E0E1C" w:rsidRPr="00AC46FB">
            <w:rPr>
              <w:rStyle w:val="Besedilooznabemesta"/>
              <w:rFonts w:asciiTheme="minorHAnsi" w:eastAsia="MS ??" w:hAnsiTheme="minorHAnsi" w:cstheme="minorHAnsi"/>
            </w:rPr>
            <w:t>Kliknite ali tapnite tukaj, če želite vnesti besedilo.</w:t>
          </w:r>
        </w:sdtContent>
      </w:sdt>
    </w:p>
    <w:p w14:paraId="41839801" w14:textId="77777777" w:rsidR="002E0E1C" w:rsidRPr="00AC46FB" w:rsidRDefault="002E0E1C" w:rsidP="002E0E1C">
      <w:pPr>
        <w:jc w:val="both"/>
        <w:rPr>
          <w:rFonts w:asciiTheme="minorHAnsi" w:hAnsiTheme="minorHAnsi" w:cstheme="minorHAnsi"/>
        </w:rPr>
      </w:pPr>
      <w:r w:rsidRPr="00AC46FB">
        <w:rPr>
          <w:rFonts w:asciiTheme="minorHAnsi" w:hAnsiTheme="minorHAnsi" w:cstheme="minorHAnsi"/>
          <w:i/>
          <w:iCs/>
        </w:rPr>
        <w:t>(Kraj in datum)                                        Žig</w:t>
      </w:r>
      <w:r w:rsidRPr="00AC46FB">
        <w:rPr>
          <w:rFonts w:asciiTheme="minorHAnsi" w:hAnsiTheme="minorHAnsi" w:cstheme="minorHAnsi"/>
        </w:rPr>
        <w:t xml:space="preserve">            </w:t>
      </w:r>
      <w:r w:rsidRPr="00AC46FB">
        <w:rPr>
          <w:rFonts w:asciiTheme="minorHAnsi" w:hAnsiTheme="minorHAnsi" w:cstheme="minorHAnsi"/>
        </w:rPr>
        <w:tab/>
      </w:r>
      <w:r w:rsidRPr="00AC46FB">
        <w:rPr>
          <w:rFonts w:asciiTheme="minorHAnsi" w:hAnsiTheme="minorHAnsi" w:cstheme="minorHAnsi"/>
        </w:rPr>
        <w:tab/>
      </w:r>
      <w:r w:rsidRPr="00AC46FB">
        <w:rPr>
          <w:rFonts w:asciiTheme="minorHAnsi" w:hAnsiTheme="minorHAnsi" w:cstheme="minorHAnsi"/>
          <w:i/>
          <w:iCs/>
        </w:rPr>
        <w:t xml:space="preserve">(Naziv in podpis zakonitega zastopnika ponudnika) </w:t>
      </w:r>
    </w:p>
    <w:p w14:paraId="143A7A2E" w14:textId="3EBF46A4" w:rsidR="001405AE" w:rsidRPr="00400682" w:rsidRDefault="006D196C" w:rsidP="00B65428">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lastRenderedPageBreak/>
        <w:t>OBR-6</w:t>
      </w:r>
    </w:p>
    <w:p w14:paraId="226DF128" w14:textId="77777777" w:rsidR="001405AE" w:rsidRPr="00400682" w:rsidRDefault="001405AE">
      <w:pPr>
        <w:tabs>
          <w:tab w:val="left" w:pos="2694"/>
          <w:tab w:val="left" w:pos="2977"/>
        </w:tabs>
        <w:ind w:right="1"/>
        <w:rPr>
          <w:rFonts w:asciiTheme="minorHAnsi" w:hAnsiTheme="minorHAnsi" w:cstheme="minorHAnsi"/>
          <w:sz w:val="24"/>
          <w:szCs w:val="24"/>
        </w:rPr>
      </w:pPr>
      <w:r w:rsidRPr="00400682">
        <w:rPr>
          <w:rFonts w:asciiTheme="minorHAnsi" w:hAnsiTheme="minorHAnsi" w:cstheme="minorHAnsi"/>
          <w:b/>
          <w:sz w:val="24"/>
          <w:szCs w:val="24"/>
        </w:rPr>
        <w:t>OBRAZEC GARANCIJE ZA DOBRO IZVEDBO POSLA</w:t>
      </w:r>
    </w:p>
    <w:p w14:paraId="37F8E45C" w14:textId="77777777" w:rsidR="0050237E" w:rsidRPr="00B61318" w:rsidRDefault="0050237E" w:rsidP="0050237E">
      <w:pPr>
        <w:tabs>
          <w:tab w:val="left" w:pos="2694"/>
          <w:tab w:val="left" w:pos="2977"/>
        </w:tabs>
        <w:ind w:right="1"/>
        <w:rPr>
          <w:rFonts w:asciiTheme="minorHAnsi" w:hAnsiTheme="minorHAnsi" w:cstheme="minorHAnsi"/>
          <w:b/>
        </w:rPr>
      </w:pPr>
    </w:p>
    <w:p w14:paraId="625D7D07" w14:textId="77777777" w:rsidR="0050237E" w:rsidRPr="00B61318" w:rsidRDefault="0050237E" w:rsidP="0050237E">
      <w:pPr>
        <w:autoSpaceDE w:val="0"/>
        <w:autoSpaceDN w:val="0"/>
        <w:adjustRightInd w:val="0"/>
        <w:jc w:val="center"/>
        <w:rPr>
          <w:rFonts w:asciiTheme="minorHAnsi" w:hAnsiTheme="minorHAnsi" w:cstheme="minorHAnsi"/>
          <w:b/>
        </w:rPr>
      </w:pPr>
    </w:p>
    <w:p w14:paraId="37926D0E" w14:textId="77777777" w:rsidR="0050237E" w:rsidRPr="00B61318" w:rsidRDefault="0050237E" w:rsidP="0050237E">
      <w:pPr>
        <w:autoSpaceDE w:val="0"/>
        <w:autoSpaceDN w:val="0"/>
        <w:adjustRightInd w:val="0"/>
        <w:jc w:val="center"/>
        <w:rPr>
          <w:rFonts w:asciiTheme="minorHAnsi" w:hAnsiTheme="minorHAnsi" w:cstheme="minorHAnsi"/>
          <w:b/>
        </w:rPr>
      </w:pPr>
      <w:r w:rsidRPr="00B61318">
        <w:rPr>
          <w:rFonts w:asciiTheme="minorHAnsi" w:hAnsiTheme="minorHAnsi" w:cstheme="minorHAnsi"/>
          <w:b/>
        </w:rPr>
        <w:t>MENIČNA IZJAVA</w:t>
      </w:r>
    </w:p>
    <w:p w14:paraId="076E8110" w14:textId="77777777" w:rsidR="0050237E" w:rsidRPr="00B61318" w:rsidRDefault="0050237E" w:rsidP="0050237E">
      <w:pPr>
        <w:autoSpaceDE w:val="0"/>
        <w:autoSpaceDN w:val="0"/>
        <w:adjustRightInd w:val="0"/>
        <w:jc w:val="center"/>
        <w:rPr>
          <w:rFonts w:asciiTheme="minorHAnsi" w:hAnsiTheme="minorHAnsi" w:cstheme="minorHAnsi"/>
        </w:rPr>
      </w:pPr>
      <w:r w:rsidRPr="00B61318">
        <w:rPr>
          <w:rFonts w:asciiTheme="minorHAnsi" w:hAnsiTheme="minorHAnsi" w:cstheme="minorHAnsi"/>
        </w:rPr>
        <w:t>s pooblastilom za unovčenje</w:t>
      </w:r>
    </w:p>
    <w:p w14:paraId="355A0786" w14:textId="77777777" w:rsidR="0050237E" w:rsidRPr="00B61318" w:rsidRDefault="0050237E" w:rsidP="0050237E">
      <w:pPr>
        <w:autoSpaceDE w:val="0"/>
        <w:autoSpaceDN w:val="0"/>
        <w:adjustRightInd w:val="0"/>
        <w:jc w:val="center"/>
        <w:rPr>
          <w:rFonts w:asciiTheme="minorHAnsi" w:hAnsiTheme="minorHAnsi" w:cstheme="minorHAnsi"/>
        </w:rPr>
      </w:pPr>
    </w:p>
    <w:p w14:paraId="59DF68CF" w14:textId="1C3CF6D7" w:rsidR="0050237E" w:rsidRPr="00B61318" w:rsidRDefault="00EA3352" w:rsidP="0050237E">
      <w:pPr>
        <w:autoSpaceDE w:val="0"/>
        <w:autoSpaceDN w:val="0"/>
        <w:adjustRightInd w:val="0"/>
        <w:rPr>
          <w:rFonts w:asciiTheme="minorHAnsi" w:hAnsiTheme="minorHAnsi" w:cstheme="minorHAnsi"/>
        </w:rPr>
      </w:pPr>
      <w:r>
        <w:rPr>
          <w:rFonts w:asciiTheme="minorHAnsi" w:hAnsiTheme="minorHAnsi" w:cstheme="minorHAnsi"/>
        </w:rPr>
        <w:t>Izvajalec</w:t>
      </w:r>
      <w:r w:rsidR="0050237E" w:rsidRPr="00B61318">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EndPr/>
        <w:sdtContent>
          <w:r w:rsidR="0050237E" w:rsidRPr="00B61318">
            <w:rPr>
              <w:rStyle w:val="Besedilooznabemesta"/>
              <w:rFonts w:asciiTheme="minorHAnsi" w:eastAsia="MS ??" w:hAnsiTheme="minorHAnsi" w:cstheme="minorHAnsi"/>
            </w:rPr>
            <w:t>Kliknite ali tapnite tukaj, če želite vnesti besedilo.</w:t>
          </w:r>
        </w:sdtContent>
      </w:sdt>
    </w:p>
    <w:p w14:paraId="6AC4B1D3" w14:textId="77777777" w:rsidR="0050237E" w:rsidRPr="00B61318" w:rsidRDefault="0050237E" w:rsidP="0050237E">
      <w:pPr>
        <w:autoSpaceDE w:val="0"/>
        <w:autoSpaceDN w:val="0"/>
        <w:adjustRightInd w:val="0"/>
        <w:rPr>
          <w:rFonts w:asciiTheme="minorHAnsi" w:hAnsiTheme="minorHAnsi" w:cstheme="minorHAnsi"/>
        </w:rPr>
      </w:pPr>
    </w:p>
    <w:p w14:paraId="16E6E9AF" w14:textId="00ECC34F" w:rsidR="0050237E" w:rsidRPr="00B61318" w:rsidRDefault="0050237E" w:rsidP="0050237E">
      <w:pPr>
        <w:jc w:val="both"/>
        <w:rPr>
          <w:rFonts w:asciiTheme="minorHAnsi" w:hAnsiTheme="minorHAnsi" w:cstheme="minorHAnsi"/>
        </w:rPr>
      </w:pPr>
      <w:r>
        <w:rPr>
          <w:rFonts w:asciiTheme="minorHAnsi" w:hAnsiTheme="minorHAnsi" w:cstheme="minorHAnsi"/>
        </w:rPr>
        <w:t>naročniku</w:t>
      </w:r>
      <w:r w:rsidRPr="00B61318">
        <w:rPr>
          <w:rFonts w:asciiTheme="minorHAnsi" w:hAnsiTheme="minorHAnsi" w:cstheme="minorHAnsi"/>
        </w:rPr>
        <w:t xml:space="preserve">, Zdravstveni dom Murska Sobota, Grajska ulica 24, 9000 Murska Sobota kot garancijo za odpravo napak v garancijski dobi v okviru izvedbe javnega naročila </w:t>
      </w:r>
      <w:r w:rsidRPr="00400682">
        <w:rPr>
          <w:rFonts w:asciiTheme="minorHAnsi" w:hAnsiTheme="minorHAnsi" w:cstheme="minorHAnsi"/>
          <w:b/>
          <w:sz w:val="24"/>
          <w:szCs w:val="24"/>
        </w:rPr>
        <w:t>»</w:t>
      </w:r>
      <w:r w:rsidR="00EE67B7" w:rsidRPr="00E1206E">
        <w:rPr>
          <w:rFonts w:asciiTheme="minorHAnsi" w:hAnsiTheme="minorHAnsi" w:cstheme="minorHAnsi"/>
          <w:b/>
          <w:bCs/>
        </w:rPr>
        <w:t>DOBAVA POTROŠNEGA ZOBOZDRAVSTVENEGA MATERIALA</w:t>
      </w:r>
      <w:r w:rsidRPr="00400682">
        <w:rPr>
          <w:rFonts w:asciiTheme="minorHAnsi" w:hAnsiTheme="minorHAnsi" w:cstheme="minorHAnsi"/>
          <w:b/>
          <w:sz w:val="24"/>
          <w:szCs w:val="24"/>
        </w:rPr>
        <w:t>«</w:t>
      </w:r>
      <w:r>
        <w:rPr>
          <w:rFonts w:asciiTheme="minorHAnsi" w:hAnsiTheme="minorHAnsi" w:cstheme="minorHAnsi"/>
        </w:rPr>
        <w:t>.</w:t>
      </w:r>
    </w:p>
    <w:p w14:paraId="339FA5FB" w14:textId="77777777" w:rsidR="0050237E" w:rsidRPr="00B61318" w:rsidRDefault="0050237E" w:rsidP="0050237E">
      <w:pPr>
        <w:autoSpaceDE w:val="0"/>
        <w:autoSpaceDN w:val="0"/>
        <w:adjustRightInd w:val="0"/>
        <w:jc w:val="both"/>
        <w:rPr>
          <w:rFonts w:asciiTheme="minorHAnsi" w:hAnsiTheme="minorHAnsi" w:cstheme="minorHAnsi"/>
        </w:rPr>
      </w:pPr>
    </w:p>
    <w:p w14:paraId="0EAF6BFF"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B61318"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B61318"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EndPr/>
            <w:sdtContent>
              <w:p w14:paraId="5930B0DE"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sdtContent>
          </w:sdt>
          <w:p w14:paraId="6C6793CA" w14:textId="3BFE2411" w:rsidR="00FE1EA7" w:rsidRPr="007949D2" w:rsidRDefault="00FE1EA7" w:rsidP="003D40E7">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(ime in priimek pooblaščene osebe)</w:t>
            </w:r>
          </w:p>
        </w:tc>
        <w:tc>
          <w:tcPr>
            <w:tcW w:w="709" w:type="dxa"/>
            <w:shd w:val="clear" w:color="auto" w:fill="auto"/>
          </w:tcPr>
          <w:p w14:paraId="5C9D8E9D" w14:textId="77777777" w:rsidR="00FE1EA7" w:rsidRPr="00B61318"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EndPr/>
          <w:sdtContent>
            <w:tc>
              <w:tcPr>
                <w:tcW w:w="4111" w:type="dxa"/>
                <w:shd w:val="clear" w:color="auto" w:fill="auto"/>
              </w:tcPr>
              <w:p w14:paraId="2374FBF9"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tc>
          </w:sdtContent>
        </w:sdt>
      </w:tr>
      <w:tr w:rsidR="00FE1EA7" w:rsidRPr="00B61318" w14:paraId="7D5AC804" w14:textId="77777777" w:rsidTr="007949D2">
        <w:trPr>
          <w:trHeight w:val="181"/>
        </w:trPr>
        <w:tc>
          <w:tcPr>
            <w:tcW w:w="4786" w:type="dxa"/>
            <w:vMerge/>
            <w:shd w:val="clear" w:color="auto" w:fill="auto"/>
          </w:tcPr>
          <w:p w14:paraId="62C1E350" w14:textId="6CCB956F" w:rsidR="00FE1EA7" w:rsidRPr="00B61318"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B61318"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7949D2" w:rsidRDefault="00FE1EA7" w:rsidP="003D40E7">
            <w:pPr>
              <w:autoSpaceDE w:val="0"/>
              <w:autoSpaceDN w:val="0"/>
              <w:adjustRightInd w:val="0"/>
              <w:jc w:val="center"/>
              <w:rPr>
                <w:rFonts w:asciiTheme="minorHAnsi" w:hAnsiTheme="minorHAnsi" w:cstheme="minorHAnsi"/>
                <w:i/>
                <w:iCs/>
                <w:sz w:val="16"/>
                <w:szCs w:val="16"/>
              </w:rPr>
            </w:pPr>
            <w:r w:rsidRPr="007949D2">
              <w:rPr>
                <w:rFonts w:asciiTheme="minorHAnsi" w:hAnsiTheme="minorHAnsi" w:cstheme="minorHAnsi"/>
                <w:i/>
                <w:iCs/>
                <w:sz w:val="16"/>
                <w:szCs w:val="16"/>
              </w:rPr>
              <w:t>(funkcija)</w:t>
            </w:r>
          </w:p>
        </w:tc>
      </w:tr>
      <w:tr w:rsidR="0050237E" w:rsidRPr="00B61318" w14:paraId="09189A46" w14:textId="77777777" w:rsidTr="003E2F2B">
        <w:tc>
          <w:tcPr>
            <w:tcW w:w="4786" w:type="dxa"/>
            <w:tcBorders>
              <w:bottom w:val="single" w:sz="4" w:space="0" w:color="auto"/>
            </w:tcBorders>
            <w:shd w:val="clear" w:color="auto" w:fill="auto"/>
          </w:tcPr>
          <w:p w14:paraId="1EB82EA0" w14:textId="77777777" w:rsidR="003E2F2B" w:rsidRPr="00B61318"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B61318" w:rsidRDefault="003E2F2B" w:rsidP="003D40E7">
            <w:pPr>
              <w:autoSpaceDE w:val="0"/>
              <w:autoSpaceDN w:val="0"/>
              <w:adjustRightInd w:val="0"/>
              <w:rPr>
                <w:rFonts w:asciiTheme="minorHAnsi" w:hAnsiTheme="minorHAnsi" w:cstheme="minorHAnsi"/>
              </w:rPr>
            </w:pPr>
          </w:p>
        </w:tc>
      </w:tr>
      <w:tr w:rsidR="0050237E" w:rsidRPr="00B61318" w14:paraId="78D795DF" w14:textId="77777777" w:rsidTr="003E2F2B">
        <w:tc>
          <w:tcPr>
            <w:tcW w:w="4786" w:type="dxa"/>
            <w:tcBorders>
              <w:top w:val="single" w:sz="4" w:space="0" w:color="auto"/>
            </w:tcBorders>
            <w:shd w:val="clear" w:color="auto" w:fill="auto"/>
          </w:tcPr>
          <w:p w14:paraId="0FE32156" w14:textId="72FE6A2A" w:rsidR="0050237E" w:rsidRPr="007949D2" w:rsidRDefault="003E2F2B" w:rsidP="003E2F2B">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(podpis)</w:t>
            </w:r>
          </w:p>
        </w:tc>
        <w:tc>
          <w:tcPr>
            <w:tcW w:w="709" w:type="dxa"/>
            <w:shd w:val="clear" w:color="auto" w:fill="auto"/>
          </w:tcPr>
          <w:p w14:paraId="178292AC"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B61318" w:rsidRDefault="0050237E" w:rsidP="003D40E7">
            <w:pPr>
              <w:autoSpaceDE w:val="0"/>
              <w:autoSpaceDN w:val="0"/>
              <w:adjustRightInd w:val="0"/>
              <w:rPr>
                <w:rFonts w:asciiTheme="minorHAnsi" w:hAnsiTheme="minorHAnsi" w:cstheme="minorHAnsi"/>
              </w:rPr>
            </w:pPr>
          </w:p>
        </w:tc>
      </w:tr>
      <w:tr w:rsidR="0050237E" w:rsidRPr="00B61318" w14:paraId="0F9B5257" w14:textId="77777777" w:rsidTr="003E2F2B">
        <w:tc>
          <w:tcPr>
            <w:tcW w:w="4786" w:type="dxa"/>
            <w:shd w:val="clear" w:color="auto" w:fill="auto"/>
          </w:tcPr>
          <w:p w14:paraId="019D7B5C" w14:textId="04D1783D" w:rsidR="0050237E" w:rsidRPr="00B61318"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B61318" w:rsidRDefault="0050237E" w:rsidP="003D40E7">
            <w:pPr>
              <w:autoSpaceDE w:val="0"/>
              <w:autoSpaceDN w:val="0"/>
              <w:adjustRightInd w:val="0"/>
              <w:rPr>
                <w:rFonts w:asciiTheme="minorHAnsi" w:hAnsiTheme="minorHAnsi" w:cstheme="minorHAnsi"/>
              </w:rPr>
            </w:pPr>
          </w:p>
        </w:tc>
      </w:tr>
    </w:tbl>
    <w:p w14:paraId="54B27B21" w14:textId="77777777" w:rsidR="0050237E" w:rsidRPr="00B61318" w:rsidRDefault="0050237E" w:rsidP="0050237E">
      <w:pPr>
        <w:autoSpaceDE w:val="0"/>
        <w:autoSpaceDN w:val="0"/>
        <w:adjustRightInd w:val="0"/>
        <w:rPr>
          <w:rFonts w:asciiTheme="minorHAnsi" w:hAnsiTheme="minorHAnsi" w:cstheme="minorHAnsi"/>
        </w:rPr>
      </w:pPr>
    </w:p>
    <w:p w14:paraId="3DDEC174" w14:textId="77777777" w:rsidR="0063737E" w:rsidRDefault="0050237E" w:rsidP="0063737E">
      <w:pPr>
        <w:autoSpaceDE w:val="0"/>
        <w:autoSpaceDN w:val="0"/>
        <w:adjustRightInd w:val="0"/>
        <w:jc w:val="both"/>
        <w:rPr>
          <w:rFonts w:asciiTheme="minorHAnsi" w:hAnsiTheme="minorHAnsi" w:cstheme="minorHAnsi"/>
        </w:rPr>
      </w:pPr>
      <w:r w:rsidRPr="00E3033F">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EndPr/>
        <w:sdtContent>
          <w:r w:rsidR="00E3033F" w:rsidRPr="00E3033F">
            <w:rPr>
              <w:rStyle w:val="Besedilooznabemesta"/>
              <w:rFonts w:asciiTheme="minorHAnsi" w:hAnsiTheme="minorHAnsi" w:cstheme="minorHAnsi"/>
            </w:rPr>
            <w:t>Kliknite ali tapnite tukaj, če želite vnesti besedilo.</w:t>
          </w:r>
        </w:sdtContent>
      </w:sdt>
      <w:r w:rsidR="00E3033F">
        <w:rPr>
          <w:rFonts w:asciiTheme="minorHAnsi" w:hAnsiTheme="minorHAnsi" w:cstheme="minorHAnsi"/>
        </w:rPr>
        <w:t xml:space="preserve"> </w:t>
      </w:r>
      <w:r w:rsidR="00FE1EA7">
        <w:rPr>
          <w:rFonts w:asciiTheme="minorHAnsi" w:hAnsiTheme="minorHAnsi" w:cstheme="minorHAnsi"/>
        </w:rPr>
        <w:t xml:space="preserve">EUR </w:t>
      </w:r>
      <w:r w:rsidRPr="00E3033F">
        <w:rPr>
          <w:rFonts w:asciiTheme="minorHAnsi" w:hAnsiTheme="minorHAnsi" w:cstheme="minorHAnsi"/>
        </w:rPr>
        <w:t>in jo unovči v primeru:</w:t>
      </w:r>
    </w:p>
    <w:p w14:paraId="77DF9789" w14:textId="77777777" w:rsidR="0063737E" w:rsidRDefault="0063737E" w:rsidP="0063737E">
      <w:pPr>
        <w:autoSpaceDE w:val="0"/>
        <w:autoSpaceDN w:val="0"/>
        <w:adjustRightInd w:val="0"/>
        <w:jc w:val="both"/>
        <w:rPr>
          <w:rFonts w:asciiTheme="minorHAnsi" w:hAnsiTheme="minorHAnsi" w:cstheme="minorHAnsi"/>
        </w:rPr>
      </w:pPr>
    </w:p>
    <w:p w14:paraId="0EFCC275" w14:textId="3182389F" w:rsidR="00EE67B7" w:rsidRPr="00E1206E" w:rsidRDefault="00EE67B7" w:rsidP="00EE67B7">
      <w:pPr>
        <w:widowControl w:val="0"/>
        <w:numPr>
          <w:ilvl w:val="0"/>
          <w:numId w:val="4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če dobavitelj predčasno prekine pogodb</w:t>
      </w:r>
      <w:r w:rsidR="00F86616">
        <w:rPr>
          <w:rFonts w:asciiTheme="minorHAnsi" w:hAnsiTheme="minorHAnsi" w:cstheme="minorHAnsi"/>
        </w:rPr>
        <w:t>o</w:t>
      </w:r>
      <w:r w:rsidRPr="00E1206E">
        <w:rPr>
          <w:rFonts w:asciiTheme="minorHAnsi" w:hAnsiTheme="minorHAnsi" w:cstheme="minorHAnsi"/>
        </w:rPr>
        <w:t>/okvirni sporazum,</w:t>
      </w:r>
    </w:p>
    <w:p w14:paraId="11BCBCBA" w14:textId="321CC93E" w:rsidR="00EE67B7" w:rsidRPr="00E1206E" w:rsidRDefault="00EE67B7" w:rsidP="00EE67B7">
      <w:pPr>
        <w:widowControl w:val="0"/>
        <w:numPr>
          <w:ilvl w:val="0"/>
          <w:numId w:val="4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dobavitelj ne opravlja dobav v skladu z določili </w:t>
      </w:r>
      <w:r w:rsidR="00F86616">
        <w:rPr>
          <w:rFonts w:asciiTheme="minorHAnsi" w:hAnsiTheme="minorHAnsi" w:cstheme="minorHAnsi"/>
        </w:rPr>
        <w:t>o</w:t>
      </w:r>
      <w:r w:rsidRPr="00E1206E">
        <w:rPr>
          <w:rFonts w:asciiTheme="minorHAnsi" w:hAnsiTheme="minorHAnsi" w:cstheme="minorHAnsi"/>
        </w:rPr>
        <w:t xml:space="preserve"> pogodbe/okvirnega sporazuma, s prilogami k tej pogodbi, </w:t>
      </w:r>
    </w:p>
    <w:p w14:paraId="10A0E438" w14:textId="77777777" w:rsidR="00EE67B7" w:rsidRPr="00E1206E" w:rsidRDefault="00EE67B7" w:rsidP="00EE67B7">
      <w:pPr>
        <w:widowControl w:val="0"/>
        <w:numPr>
          <w:ilvl w:val="0"/>
          <w:numId w:val="4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dobavitelj ne zagotavlja cen v skladu s ponudbenim predračunom, </w:t>
      </w:r>
    </w:p>
    <w:p w14:paraId="4A225F70" w14:textId="3D45D642" w:rsidR="007B6E9B" w:rsidRPr="00EE67B7" w:rsidRDefault="00EE67B7" w:rsidP="00EE67B7">
      <w:pPr>
        <w:widowControl w:val="0"/>
        <w:numPr>
          <w:ilvl w:val="0"/>
          <w:numId w:val="4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če dobavitelj ne upošteva reklamacij naročnika ali kako drugače krši določila</w:t>
      </w:r>
      <w:r w:rsidR="00F86616">
        <w:rPr>
          <w:rFonts w:asciiTheme="minorHAnsi" w:hAnsiTheme="minorHAnsi" w:cstheme="minorHAnsi"/>
        </w:rPr>
        <w:t xml:space="preserve"> </w:t>
      </w:r>
      <w:r w:rsidRPr="00E1206E">
        <w:rPr>
          <w:rFonts w:asciiTheme="minorHAnsi" w:hAnsiTheme="minorHAnsi" w:cstheme="minorHAnsi"/>
        </w:rPr>
        <w:t>pogodbe/okvirnega sporazuma.</w:t>
      </w:r>
    </w:p>
    <w:p w14:paraId="157B0F70" w14:textId="77777777" w:rsidR="0050237E" w:rsidRPr="00B61318" w:rsidRDefault="0050237E" w:rsidP="0050237E">
      <w:pPr>
        <w:autoSpaceDE w:val="0"/>
        <w:autoSpaceDN w:val="0"/>
        <w:adjustRightInd w:val="0"/>
        <w:jc w:val="both"/>
        <w:rPr>
          <w:rFonts w:asciiTheme="minorHAnsi" w:hAnsiTheme="minorHAnsi" w:cstheme="minorHAnsi"/>
        </w:rPr>
      </w:pPr>
    </w:p>
    <w:p w14:paraId="2D0BE7F9" w14:textId="37CF465A"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EndPr/>
        <w:sdtContent>
          <w:r w:rsidRPr="00B61318">
            <w:rPr>
              <w:rStyle w:val="Besedilooznabemesta"/>
              <w:rFonts w:asciiTheme="minorHAnsi" w:hAnsiTheme="minorHAnsi" w:cstheme="minorHAnsi"/>
            </w:rPr>
            <w:t>Kliknite ali tapnite tukaj, če želite vnesti besedilo.</w:t>
          </w:r>
        </w:sdtContent>
      </w:sdt>
      <w:r w:rsidRPr="00B61318">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EndPr/>
        <w:sdtContent>
          <w:r w:rsidRPr="00B61318">
            <w:rPr>
              <w:rStyle w:val="Besedilooznabemesta"/>
              <w:rFonts w:asciiTheme="minorHAnsi" w:hAnsiTheme="minorHAnsi" w:cstheme="minorHAnsi"/>
            </w:rPr>
            <w:t>Kliknite ali tapnite tukaj, če želite vnesti besedilo.</w:t>
          </w:r>
        </w:sdtContent>
      </w:sdt>
    </w:p>
    <w:p w14:paraId="3CCEFC58" w14:textId="77777777" w:rsidR="0050237E" w:rsidRPr="00B61318" w:rsidRDefault="0050237E" w:rsidP="0050237E">
      <w:pPr>
        <w:autoSpaceDE w:val="0"/>
        <w:autoSpaceDN w:val="0"/>
        <w:adjustRightInd w:val="0"/>
        <w:jc w:val="both"/>
        <w:rPr>
          <w:rFonts w:asciiTheme="minorHAnsi" w:hAnsiTheme="minorHAnsi" w:cstheme="minorHAnsi"/>
        </w:rPr>
      </w:pPr>
    </w:p>
    <w:p w14:paraId="6BB3A158" w14:textId="63A4EF2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Menico se lahko unovči najkasneje v roku </w:t>
      </w:r>
      <w:r>
        <w:rPr>
          <w:rFonts w:asciiTheme="minorHAnsi" w:hAnsiTheme="minorHAnsi" w:cstheme="minorHAnsi"/>
        </w:rPr>
        <w:t>30</w:t>
      </w:r>
      <w:r w:rsidRPr="00B61318">
        <w:rPr>
          <w:rFonts w:asciiTheme="minorHAnsi" w:hAnsiTheme="minorHAnsi" w:cstheme="minorHAnsi"/>
        </w:rPr>
        <w:t xml:space="preserve"> dni </w:t>
      </w:r>
      <w:r w:rsidR="00B615AF">
        <w:rPr>
          <w:rFonts w:asciiTheme="minorHAnsi" w:hAnsiTheme="minorHAnsi" w:cstheme="minorHAnsi"/>
        </w:rPr>
        <w:t>po</w:t>
      </w:r>
      <w:r>
        <w:rPr>
          <w:rFonts w:asciiTheme="minorHAnsi" w:hAnsiTheme="minorHAnsi" w:cstheme="minorHAnsi"/>
        </w:rPr>
        <w:t xml:space="preserve"> potek</w:t>
      </w:r>
      <w:r w:rsidR="00B615AF">
        <w:rPr>
          <w:rFonts w:asciiTheme="minorHAnsi" w:hAnsiTheme="minorHAnsi" w:cstheme="minorHAnsi"/>
        </w:rPr>
        <w:t>u</w:t>
      </w:r>
      <w:r>
        <w:rPr>
          <w:rFonts w:asciiTheme="minorHAnsi" w:hAnsiTheme="minorHAnsi" w:cstheme="minorHAnsi"/>
        </w:rPr>
        <w:t xml:space="preserve"> roka veljavnosti </w:t>
      </w:r>
      <w:r w:rsidR="0063737E">
        <w:rPr>
          <w:rFonts w:asciiTheme="minorHAnsi" w:hAnsiTheme="minorHAnsi" w:cstheme="minorHAnsi"/>
        </w:rPr>
        <w:t>pogodbe</w:t>
      </w:r>
      <w:r w:rsidR="00AC50D7">
        <w:rPr>
          <w:rFonts w:asciiTheme="minorHAnsi" w:hAnsiTheme="minorHAnsi" w:cstheme="minorHAnsi"/>
        </w:rPr>
        <w:t>/okvirnega sporazuma</w:t>
      </w:r>
      <w:r w:rsidR="0063737E">
        <w:rPr>
          <w:rFonts w:asciiTheme="minorHAnsi" w:hAnsiTheme="minorHAnsi" w:cstheme="minorHAnsi"/>
        </w:rPr>
        <w:t>.</w:t>
      </w:r>
    </w:p>
    <w:p w14:paraId="6541A3F4"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                                                                                                                                                                                                                                                                </w:t>
      </w:r>
    </w:p>
    <w:p w14:paraId="223BB291"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B61318" w14:paraId="50D45E8B" w14:textId="77777777" w:rsidTr="003D40E7">
        <w:tc>
          <w:tcPr>
            <w:tcW w:w="3261" w:type="dxa"/>
          </w:tcPr>
          <w:p w14:paraId="673E1FDE" w14:textId="77777777" w:rsidR="0050237E" w:rsidRPr="00B61318" w:rsidRDefault="0050237E" w:rsidP="003D40E7">
            <w:pPr>
              <w:jc w:val="both"/>
              <w:rPr>
                <w:rFonts w:asciiTheme="minorHAnsi" w:hAnsiTheme="minorHAnsi" w:cstheme="minorHAnsi"/>
              </w:rPr>
            </w:pPr>
          </w:p>
          <w:p w14:paraId="55597485" w14:textId="77777777" w:rsidR="0050237E" w:rsidRPr="00B61318" w:rsidRDefault="0050237E" w:rsidP="003D40E7">
            <w:pPr>
              <w:jc w:val="both"/>
              <w:rPr>
                <w:rFonts w:asciiTheme="minorHAnsi" w:hAnsiTheme="minorHAnsi" w:cstheme="minorHAnsi"/>
              </w:rPr>
            </w:pPr>
            <w:r w:rsidRPr="00B61318">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EndPr/>
              <w:sdtContent>
                <w:r w:rsidRPr="00B61318">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B61318" w:rsidRDefault="0050237E" w:rsidP="003D40E7">
            <w:pPr>
              <w:jc w:val="both"/>
              <w:rPr>
                <w:rFonts w:asciiTheme="minorHAnsi" w:hAnsiTheme="minorHAnsi" w:cstheme="minorHAnsi"/>
              </w:rPr>
            </w:pPr>
          </w:p>
        </w:tc>
        <w:tc>
          <w:tcPr>
            <w:tcW w:w="4459" w:type="dxa"/>
          </w:tcPr>
          <w:p w14:paraId="6D1B713F" w14:textId="77777777" w:rsidR="0050237E" w:rsidRPr="00B61318" w:rsidRDefault="0050237E" w:rsidP="003D40E7">
            <w:pPr>
              <w:jc w:val="both"/>
              <w:rPr>
                <w:rFonts w:asciiTheme="minorHAnsi" w:hAnsiTheme="minorHAnsi" w:cstheme="minorHAnsi"/>
              </w:rPr>
            </w:pPr>
          </w:p>
        </w:tc>
      </w:tr>
      <w:tr w:rsidR="0050237E" w:rsidRPr="00B61318" w14:paraId="3306B247" w14:textId="77777777" w:rsidTr="003D40E7">
        <w:tc>
          <w:tcPr>
            <w:tcW w:w="3261" w:type="dxa"/>
          </w:tcPr>
          <w:p w14:paraId="7E3BE09F" w14:textId="77777777" w:rsidR="0050237E" w:rsidRPr="00B61318" w:rsidRDefault="0050237E" w:rsidP="003D40E7">
            <w:pPr>
              <w:jc w:val="both"/>
              <w:rPr>
                <w:rFonts w:asciiTheme="minorHAnsi" w:hAnsiTheme="minorHAnsi" w:cstheme="minorHAnsi"/>
              </w:rPr>
            </w:pPr>
          </w:p>
        </w:tc>
        <w:tc>
          <w:tcPr>
            <w:tcW w:w="2126" w:type="dxa"/>
          </w:tcPr>
          <w:p w14:paraId="5A2523B4" w14:textId="77777777" w:rsidR="0050237E" w:rsidRPr="00B61318" w:rsidRDefault="0050237E" w:rsidP="003D40E7">
            <w:pPr>
              <w:jc w:val="both"/>
              <w:rPr>
                <w:rFonts w:asciiTheme="minorHAnsi" w:hAnsiTheme="minorHAnsi" w:cstheme="minorHAnsi"/>
              </w:rPr>
            </w:pPr>
          </w:p>
        </w:tc>
        <w:tc>
          <w:tcPr>
            <w:tcW w:w="4459" w:type="dxa"/>
          </w:tcPr>
          <w:p w14:paraId="5DD7989D" w14:textId="77777777" w:rsidR="0050237E" w:rsidRPr="00B61318" w:rsidRDefault="0050237E" w:rsidP="003D40E7">
            <w:pPr>
              <w:jc w:val="both"/>
              <w:rPr>
                <w:rFonts w:asciiTheme="minorHAnsi" w:hAnsiTheme="minorHAnsi" w:cstheme="minorHAnsi"/>
              </w:rPr>
            </w:pPr>
          </w:p>
        </w:tc>
      </w:tr>
      <w:tr w:rsidR="0050237E" w:rsidRPr="00B61318" w14:paraId="6C886A7B" w14:textId="77777777" w:rsidTr="003D40E7">
        <w:tc>
          <w:tcPr>
            <w:tcW w:w="3261" w:type="dxa"/>
          </w:tcPr>
          <w:p w14:paraId="22F20F35"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EndPr/>
              <w:sdtContent>
                <w:r w:rsidRPr="00B61318">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   Izdajatelj menice</w:t>
            </w:r>
          </w:p>
        </w:tc>
        <w:tc>
          <w:tcPr>
            <w:tcW w:w="4459" w:type="dxa"/>
          </w:tcPr>
          <w:p w14:paraId="5B6B6CB6" w14:textId="77777777" w:rsidR="0050237E" w:rsidRPr="00B61318" w:rsidRDefault="0050237E" w:rsidP="003D40E7">
            <w:pPr>
              <w:rPr>
                <w:rFonts w:asciiTheme="minorHAnsi" w:hAnsiTheme="minorHAnsi" w:cstheme="minorHAnsi"/>
              </w:rPr>
            </w:pPr>
          </w:p>
          <w:p w14:paraId="43366FAA"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________________________________</w:t>
            </w:r>
          </w:p>
          <w:p w14:paraId="1A6695AA" w14:textId="77777777" w:rsidR="0050237E" w:rsidRPr="00B61318" w:rsidRDefault="0050237E" w:rsidP="003D40E7">
            <w:pPr>
              <w:jc w:val="center"/>
              <w:rPr>
                <w:rFonts w:asciiTheme="minorHAnsi" w:hAnsiTheme="minorHAnsi" w:cstheme="minorHAnsi"/>
              </w:rPr>
            </w:pPr>
            <w:r w:rsidRPr="00B61318">
              <w:rPr>
                <w:rFonts w:asciiTheme="minorHAnsi" w:hAnsiTheme="minorHAnsi" w:cstheme="minorHAnsi"/>
              </w:rPr>
              <w:t>žig in podpis</w:t>
            </w:r>
          </w:p>
        </w:tc>
      </w:tr>
    </w:tbl>
    <w:p w14:paraId="42AC8657" w14:textId="77777777" w:rsidR="00473EF9"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br w:type="page"/>
      </w:r>
    </w:p>
    <w:p w14:paraId="155049C5" w14:textId="77777777" w:rsidR="00137F31" w:rsidRPr="00400682" w:rsidRDefault="00137F31" w:rsidP="0087326D">
      <w:pPr>
        <w:ind w:left="360"/>
        <w:rPr>
          <w:rFonts w:asciiTheme="minorHAnsi" w:hAnsiTheme="minorHAnsi" w:cstheme="minorHAnsi"/>
          <w:sz w:val="24"/>
          <w:szCs w:val="24"/>
        </w:rPr>
      </w:pPr>
    </w:p>
    <w:p w14:paraId="4FED0664" w14:textId="77777777" w:rsidR="0087326D" w:rsidRPr="00E1206E" w:rsidRDefault="0087326D" w:rsidP="0087326D">
      <w:pPr>
        <w:autoSpaceDE w:val="0"/>
        <w:autoSpaceDN w:val="0"/>
        <w:adjustRightInd w:val="0"/>
        <w:rPr>
          <w:rFonts w:asciiTheme="minorHAnsi" w:hAnsiTheme="minorHAnsi" w:cstheme="minorHAnsi"/>
          <w:sz w:val="24"/>
          <w:szCs w:val="24"/>
        </w:rPr>
      </w:pPr>
      <w:r w:rsidRPr="00E1206E">
        <w:rPr>
          <w:rFonts w:asciiTheme="minorHAnsi" w:hAnsiTheme="minorHAnsi" w:cstheme="minorHAnsi"/>
          <w:b/>
          <w:i/>
          <w:sz w:val="24"/>
          <w:szCs w:val="24"/>
        </w:rPr>
        <w:t>OBR-7</w:t>
      </w:r>
    </w:p>
    <w:p w14:paraId="531B0E6E" w14:textId="77777777" w:rsidR="0087326D" w:rsidRPr="00E1206E" w:rsidRDefault="0087326D" w:rsidP="0087326D">
      <w:pPr>
        <w:autoSpaceDE w:val="0"/>
        <w:autoSpaceDN w:val="0"/>
        <w:adjustRightInd w:val="0"/>
        <w:rPr>
          <w:rFonts w:asciiTheme="minorHAnsi" w:hAnsiTheme="minorHAnsi" w:cstheme="minorHAnsi"/>
          <w:b/>
          <w:i/>
          <w:sz w:val="24"/>
          <w:szCs w:val="24"/>
        </w:rPr>
      </w:pPr>
    </w:p>
    <w:p w14:paraId="50058593" w14:textId="77777777" w:rsidR="0087326D" w:rsidRPr="00E1206E" w:rsidRDefault="0087326D" w:rsidP="0087326D">
      <w:pPr>
        <w:autoSpaceDE w:val="0"/>
        <w:autoSpaceDN w:val="0"/>
        <w:adjustRightInd w:val="0"/>
        <w:rPr>
          <w:rFonts w:asciiTheme="minorHAnsi" w:hAnsiTheme="minorHAnsi" w:cstheme="minorHAnsi"/>
          <w:i/>
          <w:iCs/>
          <w:sz w:val="24"/>
          <w:szCs w:val="24"/>
        </w:rPr>
      </w:pPr>
      <w:r w:rsidRPr="00E1206E">
        <w:rPr>
          <w:rFonts w:asciiTheme="minorHAnsi" w:hAnsiTheme="minorHAnsi" w:cstheme="minorHAnsi"/>
          <w:sz w:val="24"/>
          <w:szCs w:val="24"/>
        </w:rPr>
        <w:t>REFERENČNI NAROČNIK (</w:t>
      </w:r>
      <w:r w:rsidRPr="00E1206E">
        <w:rPr>
          <w:rFonts w:asciiTheme="minorHAnsi" w:hAnsiTheme="minorHAnsi" w:cstheme="minorHAnsi"/>
          <w:i/>
          <w:iCs/>
          <w:sz w:val="24"/>
          <w:szCs w:val="24"/>
        </w:rPr>
        <w:t>izdajatelj potrdila):</w:t>
      </w:r>
    </w:p>
    <w:p w14:paraId="7EE23CA7" w14:textId="77777777" w:rsidR="0087326D" w:rsidRPr="00E1206E" w:rsidRDefault="0087326D" w:rsidP="0087326D">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353932405"/>
        <w:placeholder>
          <w:docPart w:val="6B0C9E5DD1E846A7A199E3C7F02523DF"/>
        </w:placeholder>
        <w:showingPlcHdr/>
      </w:sdtPr>
      <w:sdtEndPr/>
      <w:sdtContent>
        <w:p w14:paraId="483DD438" w14:textId="77777777" w:rsidR="0087326D" w:rsidRPr="00E1206E" w:rsidRDefault="0087326D" w:rsidP="0087326D">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0703446F" w14:textId="77777777" w:rsidR="0087326D" w:rsidRPr="00E1206E" w:rsidRDefault="0087326D" w:rsidP="0087326D">
      <w:pPr>
        <w:ind w:left="360"/>
        <w:jc w:val="center"/>
        <w:rPr>
          <w:rFonts w:asciiTheme="minorHAnsi" w:hAnsiTheme="minorHAnsi" w:cstheme="minorHAnsi"/>
          <w:sz w:val="24"/>
          <w:szCs w:val="24"/>
        </w:rPr>
      </w:pPr>
    </w:p>
    <w:p w14:paraId="236512DE" w14:textId="77777777" w:rsidR="0087326D" w:rsidRPr="00E1206E" w:rsidRDefault="0087326D" w:rsidP="0087326D">
      <w:pPr>
        <w:ind w:left="360"/>
        <w:jc w:val="center"/>
        <w:rPr>
          <w:rFonts w:asciiTheme="minorHAnsi" w:hAnsiTheme="minorHAnsi" w:cstheme="minorHAnsi"/>
          <w:b/>
          <w:sz w:val="24"/>
          <w:szCs w:val="24"/>
        </w:rPr>
      </w:pPr>
    </w:p>
    <w:p w14:paraId="77919F7E" w14:textId="77777777" w:rsidR="0087326D" w:rsidRPr="00E1206E" w:rsidRDefault="0087326D" w:rsidP="0087326D">
      <w:pPr>
        <w:ind w:left="360"/>
        <w:jc w:val="center"/>
        <w:rPr>
          <w:rFonts w:asciiTheme="minorHAnsi" w:hAnsiTheme="minorHAnsi" w:cstheme="minorHAnsi"/>
          <w:b/>
          <w:sz w:val="24"/>
          <w:szCs w:val="24"/>
        </w:rPr>
      </w:pPr>
      <w:r w:rsidRPr="00E1206E">
        <w:rPr>
          <w:rFonts w:asciiTheme="minorHAnsi" w:hAnsiTheme="minorHAnsi" w:cstheme="minorHAnsi"/>
          <w:b/>
          <w:sz w:val="24"/>
          <w:szCs w:val="24"/>
        </w:rPr>
        <w:t>REFERENČNO POTRDILO</w:t>
      </w:r>
    </w:p>
    <w:p w14:paraId="28A0A49A" w14:textId="77777777" w:rsidR="0087326D" w:rsidRPr="00E1206E" w:rsidRDefault="0087326D" w:rsidP="0087326D">
      <w:pPr>
        <w:ind w:left="360"/>
        <w:jc w:val="center"/>
        <w:rPr>
          <w:rFonts w:asciiTheme="minorHAnsi" w:hAnsiTheme="minorHAnsi" w:cstheme="minorHAnsi"/>
          <w:sz w:val="24"/>
          <w:szCs w:val="24"/>
        </w:rPr>
      </w:pPr>
    </w:p>
    <w:p w14:paraId="35D77D4A" w14:textId="77777777" w:rsidR="0087326D" w:rsidRPr="00E1206E" w:rsidRDefault="0087326D" w:rsidP="0087326D">
      <w:pPr>
        <w:autoSpaceDE w:val="0"/>
        <w:autoSpaceDN w:val="0"/>
        <w:adjustRightInd w:val="0"/>
        <w:rPr>
          <w:rFonts w:asciiTheme="minorHAnsi" w:hAnsiTheme="minorHAnsi" w:cstheme="minorHAnsi"/>
          <w:b/>
          <w:i/>
          <w:sz w:val="24"/>
          <w:szCs w:val="24"/>
        </w:rPr>
      </w:pPr>
    </w:p>
    <w:p w14:paraId="26EE5574" w14:textId="1947992E" w:rsidR="0087326D" w:rsidRPr="00E1206E" w:rsidRDefault="0087326D" w:rsidP="0087326D">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Za namen dokazovanja usposobljenosti ponudnika v zvezi z javnim razpisom »</w:t>
      </w:r>
      <w:r w:rsidR="00EE67B7" w:rsidRPr="00E1206E">
        <w:rPr>
          <w:rFonts w:asciiTheme="minorHAnsi" w:hAnsiTheme="minorHAnsi" w:cstheme="minorHAnsi"/>
          <w:b/>
          <w:bCs/>
        </w:rPr>
        <w:t>DOBAVA POTROŠNEGA ZOBOZDRAVSTVENEGA MATERIALA</w:t>
      </w:r>
      <w:r w:rsidRPr="00E1206E">
        <w:rPr>
          <w:rFonts w:asciiTheme="minorHAnsi" w:hAnsiTheme="minorHAnsi" w:cstheme="minorHAnsi"/>
          <w:sz w:val="24"/>
          <w:szCs w:val="24"/>
        </w:rPr>
        <w:t xml:space="preserve">«  spodaj podpisani naročnik potrjujem, da je družba </w:t>
      </w:r>
      <w:r w:rsidRPr="00E1206E">
        <w:rPr>
          <w:rFonts w:asciiTheme="minorHAnsi" w:hAnsiTheme="minorHAnsi" w:cstheme="minorHAnsi"/>
          <w:i/>
          <w:iCs/>
          <w:sz w:val="24"/>
          <w:szCs w:val="24"/>
        </w:rPr>
        <w:t>:</w:t>
      </w:r>
    </w:p>
    <w:p w14:paraId="20510741" w14:textId="77777777" w:rsidR="0087326D" w:rsidRPr="00E1206E" w:rsidRDefault="0087326D" w:rsidP="0087326D">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6B0C9E5DD1E846A7A199E3C7F02523DF"/>
        </w:placeholder>
        <w:showingPlcHdr/>
      </w:sdtPr>
      <w:sdtEndPr/>
      <w:sdtContent>
        <w:p w14:paraId="5F90005C" w14:textId="77777777" w:rsidR="0087326D" w:rsidRPr="00E1206E" w:rsidRDefault="0087326D" w:rsidP="0087326D">
          <w:pPr>
            <w:autoSpaceDE w:val="0"/>
            <w:autoSpaceDN w:val="0"/>
            <w:adjustRightInd w:val="0"/>
            <w:jc w:val="center"/>
            <w:rPr>
              <w:rFonts w:asciiTheme="minorHAnsi" w:hAnsiTheme="minorHAnsi" w:cstheme="minorHAnsi"/>
              <w:i/>
              <w:iCs/>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326AA8A8" w14:textId="77777777" w:rsidR="0087326D" w:rsidRPr="00E1206E" w:rsidRDefault="0087326D" w:rsidP="0087326D">
      <w:pPr>
        <w:autoSpaceDE w:val="0"/>
        <w:autoSpaceDN w:val="0"/>
        <w:adjustRightInd w:val="0"/>
        <w:jc w:val="center"/>
        <w:rPr>
          <w:rFonts w:asciiTheme="minorHAnsi" w:hAnsiTheme="minorHAnsi" w:cstheme="minorHAnsi"/>
          <w:i/>
          <w:iCs/>
          <w:sz w:val="24"/>
          <w:szCs w:val="24"/>
        </w:rPr>
      </w:pPr>
      <w:r w:rsidRPr="00E1206E">
        <w:rPr>
          <w:rFonts w:asciiTheme="minorHAnsi" w:hAnsiTheme="minorHAnsi" w:cstheme="minorHAnsi"/>
          <w:i/>
          <w:iCs/>
          <w:sz w:val="24"/>
          <w:szCs w:val="24"/>
        </w:rPr>
        <w:t>(naziv in naslov)</w:t>
      </w:r>
    </w:p>
    <w:p w14:paraId="40D509B3" w14:textId="77777777" w:rsidR="0087326D" w:rsidRPr="00E1206E" w:rsidRDefault="0087326D" w:rsidP="0087326D">
      <w:pPr>
        <w:autoSpaceDE w:val="0"/>
        <w:autoSpaceDN w:val="0"/>
        <w:adjustRightInd w:val="0"/>
        <w:jc w:val="center"/>
        <w:rPr>
          <w:rFonts w:asciiTheme="minorHAnsi" w:hAnsiTheme="minorHAnsi" w:cstheme="minorHAnsi"/>
          <w:sz w:val="24"/>
          <w:szCs w:val="24"/>
        </w:rPr>
      </w:pPr>
    </w:p>
    <w:p w14:paraId="47E1FB9B" w14:textId="77777777" w:rsidR="0087326D" w:rsidRPr="00E1206E" w:rsidRDefault="0087326D" w:rsidP="0087326D">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za nas kvalitetno in v skladu s pogodbo opravila naslednjo dobavo potrošnega materiala namenjenega za izvajanje zobozdravstvene dejavnosti:</w:t>
      </w:r>
    </w:p>
    <w:p w14:paraId="437E5282" w14:textId="77777777" w:rsidR="0087326D" w:rsidRPr="00E1206E" w:rsidRDefault="0087326D" w:rsidP="0087326D">
      <w:pPr>
        <w:autoSpaceDE w:val="0"/>
        <w:autoSpaceDN w:val="0"/>
        <w:adjustRightInd w:val="0"/>
        <w:jc w:val="both"/>
        <w:rPr>
          <w:rFonts w:asciiTheme="minorHAnsi" w:hAnsiTheme="minorHAnsi" w:cstheme="minorHAnsi"/>
          <w:sz w:val="24"/>
          <w:szCs w:val="24"/>
        </w:rPr>
      </w:pPr>
    </w:p>
    <w:p w14:paraId="60301FF7" w14:textId="77777777" w:rsidR="0087326D" w:rsidRPr="00E1206E" w:rsidRDefault="0087326D" w:rsidP="0087326D">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Datum dobav: od </w:t>
      </w:r>
      <w:sdt>
        <w:sdtPr>
          <w:rPr>
            <w:rFonts w:asciiTheme="minorHAnsi" w:hAnsiTheme="minorHAnsi" w:cstheme="minorHAnsi"/>
            <w:sz w:val="24"/>
            <w:szCs w:val="24"/>
          </w:rPr>
          <w:id w:val="-89014294"/>
          <w:placeholder>
            <w:docPart w:val="9CCAD01360F346B8893AFECD25AA3C47"/>
          </w:placeholder>
          <w:showingPlcHdr/>
          <w:date>
            <w:dateFormat w:val="d. MM. yyyy"/>
            <w:lid w:val="sl-SI"/>
            <w:storeMappedDataAs w:val="dateTime"/>
            <w:calendar w:val="gregorian"/>
          </w:date>
        </w:sdtPr>
        <w:sdtEndPr/>
        <w:sdtContent>
          <w:r w:rsidRPr="00E1206E">
            <w:rPr>
              <w:rStyle w:val="Besedilooznabemesta"/>
              <w:rFonts w:asciiTheme="minorHAnsi" w:hAnsiTheme="minorHAnsi" w:cstheme="minorHAnsi"/>
              <w:sz w:val="24"/>
              <w:szCs w:val="24"/>
            </w:rPr>
            <w:t>Kliknite ali tapnite tukaj, če želite vnesti datum.</w:t>
          </w:r>
        </w:sdtContent>
      </w:sdt>
      <w:r w:rsidRPr="00E1206E">
        <w:rPr>
          <w:rFonts w:asciiTheme="minorHAnsi" w:hAnsiTheme="minorHAnsi" w:cstheme="minorHAnsi"/>
          <w:sz w:val="24"/>
          <w:szCs w:val="24"/>
        </w:rPr>
        <w:t xml:space="preserve"> do </w:t>
      </w:r>
      <w:sdt>
        <w:sdtPr>
          <w:rPr>
            <w:rFonts w:asciiTheme="minorHAnsi" w:hAnsiTheme="minorHAnsi" w:cstheme="minorHAnsi"/>
            <w:sz w:val="24"/>
            <w:szCs w:val="24"/>
          </w:rPr>
          <w:id w:val="-819571326"/>
          <w:placeholder>
            <w:docPart w:val="9CCAD01360F346B8893AFECD25AA3C47"/>
          </w:placeholder>
          <w:showingPlcHdr/>
          <w:date>
            <w:dateFormat w:val="d. MM. yyyy"/>
            <w:lid w:val="sl-SI"/>
            <w:storeMappedDataAs w:val="dateTime"/>
            <w:calendar w:val="gregorian"/>
          </w:date>
        </w:sdtPr>
        <w:sdtEndPr/>
        <w:sdtContent>
          <w:r w:rsidRPr="00E1206E">
            <w:rPr>
              <w:rStyle w:val="Besedilooznabemesta"/>
              <w:rFonts w:asciiTheme="minorHAnsi" w:hAnsiTheme="minorHAnsi" w:cstheme="minorHAnsi"/>
              <w:sz w:val="24"/>
              <w:szCs w:val="24"/>
            </w:rPr>
            <w:t>Kliknite ali tapnite tukaj, če želite vnesti datum.</w:t>
          </w:r>
        </w:sdtContent>
      </w:sdt>
    </w:p>
    <w:p w14:paraId="31471F4C" w14:textId="77777777" w:rsidR="0087326D" w:rsidRPr="00E1206E" w:rsidRDefault="0087326D" w:rsidP="0087326D">
      <w:pPr>
        <w:autoSpaceDE w:val="0"/>
        <w:autoSpaceDN w:val="0"/>
        <w:adjustRightInd w:val="0"/>
        <w:jc w:val="both"/>
        <w:rPr>
          <w:rFonts w:asciiTheme="minorHAnsi" w:hAnsiTheme="minorHAnsi" w:cstheme="minorHAnsi"/>
          <w:sz w:val="24"/>
          <w:szCs w:val="24"/>
        </w:rPr>
      </w:pPr>
    </w:p>
    <w:p w14:paraId="108874EA" w14:textId="77777777" w:rsidR="0087326D" w:rsidRPr="00E1206E" w:rsidRDefault="0087326D" w:rsidP="0087326D">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Vrednost dobav:  </w:t>
      </w:r>
      <w:sdt>
        <w:sdtPr>
          <w:rPr>
            <w:rFonts w:asciiTheme="minorHAnsi" w:hAnsiTheme="minorHAnsi" w:cstheme="minorHAnsi"/>
            <w:sz w:val="24"/>
            <w:szCs w:val="24"/>
          </w:rPr>
          <w:id w:val="-772089739"/>
          <w:placeholder>
            <w:docPart w:val="6B0C9E5DD1E846A7A199E3C7F02523DF"/>
          </w:placeholder>
          <w:showingPlcHdr/>
          <w:text/>
        </w:sdtPr>
        <w:sdtEndPr/>
        <w:sdtContent>
          <w:r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sz w:val="24"/>
          <w:szCs w:val="24"/>
        </w:rPr>
        <w:t xml:space="preserve"> EUR brez DDV:</w:t>
      </w:r>
    </w:p>
    <w:p w14:paraId="5DF9E15D" w14:textId="77777777" w:rsidR="0087326D" w:rsidRPr="00E1206E" w:rsidRDefault="0087326D" w:rsidP="0087326D">
      <w:pPr>
        <w:autoSpaceDE w:val="0"/>
        <w:autoSpaceDN w:val="0"/>
        <w:adjustRightInd w:val="0"/>
        <w:jc w:val="both"/>
        <w:rPr>
          <w:rFonts w:asciiTheme="minorHAnsi" w:hAnsiTheme="minorHAnsi" w:cstheme="minorHAnsi"/>
          <w:sz w:val="24"/>
          <w:szCs w:val="24"/>
        </w:rPr>
      </w:pPr>
    </w:p>
    <w:p w14:paraId="56479B01" w14:textId="77777777" w:rsidR="0087326D" w:rsidRPr="00E1206E" w:rsidRDefault="0087326D" w:rsidP="0087326D">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Kratek opis vrste dobav: </w:t>
      </w:r>
      <w:sdt>
        <w:sdtPr>
          <w:rPr>
            <w:rFonts w:asciiTheme="minorHAnsi" w:hAnsiTheme="minorHAnsi" w:cstheme="minorHAnsi"/>
            <w:sz w:val="24"/>
            <w:szCs w:val="24"/>
          </w:rPr>
          <w:id w:val="1697124399"/>
          <w:placeholder>
            <w:docPart w:val="6B0C9E5DD1E846A7A199E3C7F02523DF"/>
          </w:placeholder>
          <w:showingPlcHdr/>
          <w:text/>
        </w:sdtPr>
        <w:sdtEndPr/>
        <w:sdtContent>
          <w:r w:rsidRPr="00E1206E">
            <w:rPr>
              <w:rStyle w:val="Besedilooznabemesta"/>
              <w:rFonts w:asciiTheme="minorHAnsi" w:hAnsiTheme="minorHAnsi" w:cstheme="minorHAnsi"/>
              <w:sz w:val="24"/>
              <w:szCs w:val="24"/>
            </w:rPr>
            <w:t>Kliknite ali tapnite tukaj, če želite vnesti besedilo.</w:t>
          </w:r>
        </w:sdtContent>
      </w:sdt>
    </w:p>
    <w:p w14:paraId="141256A0" w14:textId="77777777" w:rsidR="0087326D" w:rsidRPr="00E1206E" w:rsidRDefault="0087326D" w:rsidP="0087326D">
      <w:pPr>
        <w:autoSpaceDE w:val="0"/>
        <w:autoSpaceDN w:val="0"/>
        <w:adjustRightInd w:val="0"/>
        <w:rPr>
          <w:rFonts w:asciiTheme="minorHAnsi" w:hAnsiTheme="minorHAnsi" w:cstheme="minorHAnsi"/>
          <w:b/>
          <w:i/>
          <w:sz w:val="24"/>
          <w:szCs w:val="24"/>
        </w:rPr>
      </w:pPr>
    </w:p>
    <w:p w14:paraId="1E91E2C3" w14:textId="77777777" w:rsidR="0087326D" w:rsidRPr="00E1206E" w:rsidRDefault="0087326D" w:rsidP="0087326D">
      <w:pPr>
        <w:autoSpaceDE w:val="0"/>
        <w:autoSpaceDN w:val="0"/>
        <w:adjustRightInd w:val="0"/>
        <w:rPr>
          <w:rFonts w:asciiTheme="minorHAnsi" w:hAnsiTheme="minorHAnsi" w:cstheme="minorHAnsi"/>
          <w:b/>
          <w:i/>
          <w:sz w:val="24"/>
          <w:szCs w:val="24"/>
        </w:rPr>
      </w:pPr>
    </w:p>
    <w:p w14:paraId="5DB513E0" w14:textId="77777777" w:rsidR="0087326D" w:rsidRPr="00E1206E" w:rsidRDefault="0087326D" w:rsidP="0087326D">
      <w:pPr>
        <w:autoSpaceDE w:val="0"/>
        <w:autoSpaceDN w:val="0"/>
        <w:adjustRightInd w:val="0"/>
        <w:jc w:val="both"/>
        <w:rPr>
          <w:rFonts w:asciiTheme="minorHAnsi" w:hAnsiTheme="minorHAnsi" w:cstheme="minorHAnsi"/>
          <w:sz w:val="24"/>
          <w:szCs w:val="24"/>
        </w:rPr>
      </w:pPr>
    </w:p>
    <w:p w14:paraId="06C86BB2" w14:textId="77777777" w:rsidR="0087326D" w:rsidRPr="00E1206E" w:rsidRDefault="0087326D" w:rsidP="0087326D">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1638377255"/>
          <w:placeholder>
            <w:docPart w:val="6B0C9E5DD1E846A7A199E3C7F02523DF"/>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sz w:val="24"/>
          <w:szCs w:val="24"/>
        </w:rPr>
        <w:t xml:space="preserve">na tel št.: </w:t>
      </w:r>
      <w:sdt>
        <w:sdtPr>
          <w:rPr>
            <w:rFonts w:asciiTheme="minorHAnsi" w:hAnsiTheme="minorHAnsi" w:cstheme="minorHAnsi"/>
            <w:sz w:val="24"/>
            <w:szCs w:val="24"/>
          </w:rPr>
          <w:id w:val="-1971120697"/>
          <w:placeholder>
            <w:docPart w:val="1C6445B7724D43A5809C70C6285CA2D9"/>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sz w:val="24"/>
          <w:szCs w:val="24"/>
        </w:rPr>
        <w:t xml:space="preserve"> oz. e-naslovu:</w:t>
      </w:r>
      <w:sdt>
        <w:sdtPr>
          <w:rPr>
            <w:rFonts w:asciiTheme="minorHAnsi" w:hAnsiTheme="minorHAnsi" w:cstheme="minorHAnsi"/>
            <w:sz w:val="24"/>
            <w:szCs w:val="24"/>
          </w:rPr>
          <w:id w:val="1337962779"/>
          <w:placeholder>
            <w:docPart w:val="6B0C9E5DD1E846A7A199E3C7F02523DF"/>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p>
    <w:p w14:paraId="51D82DAE" w14:textId="77777777" w:rsidR="0087326D" w:rsidRPr="00E1206E" w:rsidRDefault="0087326D" w:rsidP="0087326D">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6D5D57E1" w14:textId="77777777" w:rsidR="0087326D" w:rsidRPr="00E1206E" w:rsidRDefault="0087326D" w:rsidP="0087326D">
      <w:pPr>
        <w:autoSpaceDE w:val="0"/>
        <w:autoSpaceDN w:val="0"/>
        <w:adjustRightInd w:val="0"/>
        <w:rPr>
          <w:rFonts w:asciiTheme="minorHAnsi" w:hAnsiTheme="minorHAnsi" w:cstheme="minorHAnsi"/>
          <w:sz w:val="24"/>
          <w:szCs w:val="24"/>
        </w:rPr>
      </w:pPr>
    </w:p>
    <w:p w14:paraId="3101539E" w14:textId="77777777" w:rsidR="0087326D" w:rsidRPr="00E1206E" w:rsidRDefault="0087326D" w:rsidP="0087326D">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9CCAD01360F346B8893AFECD25AA3C47"/>
          </w:placeholder>
          <w:showingPlcHdr/>
          <w:date>
            <w:dateFormat w:val="d. MM. yyyy"/>
            <w:lid w:val="sl-SI"/>
            <w:storeMappedDataAs w:val="dateTime"/>
            <w:calendar w:val="gregorian"/>
          </w:date>
        </w:sdtPr>
        <w:sdtEndPr/>
        <w:sdtContent>
          <w:r w:rsidRPr="00E1206E">
            <w:rPr>
              <w:rStyle w:val="Besedilooznabemesta"/>
              <w:rFonts w:asciiTheme="minorHAnsi" w:hAnsiTheme="minorHAnsi" w:cstheme="minorHAnsi"/>
              <w:sz w:val="24"/>
              <w:szCs w:val="24"/>
            </w:rPr>
            <w:t>Kliknite ali tapnite tukaj, če želite vnesti datum.</w:t>
          </w:r>
        </w:sdtContent>
      </w:sdt>
    </w:p>
    <w:p w14:paraId="1AF19810" w14:textId="77777777" w:rsidR="0087326D" w:rsidRPr="00E1206E" w:rsidRDefault="0087326D" w:rsidP="0087326D">
      <w:pPr>
        <w:autoSpaceDE w:val="0"/>
        <w:autoSpaceDN w:val="0"/>
        <w:adjustRightInd w:val="0"/>
        <w:rPr>
          <w:rFonts w:asciiTheme="minorHAnsi" w:hAnsiTheme="minorHAnsi" w:cstheme="minorHAnsi"/>
          <w:sz w:val="24"/>
          <w:szCs w:val="24"/>
        </w:rPr>
      </w:pPr>
    </w:p>
    <w:p w14:paraId="4163521D" w14:textId="77777777" w:rsidR="0087326D" w:rsidRPr="00E1206E" w:rsidRDefault="0087326D" w:rsidP="0087326D">
      <w:pPr>
        <w:autoSpaceDE w:val="0"/>
        <w:autoSpaceDN w:val="0"/>
        <w:adjustRightInd w:val="0"/>
        <w:rPr>
          <w:rFonts w:asciiTheme="minorHAnsi" w:hAnsiTheme="minorHAnsi" w:cstheme="minorHAnsi"/>
          <w:sz w:val="24"/>
          <w:szCs w:val="24"/>
        </w:rPr>
      </w:pPr>
    </w:p>
    <w:p w14:paraId="1A51F422" w14:textId="77777777" w:rsidR="0087326D" w:rsidRPr="00E1206E" w:rsidRDefault="0087326D" w:rsidP="0087326D">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t>Žig in podpis odgovorne osebe</w:t>
      </w:r>
    </w:p>
    <w:p w14:paraId="67E28095" w14:textId="53AC084D" w:rsidR="005374FA" w:rsidRDefault="005374FA">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3D0AA3DD" w14:textId="1C1D732A" w:rsidR="005374FA" w:rsidRPr="00B04370" w:rsidRDefault="005374FA" w:rsidP="005374FA">
      <w:pPr>
        <w:tabs>
          <w:tab w:val="left" w:pos="2694"/>
          <w:tab w:val="left" w:pos="2977"/>
        </w:tabs>
        <w:ind w:right="1"/>
        <w:rPr>
          <w:rFonts w:asciiTheme="minorHAnsi" w:hAnsiTheme="minorHAnsi" w:cstheme="minorHAnsi"/>
          <w:b/>
        </w:rPr>
      </w:pPr>
      <w:bookmarkStart w:id="33" w:name="_Hlk113274074"/>
      <w:r w:rsidRPr="00B04370">
        <w:rPr>
          <w:rFonts w:asciiTheme="minorHAnsi" w:hAnsiTheme="minorHAnsi" w:cstheme="minorHAnsi"/>
          <w:b/>
          <w:i/>
        </w:rPr>
        <w:lastRenderedPageBreak/>
        <w:t>OBR-</w:t>
      </w:r>
      <w:r>
        <w:rPr>
          <w:rFonts w:asciiTheme="minorHAnsi" w:hAnsiTheme="minorHAnsi" w:cstheme="minorHAnsi"/>
          <w:b/>
          <w:i/>
        </w:rPr>
        <w:t>8</w:t>
      </w:r>
    </w:p>
    <w:p w14:paraId="5C3D3BA3" w14:textId="77777777" w:rsidR="005374FA" w:rsidRPr="00B04370" w:rsidRDefault="005374FA" w:rsidP="005374FA">
      <w:pPr>
        <w:spacing w:after="120"/>
        <w:rPr>
          <w:rFonts w:asciiTheme="minorHAnsi" w:hAnsiTheme="minorHAnsi" w:cstheme="minorHAnsi"/>
          <w:b/>
        </w:rPr>
      </w:pPr>
    </w:p>
    <w:p w14:paraId="3425BAB3" w14:textId="77777777" w:rsidR="005374FA" w:rsidRPr="00B04370" w:rsidRDefault="005374FA" w:rsidP="005374FA">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EndPr/>
      <w:sdtContent>
        <w:p w14:paraId="267840BE" w14:textId="77777777" w:rsidR="005374FA" w:rsidRPr="00B04370" w:rsidRDefault="005374FA" w:rsidP="005374FA">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6E587916" w14:textId="77777777" w:rsidR="005374FA" w:rsidRPr="00B04370" w:rsidRDefault="005374FA" w:rsidP="005374FA">
      <w:pPr>
        <w:spacing w:after="120"/>
        <w:rPr>
          <w:rFonts w:asciiTheme="minorHAnsi" w:hAnsiTheme="minorHAnsi" w:cstheme="minorHAnsi"/>
        </w:rPr>
      </w:pPr>
    </w:p>
    <w:p w14:paraId="532A2672" w14:textId="77777777" w:rsidR="005374FA" w:rsidRPr="00B04370" w:rsidRDefault="005374FA" w:rsidP="005374FA">
      <w:pPr>
        <w:spacing w:after="120"/>
        <w:rPr>
          <w:rFonts w:asciiTheme="minorHAnsi" w:hAnsiTheme="minorHAnsi" w:cstheme="minorHAnsi"/>
          <w:b/>
        </w:rPr>
      </w:pPr>
    </w:p>
    <w:p w14:paraId="1311BB28" w14:textId="77777777" w:rsidR="005374FA" w:rsidRPr="00B04370" w:rsidRDefault="005374FA" w:rsidP="005374FA">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3"/>
    <w:p w14:paraId="2A45BBE8" w14:textId="77777777" w:rsidR="005374FA" w:rsidRPr="00B04370" w:rsidRDefault="005374FA" w:rsidP="005374FA">
      <w:pPr>
        <w:spacing w:after="120"/>
        <w:rPr>
          <w:rFonts w:asciiTheme="minorHAnsi" w:hAnsiTheme="minorHAnsi" w:cstheme="minorHAnsi"/>
          <w:color w:val="000000"/>
        </w:rPr>
      </w:pPr>
    </w:p>
    <w:p w14:paraId="50468CF8" w14:textId="77777777" w:rsidR="005374FA" w:rsidRPr="00B04370" w:rsidRDefault="005374FA" w:rsidP="005374FA">
      <w:pPr>
        <w:spacing w:after="120"/>
        <w:rPr>
          <w:rFonts w:asciiTheme="minorHAnsi" w:hAnsiTheme="minorHAnsi" w:cstheme="minorHAnsi"/>
          <w:color w:val="000000"/>
        </w:rPr>
      </w:pPr>
    </w:p>
    <w:p w14:paraId="3D9AF031" w14:textId="483A3626" w:rsidR="005374FA" w:rsidRPr="00362289" w:rsidRDefault="005374FA" w:rsidP="00776862">
      <w:pPr>
        <w:pStyle w:val="Odstavekseznama"/>
        <w:numPr>
          <w:ilvl w:val="0"/>
          <w:numId w:val="35"/>
        </w:numPr>
        <w:spacing w:after="120"/>
        <w:jc w:val="both"/>
        <w:rPr>
          <w:rFonts w:asciiTheme="minorHAnsi" w:hAnsiTheme="minorHAnsi" w:cstheme="minorHAnsi"/>
          <w:color w:val="000000"/>
          <w:sz w:val="24"/>
          <w:szCs w:val="24"/>
        </w:rPr>
      </w:pPr>
      <w:r w:rsidRPr="00362289">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362289">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362289">
        <w:rPr>
          <w:rFonts w:asciiTheme="minorHAnsi" w:hAnsiTheme="minorHAnsi" w:cstheme="minorHAnsi"/>
          <w:color w:val="000000"/>
          <w:sz w:val="24"/>
          <w:szCs w:val="24"/>
        </w:rPr>
        <w:t>:</w:t>
      </w:r>
    </w:p>
    <w:p w14:paraId="7BFD696E" w14:textId="77777777" w:rsidR="005374FA" w:rsidRPr="00362289" w:rsidRDefault="005374FA" w:rsidP="005374FA">
      <w:pPr>
        <w:rPr>
          <w:rFonts w:asciiTheme="minorHAnsi" w:hAnsiTheme="minorHAnsi" w:cstheme="minorHAnsi"/>
          <w:b/>
          <w:sz w:val="24"/>
          <w:szCs w:val="24"/>
        </w:rPr>
      </w:pPr>
    </w:p>
    <w:p w14:paraId="43C294CD" w14:textId="77777777" w:rsidR="005374FA" w:rsidRPr="00362289" w:rsidRDefault="005374FA" w:rsidP="00B508B7">
      <w:pPr>
        <w:pStyle w:val="Odstavekseznama"/>
        <w:numPr>
          <w:ilvl w:val="0"/>
          <w:numId w:val="15"/>
        </w:numPr>
        <w:spacing w:after="120"/>
        <w:jc w:val="both"/>
        <w:rPr>
          <w:rFonts w:asciiTheme="minorHAnsi" w:hAnsiTheme="minorHAnsi" w:cstheme="minorHAnsi"/>
          <w:sz w:val="24"/>
          <w:szCs w:val="24"/>
        </w:rPr>
      </w:pPr>
      <w:r w:rsidRPr="00362289">
        <w:rPr>
          <w:rFonts w:asciiTheme="minorHAnsi" w:hAnsiTheme="minorHAnsi" w:cstheme="minorHAnsi"/>
          <w:sz w:val="24"/>
          <w:szCs w:val="24"/>
        </w:rPr>
        <w:t>ruski državljan ali fizična ali pravna oseba, subjekt ali organ s sedežem v Rusiji;</w:t>
      </w:r>
    </w:p>
    <w:p w14:paraId="1AD34F6C" w14:textId="77777777" w:rsidR="005374FA" w:rsidRPr="00362289" w:rsidRDefault="005374FA" w:rsidP="00B508B7">
      <w:pPr>
        <w:pStyle w:val="Odstavekseznama"/>
        <w:numPr>
          <w:ilvl w:val="0"/>
          <w:numId w:val="15"/>
        </w:numPr>
        <w:spacing w:after="120"/>
        <w:jc w:val="both"/>
        <w:rPr>
          <w:rFonts w:asciiTheme="minorHAnsi" w:hAnsiTheme="minorHAnsi" w:cstheme="minorHAnsi"/>
          <w:sz w:val="24"/>
          <w:szCs w:val="24"/>
        </w:rPr>
      </w:pPr>
      <w:r w:rsidRPr="00362289">
        <w:rPr>
          <w:rFonts w:asciiTheme="minorHAnsi" w:hAnsiTheme="minorHAnsi" w:cstheme="minorHAnsi"/>
          <w:sz w:val="24"/>
          <w:szCs w:val="24"/>
        </w:rPr>
        <w:t>pravna oseba, subjekt ali organ, katerega več kot 50-odstotni delež je v neposredni ali posredni lasti subjekta iz točke (a) tega odstavka, ali</w:t>
      </w:r>
    </w:p>
    <w:p w14:paraId="379A98A2" w14:textId="77777777" w:rsidR="005374FA" w:rsidRPr="00362289" w:rsidRDefault="005374FA" w:rsidP="00B508B7">
      <w:pPr>
        <w:pStyle w:val="Odstavekseznama"/>
        <w:numPr>
          <w:ilvl w:val="0"/>
          <w:numId w:val="15"/>
        </w:numPr>
        <w:spacing w:after="120"/>
        <w:jc w:val="both"/>
        <w:rPr>
          <w:rFonts w:asciiTheme="minorHAnsi" w:hAnsiTheme="minorHAnsi" w:cstheme="minorHAnsi"/>
          <w:sz w:val="24"/>
          <w:szCs w:val="24"/>
        </w:rPr>
      </w:pPr>
      <w:r w:rsidRPr="00362289">
        <w:rPr>
          <w:rFonts w:asciiTheme="minorHAnsi" w:hAnsiTheme="minorHAnsi" w:cstheme="minorHAnsi"/>
          <w:sz w:val="24"/>
          <w:szCs w:val="24"/>
        </w:rPr>
        <w:t>fizična ali pravna oseba, subjekt ali organ, ki deluje v imenu ali po navodilih subjekta iz točke (a) ali (b) tega odstavka,</w:t>
      </w:r>
    </w:p>
    <w:p w14:paraId="40DE53BF" w14:textId="77777777" w:rsidR="005374FA" w:rsidRPr="00362289" w:rsidRDefault="005374FA" w:rsidP="00B508B7">
      <w:pPr>
        <w:pStyle w:val="Odstavekseznama"/>
        <w:numPr>
          <w:ilvl w:val="0"/>
          <w:numId w:val="15"/>
        </w:numPr>
        <w:spacing w:after="120"/>
        <w:jc w:val="both"/>
        <w:rPr>
          <w:rFonts w:asciiTheme="minorHAnsi" w:hAnsiTheme="minorHAnsi" w:cstheme="minorHAnsi"/>
          <w:sz w:val="24"/>
          <w:szCs w:val="24"/>
        </w:rPr>
      </w:pPr>
      <w:r w:rsidRPr="00362289">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BAC20A6" w14:textId="77777777" w:rsidR="00776862" w:rsidRPr="00362289" w:rsidRDefault="00776862" w:rsidP="00776862">
      <w:pPr>
        <w:spacing w:after="120"/>
        <w:jc w:val="both"/>
        <w:rPr>
          <w:rFonts w:asciiTheme="minorHAnsi" w:eastAsia="Times New Roman" w:hAnsiTheme="minorHAnsi" w:cstheme="minorHAnsi"/>
          <w:color w:val="000000"/>
          <w:sz w:val="24"/>
          <w:szCs w:val="24"/>
          <w:lang w:eastAsia="sl-SI"/>
        </w:rPr>
      </w:pPr>
    </w:p>
    <w:p w14:paraId="53F27E16" w14:textId="71EE5F11" w:rsidR="00776862" w:rsidRPr="00362289" w:rsidRDefault="00776862" w:rsidP="00776862">
      <w:pPr>
        <w:pStyle w:val="Odstavekseznama"/>
        <w:numPr>
          <w:ilvl w:val="0"/>
          <w:numId w:val="35"/>
        </w:numPr>
        <w:spacing w:after="120"/>
        <w:jc w:val="both"/>
        <w:rPr>
          <w:rFonts w:asciiTheme="minorHAnsi" w:hAnsiTheme="minorHAnsi" w:cstheme="minorHAnsi"/>
          <w:color w:val="000000"/>
          <w:sz w:val="24"/>
          <w:szCs w:val="24"/>
        </w:rPr>
      </w:pPr>
      <w:r w:rsidRPr="00362289">
        <w:rPr>
          <w:rFonts w:asciiTheme="minorHAnsi" w:hAnsiTheme="minorHAnsi" w:cstheme="minorHAnsi"/>
          <w:color w:val="000000"/>
          <w:sz w:val="24"/>
          <w:szCs w:val="24"/>
        </w:rPr>
        <w:t xml:space="preserve">V celoti sprejemamo </w:t>
      </w:r>
      <w:r w:rsidR="000B7AF7">
        <w:rPr>
          <w:rFonts w:asciiTheme="minorHAnsi" w:hAnsiTheme="minorHAnsi" w:cstheme="minorHAnsi"/>
          <w:color w:val="000000"/>
          <w:sz w:val="24"/>
          <w:szCs w:val="24"/>
        </w:rPr>
        <w:t xml:space="preserve">in izpolnjujemo </w:t>
      </w:r>
      <w:r w:rsidRPr="00362289">
        <w:rPr>
          <w:rFonts w:asciiTheme="minorHAnsi" w:hAnsiTheme="minorHAnsi" w:cstheme="minorHAnsi"/>
          <w:color w:val="000000"/>
          <w:sz w:val="24"/>
          <w:szCs w:val="24"/>
        </w:rPr>
        <w:t>pogoje za sodelovanje iz 7. člena te razpisne dokumentacije.</w:t>
      </w:r>
    </w:p>
    <w:p w14:paraId="2C3F9882" w14:textId="77777777" w:rsidR="005374FA" w:rsidRPr="00B04370" w:rsidRDefault="005374FA" w:rsidP="005374FA">
      <w:pPr>
        <w:rPr>
          <w:rFonts w:asciiTheme="minorHAnsi" w:hAnsiTheme="minorHAnsi" w:cstheme="minorHAnsi"/>
        </w:rPr>
      </w:pPr>
    </w:p>
    <w:p w14:paraId="1ECA9011" w14:textId="77777777" w:rsidR="005374FA" w:rsidRPr="00B04370" w:rsidRDefault="005374FA" w:rsidP="005374FA">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EndPr/>
      <w:sdtContent>
        <w:p w14:paraId="5C0591AC"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CB267D9"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4346CD0B" w14:textId="77777777" w:rsidR="005374FA" w:rsidRPr="00ED70A5" w:rsidRDefault="005374FA" w:rsidP="005374FA">
      <w:pPr>
        <w:jc w:val="both"/>
        <w:rPr>
          <w:rFonts w:asciiTheme="minorHAnsi" w:hAnsiTheme="minorHAnsi" w:cstheme="minorHAnsi"/>
        </w:rPr>
      </w:pPr>
    </w:p>
    <w:p w14:paraId="0E34F757" w14:textId="77777777" w:rsidR="005374FA" w:rsidRPr="00ED70A5" w:rsidRDefault="005374FA" w:rsidP="005374FA">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EndPr/>
      <w:sdtContent>
        <w:p w14:paraId="21017E01"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14BA515"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09C74765" w14:textId="77777777" w:rsidR="000853AE" w:rsidRDefault="000853AE">
      <w:pPr>
        <w:suppressAutoHyphens w:val="0"/>
        <w:rPr>
          <w:rFonts w:asciiTheme="minorHAnsi" w:hAnsiTheme="minorHAnsi" w:cstheme="minorHAnsi"/>
          <w:sz w:val="24"/>
          <w:szCs w:val="24"/>
        </w:rPr>
      </w:pPr>
    </w:p>
    <w:p w14:paraId="685C3B3A" w14:textId="77777777" w:rsidR="0060445D" w:rsidRDefault="0060445D">
      <w:pPr>
        <w:suppressAutoHyphens w:val="0"/>
        <w:rPr>
          <w:rFonts w:asciiTheme="minorHAnsi" w:hAnsiTheme="minorHAnsi" w:cstheme="minorHAnsi"/>
          <w:sz w:val="24"/>
          <w:szCs w:val="24"/>
        </w:rPr>
      </w:pPr>
    </w:p>
    <w:p w14:paraId="733BE6D3" w14:textId="77777777" w:rsidR="0060445D" w:rsidRDefault="0060445D">
      <w:pPr>
        <w:suppressAutoHyphens w:val="0"/>
        <w:rPr>
          <w:rFonts w:asciiTheme="minorHAnsi" w:hAnsiTheme="minorHAnsi" w:cstheme="minorHAnsi"/>
          <w:sz w:val="24"/>
          <w:szCs w:val="24"/>
        </w:rPr>
        <w:sectPr w:rsidR="0060445D" w:rsidSect="00D15B5D">
          <w:pgSz w:w="11906" w:h="16838"/>
          <w:pgMar w:top="1843" w:right="1134" w:bottom="1134" w:left="1134" w:header="1191" w:footer="709" w:gutter="0"/>
          <w:cols w:space="708"/>
          <w:docGrid w:linePitch="360"/>
        </w:sectPr>
      </w:pPr>
    </w:p>
    <w:p w14:paraId="678155BC" w14:textId="1CDC39F1" w:rsidR="0060445D" w:rsidRPr="0042106B" w:rsidRDefault="0060445D" w:rsidP="0060445D">
      <w:pPr>
        <w:autoSpaceDE w:val="0"/>
        <w:adjustRightInd w:val="0"/>
        <w:rPr>
          <w:rFonts w:asciiTheme="minorHAnsi" w:hAnsiTheme="minorHAnsi" w:cstheme="minorHAnsi"/>
          <w:b/>
          <w:i/>
        </w:rPr>
      </w:pPr>
      <w:r w:rsidRPr="0042106B">
        <w:rPr>
          <w:rFonts w:asciiTheme="minorHAnsi" w:hAnsiTheme="minorHAnsi" w:cstheme="minorHAnsi"/>
          <w:b/>
          <w:i/>
        </w:rPr>
        <w:lastRenderedPageBreak/>
        <w:t>OBR-</w:t>
      </w:r>
      <w:r w:rsidR="0054637B">
        <w:rPr>
          <w:rFonts w:asciiTheme="minorHAnsi" w:hAnsiTheme="minorHAnsi" w:cstheme="minorHAnsi"/>
          <w:b/>
          <w:i/>
        </w:rPr>
        <w:t>9</w:t>
      </w:r>
    </w:p>
    <w:p w14:paraId="67C2EF9A" w14:textId="77777777" w:rsidR="0060445D" w:rsidRPr="0042106B" w:rsidRDefault="0060445D" w:rsidP="0060445D">
      <w:pPr>
        <w:autoSpaceDE w:val="0"/>
        <w:adjustRightInd w:val="0"/>
        <w:rPr>
          <w:rFonts w:asciiTheme="minorHAnsi" w:hAnsiTheme="minorHAnsi" w:cstheme="minorHAnsi"/>
          <w:b/>
          <w:i/>
        </w:rPr>
      </w:pPr>
    </w:p>
    <w:p w14:paraId="5AC28E3A" w14:textId="77777777" w:rsidR="00E33D1B" w:rsidRPr="00E1206E" w:rsidRDefault="00E33D1B" w:rsidP="00E33D1B">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F8DF450AB986497D9A81DA0015CB7A23"/>
        </w:placeholder>
        <w:showingPlcHdr/>
      </w:sdtPr>
      <w:sdtEndPr/>
      <w:sdtContent>
        <w:p w14:paraId="74D73BBB" w14:textId="77777777" w:rsidR="00E33D1B" w:rsidRPr="00E1206E" w:rsidRDefault="00E33D1B" w:rsidP="00E33D1B">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01B6E06" w14:textId="77777777" w:rsidR="00E33D1B" w:rsidRPr="00E1206E" w:rsidRDefault="00E33D1B" w:rsidP="00E33D1B">
      <w:pPr>
        <w:widowControl w:val="0"/>
        <w:spacing w:line="266" w:lineRule="exact"/>
        <w:jc w:val="both"/>
        <w:rPr>
          <w:rFonts w:asciiTheme="minorHAnsi" w:hAnsiTheme="minorHAnsi" w:cstheme="minorHAnsi"/>
          <w:b/>
          <w:sz w:val="24"/>
          <w:szCs w:val="24"/>
          <w:highlight w:val="yellow"/>
        </w:rPr>
      </w:pPr>
    </w:p>
    <w:p w14:paraId="37587DAC" w14:textId="77777777" w:rsidR="00E33D1B" w:rsidRPr="00E1206E" w:rsidRDefault="00E33D1B" w:rsidP="00E33D1B">
      <w:pPr>
        <w:widowControl w:val="0"/>
        <w:spacing w:line="266" w:lineRule="exact"/>
        <w:jc w:val="both"/>
        <w:rPr>
          <w:rFonts w:asciiTheme="minorHAnsi" w:hAnsiTheme="minorHAnsi" w:cstheme="minorHAnsi"/>
          <w:b/>
          <w:sz w:val="24"/>
          <w:szCs w:val="24"/>
          <w:highlight w:val="yellow"/>
        </w:rPr>
      </w:pPr>
    </w:p>
    <w:p w14:paraId="58DA10BE" w14:textId="77777777" w:rsidR="00E33D1B" w:rsidRPr="00E1206E" w:rsidRDefault="00E33D1B" w:rsidP="00E33D1B">
      <w:pPr>
        <w:widowControl w:val="0"/>
        <w:spacing w:line="266" w:lineRule="exact"/>
        <w:jc w:val="both"/>
        <w:rPr>
          <w:rFonts w:asciiTheme="minorHAnsi" w:hAnsiTheme="minorHAnsi" w:cstheme="minorHAnsi"/>
          <w:b/>
          <w:sz w:val="24"/>
          <w:szCs w:val="24"/>
          <w:highlight w:val="yellow"/>
        </w:rPr>
      </w:pPr>
    </w:p>
    <w:p w14:paraId="40C12868" w14:textId="77777777" w:rsidR="00E33D1B" w:rsidRPr="00E1206E" w:rsidRDefault="00E33D1B" w:rsidP="00E33D1B">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D380063" w14:textId="77777777" w:rsidR="00E33D1B" w:rsidRPr="00E1206E" w:rsidRDefault="00E33D1B" w:rsidP="00E33D1B">
      <w:pPr>
        <w:widowControl w:val="0"/>
        <w:spacing w:line="266" w:lineRule="exact"/>
        <w:jc w:val="both"/>
        <w:rPr>
          <w:rFonts w:asciiTheme="minorHAnsi" w:hAnsiTheme="minorHAnsi" w:cstheme="minorHAnsi"/>
          <w:b/>
          <w:sz w:val="24"/>
          <w:szCs w:val="24"/>
        </w:rPr>
      </w:pPr>
    </w:p>
    <w:p w14:paraId="7873B14D" w14:textId="77777777" w:rsidR="00E33D1B" w:rsidRPr="00E1206E" w:rsidRDefault="00E33D1B" w:rsidP="00E33D1B">
      <w:pPr>
        <w:widowControl w:val="0"/>
        <w:spacing w:line="266" w:lineRule="exact"/>
        <w:jc w:val="both"/>
        <w:rPr>
          <w:rFonts w:asciiTheme="minorHAnsi" w:hAnsiTheme="minorHAnsi" w:cstheme="minorHAnsi"/>
          <w:b/>
          <w:sz w:val="24"/>
          <w:szCs w:val="24"/>
        </w:rPr>
      </w:pPr>
    </w:p>
    <w:p w14:paraId="0965C0ED" w14:textId="77777777" w:rsidR="00E33D1B" w:rsidRPr="00E1206E" w:rsidRDefault="00E33D1B" w:rsidP="00E33D1B">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V okviru oddaje ponudbe javnega naročila »Dobava potrošnega zobozdravstvenega materiala«, skladno s 7. odstavkom 89. člena ZJN-3, podajamo naslednje soglasje naročniku, da:</w:t>
      </w:r>
    </w:p>
    <w:p w14:paraId="1FA6F195" w14:textId="77777777" w:rsidR="00E33D1B" w:rsidRPr="00E1206E" w:rsidRDefault="00E33D1B" w:rsidP="00E33D1B">
      <w:pPr>
        <w:widowControl w:val="0"/>
        <w:spacing w:line="266" w:lineRule="exact"/>
        <w:ind w:left="284"/>
        <w:jc w:val="both"/>
        <w:rPr>
          <w:rFonts w:asciiTheme="minorHAnsi" w:hAnsiTheme="minorHAnsi" w:cstheme="minorHAnsi"/>
          <w:bCs/>
        </w:rPr>
      </w:pPr>
    </w:p>
    <w:p w14:paraId="628E9E6B" w14:textId="77777777" w:rsidR="00E33D1B" w:rsidRPr="00E1206E"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14605F0B" w14:textId="77777777" w:rsidR="00E33D1B" w:rsidRPr="00E1206E" w:rsidRDefault="00E33D1B" w:rsidP="00E33D1B">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02AD940" w14:textId="77777777" w:rsidR="00E33D1B" w:rsidRPr="00E1206E"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6DD4531" w14:textId="77777777" w:rsidR="00E33D1B" w:rsidRPr="00E1206E" w:rsidRDefault="00E33D1B" w:rsidP="00E33D1B">
      <w:pPr>
        <w:widowControl w:val="0"/>
        <w:spacing w:line="266" w:lineRule="exact"/>
        <w:contextualSpacing/>
        <w:jc w:val="both"/>
        <w:rPr>
          <w:rFonts w:asciiTheme="minorHAnsi" w:hAnsiTheme="minorHAnsi" w:cstheme="minorHAnsi"/>
          <w:bCs/>
          <w:sz w:val="24"/>
          <w:szCs w:val="24"/>
        </w:rPr>
      </w:pPr>
    </w:p>
    <w:p w14:paraId="41B43394" w14:textId="77777777" w:rsidR="00E33D1B" w:rsidRPr="00E1206E"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392B993F" w14:textId="77777777" w:rsidR="00E33D1B" w:rsidRPr="00E1206E" w:rsidRDefault="00E33D1B" w:rsidP="00E33D1B">
      <w:pPr>
        <w:widowControl w:val="0"/>
        <w:spacing w:line="266" w:lineRule="exact"/>
        <w:jc w:val="both"/>
        <w:rPr>
          <w:rFonts w:asciiTheme="minorHAnsi" w:hAnsiTheme="minorHAnsi" w:cstheme="minorHAnsi"/>
          <w:b/>
        </w:rPr>
      </w:pPr>
    </w:p>
    <w:p w14:paraId="58A2CF9D" w14:textId="77777777" w:rsidR="00E33D1B" w:rsidRPr="00E1206E" w:rsidRDefault="00E33D1B" w:rsidP="00E33D1B">
      <w:pPr>
        <w:widowControl w:val="0"/>
        <w:spacing w:line="266" w:lineRule="exact"/>
        <w:jc w:val="both"/>
        <w:rPr>
          <w:rFonts w:asciiTheme="minorHAnsi" w:hAnsiTheme="minorHAnsi" w:cstheme="minorHAnsi"/>
          <w:i/>
        </w:rPr>
      </w:pPr>
    </w:p>
    <w:p w14:paraId="7903B00B" w14:textId="77777777" w:rsidR="00E33D1B" w:rsidRPr="00E1206E" w:rsidRDefault="00E33D1B" w:rsidP="00E33D1B">
      <w:pPr>
        <w:widowControl w:val="0"/>
        <w:spacing w:line="266" w:lineRule="exact"/>
        <w:jc w:val="both"/>
        <w:rPr>
          <w:rFonts w:asciiTheme="minorHAnsi" w:hAnsiTheme="minorHAnsi" w:cstheme="minorHAnsi"/>
          <w:i/>
        </w:rPr>
      </w:pPr>
    </w:p>
    <w:p w14:paraId="1D85996C" w14:textId="77777777" w:rsidR="00E33D1B" w:rsidRPr="00E1206E" w:rsidRDefault="00E33D1B" w:rsidP="00E33D1B">
      <w:pPr>
        <w:widowControl w:val="0"/>
        <w:spacing w:line="266" w:lineRule="exact"/>
        <w:jc w:val="both"/>
        <w:rPr>
          <w:rFonts w:asciiTheme="minorHAnsi" w:hAnsiTheme="minorHAnsi" w:cstheme="minorHAnsi"/>
          <w:i/>
        </w:rPr>
      </w:pPr>
    </w:p>
    <w:p w14:paraId="295B8ECA" w14:textId="77777777" w:rsidR="00E33D1B" w:rsidRPr="00E1206E" w:rsidRDefault="00E33D1B" w:rsidP="00E33D1B">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6962C79109C3462B90E2601FCA8B9EE6"/>
        </w:placeholder>
        <w:showingPlcHdr/>
        <w:text/>
      </w:sdtPr>
      <w:sdtEndPr/>
      <w:sdtContent>
        <w:p w14:paraId="3881AAF5" w14:textId="77777777" w:rsidR="00E33D1B" w:rsidRPr="00E1206E" w:rsidRDefault="00E33D1B" w:rsidP="00E33D1B">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61884F18" w14:textId="77777777" w:rsidR="00E33D1B" w:rsidRPr="00E1206E" w:rsidRDefault="00E33D1B" w:rsidP="00E33D1B">
      <w:pPr>
        <w:jc w:val="both"/>
        <w:rPr>
          <w:rFonts w:asciiTheme="minorHAnsi" w:hAnsiTheme="minorHAnsi" w:cstheme="minorHAnsi"/>
        </w:rPr>
      </w:pPr>
      <w:r w:rsidRPr="00E1206E">
        <w:rPr>
          <w:rFonts w:asciiTheme="minorHAnsi" w:hAnsiTheme="minorHAnsi" w:cstheme="minorHAnsi"/>
        </w:rPr>
        <w:t xml:space="preserve">(Kraj in datum)                                                                                     Žig            </w:t>
      </w:r>
    </w:p>
    <w:p w14:paraId="454F409B" w14:textId="77777777" w:rsidR="00E33D1B" w:rsidRPr="00E1206E" w:rsidRDefault="00E33D1B" w:rsidP="00E33D1B">
      <w:pPr>
        <w:jc w:val="both"/>
        <w:rPr>
          <w:rFonts w:asciiTheme="minorHAnsi" w:hAnsiTheme="minorHAnsi" w:cstheme="minorHAnsi"/>
        </w:rPr>
      </w:pPr>
    </w:p>
    <w:p w14:paraId="0C6E61F0" w14:textId="77777777" w:rsidR="00E33D1B" w:rsidRPr="00E1206E" w:rsidRDefault="00E33D1B" w:rsidP="00E33D1B">
      <w:pPr>
        <w:jc w:val="both"/>
        <w:rPr>
          <w:rFonts w:asciiTheme="minorHAnsi" w:hAnsiTheme="minorHAnsi" w:cstheme="minorHAnsi"/>
        </w:rPr>
      </w:pPr>
    </w:p>
    <w:sdt>
      <w:sdtPr>
        <w:rPr>
          <w:rFonts w:asciiTheme="minorHAnsi" w:hAnsiTheme="minorHAnsi" w:cstheme="minorHAnsi"/>
        </w:rPr>
        <w:id w:val="-623230160"/>
        <w:placeholder>
          <w:docPart w:val="6962C79109C3462B90E2601FCA8B9EE6"/>
        </w:placeholder>
        <w:showingPlcHdr/>
        <w:text/>
      </w:sdtPr>
      <w:sdtEndPr/>
      <w:sdtContent>
        <w:p w14:paraId="01AFEFAF" w14:textId="77777777" w:rsidR="00E33D1B" w:rsidRPr="00E1206E" w:rsidRDefault="00E33D1B" w:rsidP="00E33D1B">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558AC897" w14:textId="77777777" w:rsidR="00E33D1B" w:rsidRPr="00E1206E" w:rsidRDefault="00E33D1B" w:rsidP="00E33D1B">
      <w:pPr>
        <w:jc w:val="both"/>
        <w:rPr>
          <w:rFonts w:asciiTheme="minorHAnsi" w:hAnsiTheme="minorHAnsi" w:cstheme="minorHAnsi"/>
        </w:rPr>
      </w:pPr>
      <w:r w:rsidRPr="00E1206E">
        <w:rPr>
          <w:rFonts w:asciiTheme="minorHAnsi" w:hAnsiTheme="minorHAnsi" w:cstheme="minorHAnsi"/>
        </w:rPr>
        <w:t xml:space="preserve">(Naziv in podpis zakonitega zastopnika ponudnika) </w:t>
      </w:r>
    </w:p>
    <w:p w14:paraId="483E35A7" w14:textId="77777777" w:rsidR="00E33D1B" w:rsidRPr="00E1206E" w:rsidRDefault="00E33D1B" w:rsidP="00E33D1B">
      <w:pPr>
        <w:suppressAutoHyphens w:val="0"/>
        <w:rPr>
          <w:rFonts w:asciiTheme="minorHAnsi" w:hAnsiTheme="minorHAnsi" w:cstheme="minorHAnsi"/>
          <w:b/>
          <w:bCs/>
          <w:sz w:val="24"/>
          <w:szCs w:val="24"/>
        </w:rPr>
      </w:pPr>
    </w:p>
    <w:p w14:paraId="343871A2" w14:textId="77777777" w:rsidR="0060445D" w:rsidRPr="00400682" w:rsidRDefault="0060445D">
      <w:pPr>
        <w:suppressAutoHyphens w:val="0"/>
        <w:rPr>
          <w:rFonts w:asciiTheme="minorHAnsi" w:hAnsiTheme="minorHAnsi" w:cstheme="minorHAnsi"/>
          <w:sz w:val="24"/>
          <w:szCs w:val="24"/>
        </w:rPr>
      </w:pPr>
    </w:p>
    <w:sectPr w:rsidR="0060445D" w:rsidRPr="00400682" w:rsidSect="00D15B5D">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2885" w14:textId="77777777" w:rsidR="001C7D0D" w:rsidRDefault="001C7D0D">
      <w:r>
        <w:separator/>
      </w:r>
    </w:p>
  </w:endnote>
  <w:endnote w:type="continuationSeparator" w:id="0">
    <w:p w14:paraId="50B282CE" w14:textId="77777777" w:rsidR="001C7D0D" w:rsidRDefault="001C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805557"/>
      <w:docPartObj>
        <w:docPartGallery w:val="Page Numbers (Bottom of Page)"/>
        <w:docPartUnique/>
      </w:docPartObj>
    </w:sdtPr>
    <w:sdtEnd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425979"/>
      <w:docPartObj>
        <w:docPartGallery w:val="Page Numbers (Bottom of Page)"/>
        <w:docPartUnique/>
      </w:docPartObj>
    </w:sdtPr>
    <w:sdtEnd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EndPr/>
    <w:sdtContent>
      <w:p w14:paraId="283C23A3" w14:textId="77777777" w:rsidR="00410F91" w:rsidRDefault="001C7D0D"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EndPr/>
    <w:sdtContent>
      <w:p w14:paraId="4D3045A9" w14:textId="77777777" w:rsidR="00410F91" w:rsidRDefault="001C7D0D"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78049"/>
      <w:docPartObj>
        <w:docPartGallery w:val="Page Numbers (Bottom of Page)"/>
        <w:docPartUnique/>
      </w:docPartObj>
    </w:sdtPr>
    <w:sdtEndPr/>
    <w:sdtContent>
      <w:p w14:paraId="06022897" w14:textId="77777777" w:rsidR="00686C28" w:rsidRDefault="001C7D0D"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8DEFB" w14:textId="77777777" w:rsidR="001C7D0D" w:rsidRDefault="001C7D0D">
      <w:r>
        <w:separator/>
      </w:r>
    </w:p>
  </w:footnote>
  <w:footnote w:type="continuationSeparator" w:id="0">
    <w:p w14:paraId="7159CDC8" w14:textId="77777777" w:rsidR="001C7D0D" w:rsidRDefault="001C7D0D">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2AC95DDA" w14:textId="77777777" w:rsidR="00A110FA" w:rsidRPr="00BF4A53" w:rsidRDefault="00A110FA" w:rsidP="00A110FA">
      <w:pPr>
        <w:jc w:val="both"/>
        <w:rPr>
          <w:rFonts w:asciiTheme="minorHAnsi" w:hAnsiTheme="minorHAnsi" w:cstheme="minorHAnsi"/>
          <w:sz w:val="18"/>
          <w:szCs w:val="18"/>
        </w:rPr>
      </w:pPr>
      <w:r>
        <w:rPr>
          <w:rStyle w:val="Sprotnaopomba-sklic"/>
        </w:rPr>
        <w:footnoteRef/>
      </w:r>
      <w:r>
        <w:t xml:space="preserve"> </w:t>
      </w:r>
      <w:r w:rsidRPr="00567D81">
        <w:rPr>
          <w:rFonts w:asciiTheme="minorHAnsi" w:hAnsiTheme="minorHAnsi" w:cstheme="minorHAnsi"/>
          <w:b/>
          <w:bCs/>
          <w:i/>
          <w:iCs/>
          <w:sz w:val="18"/>
          <w:szCs w:val="18"/>
        </w:rPr>
        <w:t>Sestavni del tega predračuna je izpolnjen obrazec popisa blaga oz. materiala za vsak posamezni sklop ali podsklop v skladu s predmetno razpisno dokumentacijo, ki ga ponudnik priloži v oddelek »Drugi dokumenti«.</w:t>
      </w:r>
      <w:r>
        <w:rPr>
          <w:rFonts w:asciiTheme="minorHAnsi" w:hAnsiTheme="minorHAnsi" w:cstheme="minorHAnsi"/>
          <w:b/>
          <w:bCs/>
          <w:sz w:val="18"/>
          <w:szCs w:val="18"/>
        </w:rPr>
        <w:t xml:space="preserve"> </w:t>
      </w:r>
    </w:p>
    <w:p w14:paraId="0FB6F078" w14:textId="0A225023" w:rsidR="00A110FA" w:rsidRDefault="00A110FA">
      <w:pPr>
        <w:pStyle w:val="Sprotnaopomba-besedilo"/>
      </w:pPr>
    </w:p>
  </w:footnote>
  <w:footnote w:id="4">
    <w:p w14:paraId="52A80314" w14:textId="77777777" w:rsidR="00D527B3" w:rsidRDefault="00D527B3" w:rsidP="00D527B3">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5">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EBC76F4"/>
    <w:multiLevelType w:val="hybridMultilevel"/>
    <w:tmpl w:val="977A9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start w:val="1"/>
      <w:numFmt w:val="bullet"/>
      <w:lvlText w:val=""/>
      <w:lvlJc w:val="left"/>
      <w:pPr>
        <w:ind w:left="2228" w:hanging="360"/>
      </w:pPr>
      <w:rPr>
        <w:rFonts w:ascii="Wingdings" w:hAnsi="Wingdings" w:hint="default"/>
      </w:rPr>
    </w:lvl>
    <w:lvl w:ilvl="3" w:tplc="04240001">
      <w:start w:val="1"/>
      <w:numFmt w:val="bullet"/>
      <w:lvlText w:val=""/>
      <w:lvlJc w:val="left"/>
      <w:pPr>
        <w:ind w:left="2948" w:hanging="360"/>
      </w:pPr>
      <w:rPr>
        <w:rFonts w:ascii="Symbol" w:hAnsi="Symbol" w:hint="default"/>
      </w:rPr>
    </w:lvl>
    <w:lvl w:ilvl="4" w:tplc="04240003">
      <w:start w:val="1"/>
      <w:numFmt w:val="bullet"/>
      <w:lvlText w:val="o"/>
      <w:lvlJc w:val="left"/>
      <w:pPr>
        <w:ind w:left="3668" w:hanging="360"/>
      </w:pPr>
      <w:rPr>
        <w:rFonts w:ascii="Courier New" w:hAnsi="Courier New" w:cs="Courier New" w:hint="default"/>
      </w:rPr>
    </w:lvl>
    <w:lvl w:ilvl="5" w:tplc="04240005">
      <w:start w:val="1"/>
      <w:numFmt w:val="bullet"/>
      <w:lvlText w:val=""/>
      <w:lvlJc w:val="left"/>
      <w:pPr>
        <w:ind w:left="4388" w:hanging="360"/>
      </w:pPr>
      <w:rPr>
        <w:rFonts w:ascii="Wingdings" w:hAnsi="Wingdings" w:hint="default"/>
      </w:rPr>
    </w:lvl>
    <w:lvl w:ilvl="6" w:tplc="04240001">
      <w:start w:val="1"/>
      <w:numFmt w:val="bullet"/>
      <w:lvlText w:val=""/>
      <w:lvlJc w:val="left"/>
      <w:pPr>
        <w:ind w:left="5108" w:hanging="360"/>
      </w:pPr>
      <w:rPr>
        <w:rFonts w:ascii="Symbol" w:hAnsi="Symbol" w:hint="default"/>
      </w:rPr>
    </w:lvl>
    <w:lvl w:ilvl="7" w:tplc="04240003">
      <w:start w:val="1"/>
      <w:numFmt w:val="bullet"/>
      <w:lvlText w:val="o"/>
      <w:lvlJc w:val="left"/>
      <w:pPr>
        <w:ind w:left="5828" w:hanging="360"/>
      </w:pPr>
      <w:rPr>
        <w:rFonts w:ascii="Courier New" w:hAnsi="Courier New" w:cs="Courier New" w:hint="default"/>
      </w:rPr>
    </w:lvl>
    <w:lvl w:ilvl="8" w:tplc="04240005">
      <w:start w:val="1"/>
      <w:numFmt w:val="bullet"/>
      <w:lvlText w:val=""/>
      <w:lvlJc w:val="left"/>
      <w:pPr>
        <w:ind w:left="6548" w:hanging="360"/>
      </w:pPr>
      <w:rPr>
        <w:rFonts w:ascii="Wingdings" w:hAnsi="Wingdings" w:hint="default"/>
      </w:rPr>
    </w:lvl>
  </w:abstractNum>
  <w:abstractNum w:abstractNumId="30" w15:restartNumberingAfterBreak="0">
    <w:nsid w:val="1D253F7C"/>
    <w:multiLevelType w:val="hybridMultilevel"/>
    <w:tmpl w:val="1CCE93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9AE45E9"/>
    <w:multiLevelType w:val="hybridMultilevel"/>
    <w:tmpl w:val="67685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36662576"/>
    <w:multiLevelType w:val="hybridMultilevel"/>
    <w:tmpl w:val="D172BA6C"/>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40" w15:restartNumberingAfterBreak="0">
    <w:nsid w:val="3B3634C7"/>
    <w:multiLevelType w:val="hybridMultilevel"/>
    <w:tmpl w:val="345642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2" w15:restartNumberingAfterBreak="0">
    <w:nsid w:val="3F1425D7"/>
    <w:multiLevelType w:val="hybridMultilevel"/>
    <w:tmpl w:val="C7FC9780"/>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3" w15:restartNumberingAfterBreak="0">
    <w:nsid w:val="40E272AE"/>
    <w:multiLevelType w:val="hybridMultilevel"/>
    <w:tmpl w:val="943C3256"/>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44"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AF00F91"/>
    <w:multiLevelType w:val="hybridMultilevel"/>
    <w:tmpl w:val="AB8EE684"/>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46"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7" w15:restartNumberingAfterBreak="0">
    <w:nsid w:val="5412763D"/>
    <w:multiLevelType w:val="hybridMultilevel"/>
    <w:tmpl w:val="3A44A49A"/>
    <w:lvl w:ilvl="0" w:tplc="69B846A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2E7E98"/>
    <w:multiLevelType w:val="hybridMultilevel"/>
    <w:tmpl w:val="BC906E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0" w15:restartNumberingAfterBreak="0">
    <w:nsid w:val="7F8324B8"/>
    <w:multiLevelType w:val="hybridMultilevel"/>
    <w:tmpl w:val="E24E5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2"/>
  </w:num>
  <w:num w:numId="5">
    <w:abstractNumId w:val="15"/>
  </w:num>
  <w:num w:numId="6">
    <w:abstractNumId w:val="20"/>
  </w:num>
  <w:num w:numId="7">
    <w:abstractNumId w:val="59"/>
  </w:num>
  <w:num w:numId="8">
    <w:abstractNumId w:val="56"/>
  </w:num>
  <w:num w:numId="9">
    <w:abstractNumId w:val="41"/>
  </w:num>
  <w:num w:numId="10">
    <w:abstractNumId w:val="28"/>
  </w:num>
  <w:num w:numId="11">
    <w:abstractNumId w:val="58"/>
  </w:num>
  <w:num w:numId="12">
    <w:abstractNumId w:val="54"/>
  </w:num>
  <w:num w:numId="13">
    <w:abstractNumId w:val="48"/>
  </w:num>
  <w:num w:numId="14">
    <w:abstractNumId w:val="51"/>
  </w:num>
  <w:num w:numId="15">
    <w:abstractNumId w:val="23"/>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0"/>
  </w:num>
  <w:num w:numId="19">
    <w:abstractNumId w:val="29"/>
  </w:num>
  <w:num w:numId="20">
    <w:abstractNumId w:val="25"/>
  </w:num>
  <w:num w:numId="21">
    <w:abstractNumId w:val="45"/>
  </w:num>
  <w:num w:numId="22">
    <w:abstractNumId w:val="43"/>
  </w:num>
  <w:num w:numId="23">
    <w:abstractNumId w:val="39"/>
  </w:num>
  <w:num w:numId="24">
    <w:abstractNumId w:val="49"/>
  </w:num>
  <w:num w:numId="25">
    <w:abstractNumId w:val="32"/>
  </w:num>
  <w:num w:numId="26">
    <w:abstractNumId w:val="40"/>
  </w:num>
  <w:num w:numId="27">
    <w:abstractNumId w:val="34"/>
  </w:num>
  <w:num w:numId="28">
    <w:abstractNumId w:val="42"/>
  </w:num>
  <w:num w:numId="29">
    <w:abstractNumId w:val="60"/>
  </w:num>
  <w:num w:numId="30">
    <w:abstractNumId w:val="1"/>
  </w:num>
  <w:num w:numId="31">
    <w:abstractNumId w:val="4"/>
  </w:num>
  <w:num w:numId="32">
    <w:abstractNumId w:val="6"/>
  </w:num>
  <w:num w:numId="33">
    <w:abstractNumId w:val="17"/>
  </w:num>
  <w:num w:numId="34">
    <w:abstractNumId w:val="57"/>
  </w:num>
  <w:num w:numId="35">
    <w:abstractNumId w:val="27"/>
  </w:num>
  <w:num w:numId="36">
    <w:abstractNumId w:val="44"/>
  </w:num>
  <w:num w:numId="37">
    <w:abstractNumId w:val="38"/>
  </w:num>
  <w:num w:numId="38">
    <w:abstractNumId w:val="46"/>
  </w:num>
  <w:num w:numId="39">
    <w:abstractNumId w:val="53"/>
  </w:num>
  <w:num w:numId="40">
    <w:abstractNumId w:val="31"/>
  </w:num>
  <w:num w:numId="41">
    <w:abstractNumId w:val="33"/>
  </w:num>
  <w:num w:numId="42">
    <w:abstractNumId w:val="50"/>
  </w:num>
  <w:num w:numId="43">
    <w:abstractNumId w:val="35"/>
  </w:num>
  <w:num w:numId="44">
    <w:abstractNumId w:val="36"/>
  </w:num>
  <w:num w:numId="45">
    <w:abstractNumId w:val="24"/>
  </w:num>
  <w:num w:numId="46">
    <w:abstractNumId w:val="55"/>
  </w:num>
  <w:num w:numId="47">
    <w:abstractNumId w:val="47"/>
  </w:num>
  <w:num w:numId="48">
    <w:abstractNumId w:val="52"/>
  </w:num>
  <w:num w:numId="4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vvu1Ej7Gdpn/0HT4K9Nahz4FDyiBScokoOSOrV0mskStxlp0f/mrmOcn7yaSmeUjjZ7/PU6v2kml6n8eyijhRg==" w:salt="Shq/bvz6bllv5YR4wKEFg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1DF"/>
    <w:rsid w:val="00015B2D"/>
    <w:rsid w:val="00016385"/>
    <w:rsid w:val="00023D53"/>
    <w:rsid w:val="00025092"/>
    <w:rsid w:val="00026AEB"/>
    <w:rsid w:val="00032EB1"/>
    <w:rsid w:val="00037137"/>
    <w:rsid w:val="0004013C"/>
    <w:rsid w:val="00042188"/>
    <w:rsid w:val="00046237"/>
    <w:rsid w:val="00046BA3"/>
    <w:rsid w:val="00047DF7"/>
    <w:rsid w:val="00052980"/>
    <w:rsid w:val="0006116E"/>
    <w:rsid w:val="00074DA2"/>
    <w:rsid w:val="0007572D"/>
    <w:rsid w:val="0007603F"/>
    <w:rsid w:val="000802B0"/>
    <w:rsid w:val="00082179"/>
    <w:rsid w:val="00083566"/>
    <w:rsid w:val="000853AE"/>
    <w:rsid w:val="0008585A"/>
    <w:rsid w:val="0009323A"/>
    <w:rsid w:val="0009787D"/>
    <w:rsid w:val="000A1B15"/>
    <w:rsid w:val="000A5BDA"/>
    <w:rsid w:val="000A6FD2"/>
    <w:rsid w:val="000A709E"/>
    <w:rsid w:val="000B0A36"/>
    <w:rsid w:val="000B168D"/>
    <w:rsid w:val="000B6A17"/>
    <w:rsid w:val="000B78FA"/>
    <w:rsid w:val="000B7A09"/>
    <w:rsid w:val="000B7AF7"/>
    <w:rsid w:val="000C584F"/>
    <w:rsid w:val="000D2487"/>
    <w:rsid w:val="000D4092"/>
    <w:rsid w:val="000E0CC6"/>
    <w:rsid w:val="000E0E78"/>
    <w:rsid w:val="000E5194"/>
    <w:rsid w:val="000E654D"/>
    <w:rsid w:val="000E70B2"/>
    <w:rsid w:val="000F001E"/>
    <w:rsid w:val="000F2DD0"/>
    <w:rsid w:val="000F60EF"/>
    <w:rsid w:val="000F7E2E"/>
    <w:rsid w:val="00101850"/>
    <w:rsid w:val="00102C1B"/>
    <w:rsid w:val="00103ACF"/>
    <w:rsid w:val="001055B7"/>
    <w:rsid w:val="00105AEA"/>
    <w:rsid w:val="00107178"/>
    <w:rsid w:val="00107369"/>
    <w:rsid w:val="001113A1"/>
    <w:rsid w:val="00112816"/>
    <w:rsid w:val="001147FF"/>
    <w:rsid w:val="001161AF"/>
    <w:rsid w:val="00117861"/>
    <w:rsid w:val="00120B74"/>
    <w:rsid w:val="001244E9"/>
    <w:rsid w:val="00124D9F"/>
    <w:rsid w:val="00130DC1"/>
    <w:rsid w:val="00131FAF"/>
    <w:rsid w:val="00131FF4"/>
    <w:rsid w:val="00132D55"/>
    <w:rsid w:val="00133758"/>
    <w:rsid w:val="00137F31"/>
    <w:rsid w:val="001405AE"/>
    <w:rsid w:val="00142F8D"/>
    <w:rsid w:val="00145D67"/>
    <w:rsid w:val="001609F1"/>
    <w:rsid w:val="00161170"/>
    <w:rsid w:val="00161A7A"/>
    <w:rsid w:val="00161BF7"/>
    <w:rsid w:val="00165FD4"/>
    <w:rsid w:val="001664C7"/>
    <w:rsid w:val="00170EBA"/>
    <w:rsid w:val="00172E8C"/>
    <w:rsid w:val="00174EF6"/>
    <w:rsid w:val="001810AB"/>
    <w:rsid w:val="00182025"/>
    <w:rsid w:val="00186059"/>
    <w:rsid w:val="001869E8"/>
    <w:rsid w:val="00186F9E"/>
    <w:rsid w:val="00191A89"/>
    <w:rsid w:val="001978BA"/>
    <w:rsid w:val="001A49FA"/>
    <w:rsid w:val="001A62F5"/>
    <w:rsid w:val="001A74D4"/>
    <w:rsid w:val="001B0EF9"/>
    <w:rsid w:val="001C6290"/>
    <w:rsid w:val="001C7D0D"/>
    <w:rsid w:val="001D039E"/>
    <w:rsid w:val="001D1467"/>
    <w:rsid w:val="001D1E21"/>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06FCD"/>
    <w:rsid w:val="0021428C"/>
    <w:rsid w:val="002161DB"/>
    <w:rsid w:val="0021734C"/>
    <w:rsid w:val="0022297D"/>
    <w:rsid w:val="0022539A"/>
    <w:rsid w:val="002348D6"/>
    <w:rsid w:val="00237E92"/>
    <w:rsid w:val="00240C92"/>
    <w:rsid w:val="00241968"/>
    <w:rsid w:val="0024255A"/>
    <w:rsid w:val="00244E72"/>
    <w:rsid w:val="00246F89"/>
    <w:rsid w:val="002522A6"/>
    <w:rsid w:val="00253204"/>
    <w:rsid w:val="002574CC"/>
    <w:rsid w:val="00263A0C"/>
    <w:rsid w:val="00264160"/>
    <w:rsid w:val="00264AFB"/>
    <w:rsid w:val="00266F26"/>
    <w:rsid w:val="00270AC2"/>
    <w:rsid w:val="00276624"/>
    <w:rsid w:val="00276C49"/>
    <w:rsid w:val="002774AB"/>
    <w:rsid w:val="00280CC7"/>
    <w:rsid w:val="002822A0"/>
    <w:rsid w:val="00282A88"/>
    <w:rsid w:val="0028515C"/>
    <w:rsid w:val="00285664"/>
    <w:rsid w:val="00286A27"/>
    <w:rsid w:val="00292439"/>
    <w:rsid w:val="0029364D"/>
    <w:rsid w:val="002943C9"/>
    <w:rsid w:val="00296D8E"/>
    <w:rsid w:val="0029780B"/>
    <w:rsid w:val="002A0C4A"/>
    <w:rsid w:val="002A3430"/>
    <w:rsid w:val="002A528F"/>
    <w:rsid w:val="002A52BF"/>
    <w:rsid w:val="002B029F"/>
    <w:rsid w:val="002C3A27"/>
    <w:rsid w:val="002C4667"/>
    <w:rsid w:val="002C57FF"/>
    <w:rsid w:val="002C628E"/>
    <w:rsid w:val="002D185C"/>
    <w:rsid w:val="002D3273"/>
    <w:rsid w:val="002D3FD6"/>
    <w:rsid w:val="002D5AC9"/>
    <w:rsid w:val="002E0E1C"/>
    <w:rsid w:val="00302088"/>
    <w:rsid w:val="00310D52"/>
    <w:rsid w:val="00311EF2"/>
    <w:rsid w:val="003278A9"/>
    <w:rsid w:val="003301BD"/>
    <w:rsid w:val="00331B43"/>
    <w:rsid w:val="0033241C"/>
    <w:rsid w:val="00333AF8"/>
    <w:rsid w:val="00333E16"/>
    <w:rsid w:val="00335A7F"/>
    <w:rsid w:val="00335D47"/>
    <w:rsid w:val="00335EC3"/>
    <w:rsid w:val="00340210"/>
    <w:rsid w:val="00342CA0"/>
    <w:rsid w:val="00343021"/>
    <w:rsid w:val="003443CD"/>
    <w:rsid w:val="00344D74"/>
    <w:rsid w:val="003506C2"/>
    <w:rsid w:val="00352A5D"/>
    <w:rsid w:val="00352B96"/>
    <w:rsid w:val="00353394"/>
    <w:rsid w:val="003541F9"/>
    <w:rsid w:val="003565C0"/>
    <w:rsid w:val="0036200C"/>
    <w:rsid w:val="00362289"/>
    <w:rsid w:val="003717BD"/>
    <w:rsid w:val="00371E5D"/>
    <w:rsid w:val="00372126"/>
    <w:rsid w:val="003742FF"/>
    <w:rsid w:val="00375702"/>
    <w:rsid w:val="00375B9C"/>
    <w:rsid w:val="00376CA2"/>
    <w:rsid w:val="00384199"/>
    <w:rsid w:val="00385F39"/>
    <w:rsid w:val="00386E24"/>
    <w:rsid w:val="00387F4C"/>
    <w:rsid w:val="00390314"/>
    <w:rsid w:val="003906FD"/>
    <w:rsid w:val="00390DEA"/>
    <w:rsid w:val="00391FEC"/>
    <w:rsid w:val="00392C26"/>
    <w:rsid w:val="00393642"/>
    <w:rsid w:val="0039529C"/>
    <w:rsid w:val="0039580F"/>
    <w:rsid w:val="00395B3D"/>
    <w:rsid w:val="003A2F65"/>
    <w:rsid w:val="003A3CC4"/>
    <w:rsid w:val="003A3DC7"/>
    <w:rsid w:val="003A4ECE"/>
    <w:rsid w:val="003A5643"/>
    <w:rsid w:val="003A7BC6"/>
    <w:rsid w:val="003B0CE6"/>
    <w:rsid w:val="003B2559"/>
    <w:rsid w:val="003B5A87"/>
    <w:rsid w:val="003B6314"/>
    <w:rsid w:val="003B65C0"/>
    <w:rsid w:val="003C6CC1"/>
    <w:rsid w:val="003D049D"/>
    <w:rsid w:val="003D3944"/>
    <w:rsid w:val="003D6995"/>
    <w:rsid w:val="003D6E47"/>
    <w:rsid w:val="003D7430"/>
    <w:rsid w:val="003D7A46"/>
    <w:rsid w:val="003D7BB8"/>
    <w:rsid w:val="003E2F2B"/>
    <w:rsid w:val="003E6097"/>
    <w:rsid w:val="003E7329"/>
    <w:rsid w:val="003E7C06"/>
    <w:rsid w:val="003E7CAC"/>
    <w:rsid w:val="003E7E05"/>
    <w:rsid w:val="003F18B2"/>
    <w:rsid w:val="003F448E"/>
    <w:rsid w:val="00400403"/>
    <w:rsid w:val="00400682"/>
    <w:rsid w:val="00406C6C"/>
    <w:rsid w:val="00410F91"/>
    <w:rsid w:val="004141FB"/>
    <w:rsid w:val="0041695C"/>
    <w:rsid w:val="004203D9"/>
    <w:rsid w:val="0042562D"/>
    <w:rsid w:val="00426223"/>
    <w:rsid w:val="00433404"/>
    <w:rsid w:val="00433FCB"/>
    <w:rsid w:val="00433FDA"/>
    <w:rsid w:val="00434E61"/>
    <w:rsid w:val="00435E9E"/>
    <w:rsid w:val="004373E4"/>
    <w:rsid w:val="00450085"/>
    <w:rsid w:val="004521D2"/>
    <w:rsid w:val="0045532D"/>
    <w:rsid w:val="0045793D"/>
    <w:rsid w:val="00463DC3"/>
    <w:rsid w:val="00467A5A"/>
    <w:rsid w:val="00467FD1"/>
    <w:rsid w:val="004720BC"/>
    <w:rsid w:val="004739CD"/>
    <w:rsid w:val="00473EF9"/>
    <w:rsid w:val="004755C6"/>
    <w:rsid w:val="00480406"/>
    <w:rsid w:val="00486309"/>
    <w:rsid w:val="00491EA5"/>
    <w:rsid w:val="00493F8E"/>
    <w:rsid w:val="0049510D"/>
    <w:rsid w:val="004A0E6A"/>
    <w:rsid w:val="004A502B"/>
    <w:rsid w:val="004A6FE9"/>
    <w:rsid w:val="004B141F"/>
    <w:rsid w:val="004B35F9"/>
    <w:rsid w:val="004B4E53"/>
    <w:rsid w:val="004C4E4C"/>
    <w:rsid w:val="004C7E32"/>
    <w:rsid w:val="004D0408"/>
    <w:rsid w:val="004E464B"/>
    <w:rsid w:val="004E4D73"/>
    <w:rsid w:val="004F47A6"/>
    <w:rsid w:val="004F49BC"/>
    <w:rsid w:val="00502342"/>
    <w:rsid w:val="0050237E"/>
    <w:rsid w:val="00502CB7"/>
    <w:rsid w:val="00510901"/>
    <w:rsid w:val="00510A54"/>
    <w:rsid w:val="00524EEF"/>
    <w:rsid w:val="0053224D"/>
    <w:rsid w:val="00535B38"/>
    <w:rsid w:val="005374FA"/>
    <w:rsid w:val="00541896"/>
    <w:rsid w:val="00541E2A"/>
    <w:rsid w:val="00542F4D"/>
    <w:rsid w:val="005455AC"/>
    <w:rsid w:val="0054574E"/>
    <w:rsid w:val="0054637B"/>
    <w:rsid w:val="00550ABD"/>
    <w:rsid w:val="0055776F"/>
    <w:rsid w:val="005602EB"/>
    <w:rsid w:val="005642CD"/>
    <w:rsid w:val="005653A5"/>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A0B4A"/>
    <w:rsid w:val="005A15FA"/>
    <w:rsid w:val="005A7022"/>
    <w:rsid w:val="005A7B2F"/>
    <w:rsid w:val="005B3BA5"/>
    <w:rsid w:val="005C4A48"/>
    <w:rsid w:val="005D00DE"/>
    <w:rsid w:val="005D13BC"/>
    <w:rsid w:val="005D1A94"/>
    <w:rsid w:val="005D3191"/>
    <w:rsid w:val="005D7349"/>
    <w:rsid w:val="005E017B"/>
    <w:rsid w:val="005E0CC8"/>
    <w:rsid w:val="005E48CD"/>
    <w:rsid w:val="005E5A53"/>
    <w:rsid w:val="005F03BF"/>
    <w:rsid w:val="005F0C44"/>
    <w:rsid w:val="005F4226"/>
    <w:rsid w:val="00601027"/>
    <w:rsid w:val="00601667"/>
    <w:rsid w:val="0060445D"/>
    <w:rsid w:val="006107CF"/>
    <w:rsid w:val="006133B6"/>
    <w:rsid w:val="00613ABA"/>
    <w:rsid w:val="0062089C"/>
    <w:rsid w:val="00620A07"/>
    <w:rsid w:val="00621B7A"/>
    <w:rsid w:val="00623665"/>
    <w:rsid w:val="00626101"/>
    <w:rsid w:val="0063047C"/>
    <w:rsid w:val="00630C2C"/>
    <w:rsid w:val="006314B3"/>
    <w:rsid w:val="006318DB"/>
    <w:rsid w:val="00632060"/>
    <w:rsid w:val="00632928"/>
    <w:rsid w:val="00634BDF"/>
    <w:rsid w:val="00635539"/>
    <w:rsid w:val="0063737E"/>
    <w:rsid w:val="006425FF"/>
    <w:rsid w:val="00644D57"/>
    <w:rsid w:val="0065333C"/>
    <w:rsid w:val="00654587"/>
    <w:rsid w:val="006641B7"/>
    <w:rsid w:val="00664CE6"/>
    <w:rsid w:val="00665E3F"/>
    <w:rsid w:val="006714A4"/>
    <w:rsid w:val="00673F49"/>
    <w:rsid w:val="006744EE"/>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B14B9"/>
    <w:rsid w:val="006B4540"/>
    <w:rsid w:val="006B4A83"/>
    <w:rsid w:val="006B5AB3"/>
    <w:rsid w:val="006C6F0B"/>
    <w:rsid w:val="006D0B5C"/>
    <w:rsid w:val="006D196C"/>
    <w:rsid w:val="006D2BC3"/>
    <w:rsid w:val="006D3C01"/>
    <w:rsid w:val="006D654F"/>
    <w:rsid w:val="006E2D1E"/>
    <w:rsid w:val="006F5B67"/>
    <w:rsid w:val="0070013F"/>
    <w:rsid w:val="00706FD0"/>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06C6"/>
    <w:rsid w:val="00751844"/>
    <w:rsid w:val="00751F36"/>
    <w:rsid w:val="007523AA"/>
    <w:rsid w:val="007536D4"/>
    <w:rsid w:val="00754DED"/>
    <w:rsid w:val="007568F2"/>
    <w:rsid w:val="0075757B"/>
    <w:rsid w:val="007643C8"/>
    <w:rsid w:val="007649AB"/>
    <w:rsid w:val="0076666D"/>
    <w:rsid w:val="00766872"/>
    <w:rsid w:val="007722B6"/>
    <w:rsid w:val="00775B38"/>
    <w:rsid w:val="00776862"/>
    <w:rsid w:val="0078556C"/>
    <w:rsid w:val="00793D29"/>
    <w:rsid w:val="007949D2"/>
    <w:rsid w:val="00794A79"/>
    <w:rsid w:val="0079533E"/>
    <w:rsid w:val="0079774F"/>
    <w:rsid w:val="007A6B2D"/>
    <w:rsid w:val="007B1435"/>
    <w:rsid w:val="007B1708"/>
    <w:rsid w:val="007B6E9B"/>
    <w:rsid w:val="007C0D26"/>
    <w:rsid w:val="007C3E1D"/>
    <w:rsid w:val="007C471E"/>
    <w:rsid w:val="007D44BE"/>
    <w:rsid w:val="007D5019"/>
    <w:rsid w:val="007D6118"/>
    <w:rsid w:val="007E649F"/>
    <w:rsid w:val="007E671A"/>
    <w:rsid w:val="007E76C7"/>
    <w:rsid w:val="0081208F"/>
    <w:rsid w:val="00814F9C"/>
    <w:rsid w:val="00820CDA"/>
    <w:rsid w:val="0082341B"/>
    <w:rsid w:val="0083058B"/>
    <w:rsid w:val="00832E51"/>
    <w:rsid w:val="00833A7B"/>
    <w:rsid w:val="00835E54"/>
    <w:rsid w:val="00841EAE"/>
    <w:rsid w:val="00842263"/>
    <w:rsid w:val="0084258C"/>
    <w:rsid w:val="00845AF1"/>
    <w:rsid w:val="008464CD"/>
    <w:rsid w:val="00846540"/>
    <w:rsid w:val="00850602"/>
    <w:rsid w:val="008610DF"/>
    <w:rsid w:val="008628FF"/>
    <w:rsid w:val="0086427A"/>
    <w:rsid w:val="00865F37"/>
    <w:rsid w:val="0087326D"/>
    <w:rsid w:val="008732A6"/>
    <w:rsid w:val="008851D4"/>
    <w:rsid w:val="008860EF"/>
    <w:rsid w:val="0088616C"/>
    <w:rsid w:val="00886BDD"/>
    <w:rsid w:val="008907D7"/>
    <w:rsid w:val="00892253"/>
    <w:rsid w:val="00892B53"/>
    <w:rsid w:val="00893BF8"/>
    <w:rsid w:val="008946D2"/>
    <w:rsid w:val="00896858"/>
    <w:rsid w:val="00896FEB"/>
    <w:rsid w:val="008A1C41"/>
    <w:rsid w:val="008A2DDB"/>
    <w:rsid w:val="008A46DD"/>
    <w:rsid w:val="008B62B2"/>
    <w:rsid w:val="008C0F75"/>
    <w:rsid w:val="008C1688"/>
    <w:rsid w:val="008C3919"/>
    <w:rsid w:val="008C4672"/>
    <w:rsid w:val="008C73E0"/>
    <w:rsid w:val="008D06D3"/>
    <w:rsid w:val="008D2327"/>
    <w:rsid w:val="008D5DD0"/>
    <w:rsid w:val="008F078E"/>
    <w:rsid w:val="008F0C2E"/>
    <w:rsid w:val="008F13CA"/>
    <w:rsid w:val="008F300B"/>
    <w:rsid w:val="00903577"/>
    <w:rsid w:val="009139DD"/>
    <w:rsid w:val="009179D9"/>
    <w:rsid w:val="009203B4"/>
    <w:rsid w:val="00925BB9"/>
    <w:rsid w:val="00931463"/>
    <w:rsid w:val="009315DA"/>
    <w:rsid w:val="00931D08"/>
    <w:rsid w:val="00931E5E"/>
    <w:rsid w:val="00936E5C"/>
    <w:rsid w:val="00940BA4"/>
    <w:rsid w:val="00941C40"/>
    <w:rsid w:val="00941F76"/>
    <w:rsid w:val="00947904"/>
    <w:rsid w:val="0095032B"/>
    <w:rsid w:val="00951766"/>
    <w:rsid w:val="00952E5C"/>
    <w:rsid w:val="009636A8"/>
    <w:rsid w:val="0096444F"/>
    <w:rsid w:val="00967151"/>
    <w:rsid w:val="009708AE"/>
    <w:rsid w:val="009708F0"/>
    <w:rsid w:val="00971D36"/>
    <w:rsid w:val="00972399"/>
    <w:rsid w:val="0097439D"/>
    <w:rsid w:val="009808E9"/>
    <w:rsid w:val="00981584"/>
    <w:rsid w:val="009833DF"/>
    <w:rsid w:val="00991320"/>
    <w:rsid w:val="009935E0"/>
    <w:rsid w:val="00994773"/>
    <w:rsid w:val="00994795"/>
    <w:rsid w:val="00995C0F"/>
    <w:rsid w:val="009966D5"/>
    <w:rsid w:val="00996AEA"/>
    <w:rsid w:val="00996E14"/>
    <w:rsid w:val="009A0751"/>
    <w:rsid w:val="009B1C93"/>
    <w:rsid w:val="009B1F1E"/>
    <w:rsid w:val="009B2ABD"/>
    <w:rsid w:val="009B2F40"/>
    <w:rsid w:val="009C1173"/>
    <w:rsid w:val="009C3344"/>
    <w:rsid w:val="009C7B06"/>
    <w:rsid w:val="009D1A9A"/>
    <w:rsid w:val="009E2958"/>
    <w:rsid w:val="009E4282"/>
    <w:rsid w:val="009E4779"/>
    <w:rsid w:val="009E4999"/>
    <w:rsid w:val="009F18D1"/>
    <w:rsid w:val="00A01CFE"/>
    <w:rsid w:val="00A023E4"/>
    <w:rsid w:val="00A06A0C"/>
    <w:rsid w:val="00A074F0"/>
    <w:rsid w:val="00A110FA"/>
    <w:rsid w:val="00A156D8"/>
    <w:rsid w:val="00A234B3"/>
    <w:rsid w:val="00A234CF"/>
    <w:rsid w:val="00A24DC0"/>
    <w:rsid w:val="00A27D49"/>
    <w:rsid w:val="00A3235C"/>
    <w:rsid w:val="00A35C34"/>
    <w:rsid w:val="00A37F84"/>
    <w:rsid w:val="00A47FA1"/>
    <w:rsid w:val="00A514B5"/>
    <w:rsid w:val="00A53264"/>
    <w:rsid w:val="00A54D20"/>
    <w:rsid w:val="00A563B0"/>
    <w:rsid w:val="00A57BAE"/>
    <w:rsid w:val="00A70DFF"/>
    <w:rsid w:val="00A71CF6"/>
    <w:rsid w:val="00A71F94"/>
    <w:rsid w:val="00A72000"/>
    <w:rsid w:val="00A729B0"/>
    <w:rsid w:val="00A73283"/>
    <w:rsid w:val="00A75315"/>
    <w:rsid w:val="00A8024E"/>
    <w:rsid w:val="00A81D15"/>
    <w:rsid w:val="00A82230"/>
    <w:rsid w:val="00A824BA"/>
    <w:rsid w:val="00A83979"/>
    <w:rsid w:val="00A91FB9"/>
    <w:rsid w:val="00A92ECA"/>
    <w:rsid w:val="00A92F48"/>
    <w:rsid w:val="00A95F24"/>
    <w:rsid w:val="00A979B5"/>
    <w:rsid w:val="00AA2F32"/>
    <w:rsid w:val="00AA58A9"/>
    <w:rsid w:val="00AA60B8"/>
    <w:rsid w:val="00AB2F12"/>
    <w:rsid w:val="00AB4307"/>
    <w:rsid w:val="00AB7628"/>
    <w:rsid w:val="00AB7B59"/>
    <w:rsid w:val="00AC50D7"/>
    <w:rsid w:val="00AC6144"/>
    <w:rsid w:val="00AD2C0E"/>
    <w:rsid w:val="00AD394C"/>
    <w:rsid w:val="00AE1618"/>
    <w:rsid w:val="00AE23D3"/>
    <w:rsid w:val="00AE2581"/>
    <w:rsid w:val="00AE2B88"/>
    <w:rsid w:val="00AE5598"/>
    <w:rsid w:val="00AF0ECC"/>
    <w:rsid w:val="00AF4536"/>
    <w:rsid w:val="00AF76D7"/>
    <w:rsid w:val="00B02BA6"/>
    <w:rsid w:val="00B02CF0"/>
    <w:rsid w:val="00B12BE5"/>
    <w:rsid w:val="00B16FE0"/>
    <w:rsid w:val="00B2012E"/>
    <w:rsid w:val="00B2144F"/>
    <w:rsid w:val="00B21503"/>
    <w:rsid w:val="00B23833"/>
    <w:rsid w:val="00B24AD3"/>
    <w:rsid w:val="00B27CA9"/>
    <w:rsid w:val="00B378A3"/>
    <w:rsid w:val="00B41E19"/>
    <w:rsid w:val="00B43C97"/>
    <w:rsid w:val="00B45C4E"/>
    <w:rsid w:val="00B47801"/>
    <w:rsid w:val="00B479FA"/>
    <w:rsid w:val="00B50505"/>
    <w:rsid w:val="00B508B7"/>
    <w:rsid w:val="00B53752"/>
    <w:rsid w:val="00B542D7"/>
    <w:rsid w:val="00B549BB"/>
    <w:rsid w:val="00B56D7E"/>
    <w:rsid w:val="00B6088E"/>
    <w:rsid w:val="00B60EF7"/>
    <w:rsid w:val="00B615AF"/>
    <w:rsid w:val="00B6170A"/>
    <w:rsid w:val="00B629DA"/>
    <w:rsid w:val="00B63C1F"/>
    <w:rsid w:val="00B64C6D"/>
    <w:rsid w:val="00B65428"/>
    <w:rsid w:val="00B66D08"/>
    <w:rsid w:val="00B673DF"/>
    <w:rsid w:val="00B718E1"/>
    <w:rsid w:val="00B7269E"/>
    <w:rsid w:val="00B7346B"/>
    <w:rsid w:val="00B7355F"/>
    <w:rsid w:val="00B7483F"/>
    <w:rsid w:val="00B75BD1"/>
    <w:rsid w:val="00B77621"/>
    <w:rsid w:val="00B87E29"/>
    <w:rsid w:val="00B90A98"/>
    <w:rsid w:val="00B929E0"/>
    <w:rsid w:val="00B93B88"/>
    <w:rsid w:val="00B9677A"/>
    <w:rsid w:val="00BA2048"/>
    <w:rsid w:val="00BA20CD"/>
    <w:rsid w:val="00BA4035"/>
    <w:rsid w:val="00BB00B3"/>
    <w:rsid w:val="00BC1CE3"/>
    <w:rsid w:val="00BC3457"/>
    <w:rsid w:val="00BD05BF"/>
    <w:rsid w:val="00BD07B1"/>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7F3F"/>
    <w:rsid w:val="00C10259"/>
    <w:rsid w:val="00C11577"/>
    <w:rsid w:val="00C23138"/>
    <w:rsid w:val="00C233ED"/>
    <w:rsid w:val="00C23DEA"/>
    <w:rsid w:val="00C24A63"/>
    <w:rsid w:val="00C2604F"/>
    <w:rsid w:val="00C43634"/>
    <w:rsid w:val="00C438FA"/>
    <w:rsid w:val="00C462BB"/>
    <w:rsid w:val="00C466FF"/>
    <w:rsid w:val="00C52EE2"/>
    <w:rsid w:val="00C54761"/>
    <w:rsid w:val="00C56C74"/>
    <w:rsid w:val="00C57C54"/>
    <w:rsid w:val="00C607C0"/>
    <w:rsid w:val="00C63571"/>
    <w:rsid w:val="00C651B6"/>
    <w:rsid w:val="00C66C25"/>
    <w:rsid w:val="00C71D29"/>
    <w:rsid w:val="00C73847"/>
    <w:rsid w:val="00C768FA"/>
    <w:rsid w:val="00C84FA2"/>
    <w:rsid w:val="00C8698B"/>
    <w:rsid w:val="00C86C56"/>
    <w:rsid w:val="00C877AE"/>
    <w:rsid w:val="00C9019F"/>
    <w:rsid w:val="00C906C5"/>
    <w:rsid w:val="00C92505"/>
    <w:rsid w:val="00C93009"/>
    <w:rsid w:val="00C9554D"/>
    <w:rsid w:val="00C9565B"/>
    <w:rsid w:val="00CA0769"/>
    <w:rsid w:val="00CA1412"/>
    <w:rsid w:val="00CC06E9"/>
    <w:rsid w:val="00CC6721"/>
    <w:rsid w:val="00CC6C80"/>
    <w:rsid w:val="00CD03EA"/>
    <w:rsid w:val="00CD5FFD"/>
    <w:rsid w:val="00CE033E"/>
    <w:rsid w:val="00CE3A3F"/>
    <w:rsid w:val="00CE426B"/>
    <w:rsid w:val="00CE656D"/>
    <w:rsid w:val="00CE7025"/>
    <w:rsid w:val="00CE720A"/>
    <w:rsid w:val="00CF251C"/>
    <w:rsid w:val="00CF30A1"/>
    <w:rsid w:val="00CF69CD"/>
    <w:rsid w:val="00D0473A"/>
    <w:rsid w:val="00D07DA7"/>
    <w:rsid w:val="00D1491E"/>
    <w:rsid w:val="00D14EF2"/>
    <w:rsid w:val="00D150CF"/>
    <w:rsid w:val="00D15B5D"/>
    <w:rsid w:val="00D164DD"/>
    <w:rsid w:val="00D179F8"/>
    <w:rsid w:val="00D17AD8"/>
    <w:rsid w:val="00D20385"/>
    <w:rsid w:val="00D22D2F"/>
    <w:rsid w:val="00D23A04"/>
    <w:rsid w:val="00D27958"/>
    <w:rsid w:val="00D30EA3"/>
    <w:rsid w:val="00D40DDA"/>
    <w:rsid w:val="00D42FDD"/>
    <w:rsid w:val="00D527B3"/>
    <w:rsid w:val="00D54161"/>
    <w:rsid w:val="00D560CC"/>
    <w:rsid w:val="00D56ED0"/>
    <w:rsid w:val="00D5767A"/>
    <w:rsid w:val="00D57EB3"/>
    <w:rsid w:val="00D60737"/>
    <w:rsid w:val="00D60843"/>
    <w:rsid w:val="00D65AA9"/>
    <w:rsid w:val="00D67C5F"/>
    <w:rsid w:val="00D71918"/>
    <w:rsid w:val="00D72950"/>
    <w:rsid w:val="00D72B31"/>
    <w:rsid w:val="00D7612C"/>
    <w:rsid w:val="00D8024D"/>
    <w:rsid w:val="00D81761"/>
    <w:rsid w:val="00D81E81"/>
    <w:rsid w:val="00D82581"/>
    <w:rsid w:val="00D849A9"/>
    <w:rsid w:val="00D84F3B"/>
    <w:rsid w:val="00D85E8D"/>
    <w:rsid w:val="00D94B15"/>
    <w:rsid w:val="00D96DCD"/>
    <w:rsid w:val="00D97E85"/>
    <w:rsid w:val="00DA12C8"/>
    <w:rsid w:val="00DA1E9F"/>
    <w:rsid w:val="00DA392F"/>
    <w:rsid w:val="00DA3F3C"/>
    <w:rsid w:val="00DA5DB7"/>
    <w:rsid w:val="00DA69F1"/>
    <w:rsid w:val="00DA6C92"/>
    <w:rsid w:val="00DB14DA"/>
    <w:rsid w:val="00DB225A"/>
    <w:rsid w:val="00DB4BE5"/>
    <w:rsid w:val="00DC163E"/>
    <w:rsid w:val="00DC5B4F"/>
    <w:rsid w:val="00DD239A"/>
    <w:rsid w:val="00DD4A6C"/>
    <w:rsid w:val="00DD51DE"/>
    <w:rsid w:val="00DD61FC"/>
    <w:rsid w:val="00DD672F"/>
    <w:rsid w:val="00DD6EF9"/>
    <w:rsid w:val="00DE3529"/>
    <w:rsid w:val="00DF0EB1"/>
    <w:rsid w:val="00DF6349"/>
    <w:rsid w:val="00DF78E7"/>
    <w:rsid w:val="00E001DC"/>
    <w:rsid w:val="00E03815"/>
    <w:rsid w:val="00E06955"/>
    <w:rsid w:val="00E10434"/>
    <w:rsid w:val="00E14450"/>
    <w:rsid w:val="00E14719"/>
    <w:rsid w:val="00E14DF7"/>
    <w:rsid w:val="00E16537"/>
    <w:rsid w:val="00E17BB7"/>
    <w:rsid w:val="00E20C61"/>
    <w:rsid w:val="00E210CF"/>
    <w:rsid w:val="00E216A6"/>
    <w:rsid w:val="00E21D57"/>
    <w:rsid w:val="00E21FE5"/>
    <w:rsid w:val="00E23CBB"/>
    <w:rsid w:val="00E242E3"/>
    <w:rsid w:val="00E247FF"/>
    <w:rsid w:val="00E24991"/>
    <w:rsid w:val="00E25E04"/>
    <w:rsid w:val="00E26264"/>
    <w:rsid w:val="00E2683A"/>
    <w:rsid w:val="00E26846"/>
    <w:rsid w:val="00E3033F"/>
    <w:rsid w:val="00E30673"/>
    <w:rsid w:val="00E33D1B"/>
    <w:rsid w:val="00E34666"/>
    <w:rsid w:val="00E3544D"/>
    <w:rsid w:val="00E44353"/>
    <w:rsid w:val="00E52EC8"/>
    <w:rsid w:val="00E54305"/>
    <w:rsid w:val="00E56B39"/>
    <w:rsid w:val="00E60BED"/>
    <w:rsid w:val="00E619DD"/>
    <w:rsid w:val="00E64296"/>
    <w:rsid w:val="00E729B0"/>
    <w:rsid w:val="00E7793E"/>
    <w:rsid w:val="00E8328B"/>
    <w:rsid w:val="00E8593C"/>
    <w:rsid w:val="00E87EC8"/>
    <w:rsid w:val="00E924AF"/>
    <w:rsid w:val="00E97B21"/>
    <w:rsid w:val="00E97F0E"/>
    <w:rsid w:val="00EA3352"/>
    <w:rsid w:val="00EA3AC2"/>
    <w:rsid w:val="00EA4A2C"/>
    <w:rsid w:val="00EA4C46"/>
    <w:rsid w:val="00EA4DBD"/>
    <w:rsid w:val="00EA6D0E"/>
    <w:rsid w:val="00EA7419"/>
    <w:rsid w:val="00EB0597"/>
    <w:rsid w:val="00EC3ECF"/>
    <w:rsid w:val="00EC7638"/>
    <w:rsid w:val="00ED26DC"/>
    <w:rsid w:val="00ED4BCD"/>
    <w:rsid w:val="00ED72E6"/>
    <w:rsid w:val="00EE29CD"/>
    <w:rsid w:val="00EE4F0F"/>
    <w:rsid w:val="00EE5CB9"/>
    <w:rsid w:val="00EE67B7"/>
    <w:rsid w:val="00EF10B0"/>
    <w:rsid w:val="00EF1463"/>
    <w:rsid w:val="00EF1D74"/>
    <w:rsid w:val="00EF4945"/>
    <w:rsid w:val="00F03AF3"/>
    <w:rsid w:val="00F0608B"/>
    <w:rsid w:val="00F0769E"/>
    <w:rsid w:val="00F14DDC"/>
    <w:rsid w:val="00F1507E"/>
    <w:rsid w:val="00F15ADB"/>
    <w:rsid w:val="00F16BA5"/>
    <w:rsid w:val="00F16C9D"/>
    <w:rsid w:val="00F16F7C"/>
    <w:rsid w:val="00F173BB"/>
    <w:rsid w:val="00F1780C"/>
    <w:rsid w:val="00F21416"/>
    <w:rsid w:val="00F2164A"/>
    <w:rsid w:val="00F2283D"/>
    <w:rsid w:val="00F2402F"/>
    <w:rsid w:val="00F27CF8"/>
    <w:rsid w:val="00F32C9A"/>
    <w:rsid w:val="00F37B9A"/>
    <w:rsid w:val="00F414E8"/>
    <w:rsid w:val="00F415D0"/>
    <w:rsid w:val="00F4468A"/>
    <w:rsid w:val="00F461DA"/>
    <w:rsid w:val="00F51F3B"/>
    <w:rsid w:val="00F520B3"/>
    <w:rsid w:val="00F532D8"/>
    <w:rsid w:val="00F6113C"/>
    <w:rsid w:val="00F61758"/>
    <w:rsid w:val="00F66493"/>
    <w:rsid w:val="00F70B19"/>
    <w:rsid w:val="00F71669"/>
    <w:rsid w:val="00F77A3A"/>
    <w:rsid w:val="00F8381B"/>
    <w:rsid w:val="00F83B07"/>
    <w:rsid w:val="00F86616"/>
    <w:rsid w:val="00F9386B"/>
    <w:rsid w:val="00F96547"/>
    <w:rsid w:val="00F96B09"/>
    <w:rsid w:val="00FA1857"/>
    <w:rsid w:val="00FA4CEA"/>
    <w:rsid w:val="00FA4EC9"/>
    <w:rsid w:val="00FA7D08"/>
    <w:rsid w:val="00FB33AF"/>
    <w:rsid w:val="00FB38A2"/>
    <w:rsid w:val="00FC435F"/>
    <w:rsid w:val="00FC6CC7"/>
    <w:rsid w:val="00FD3D75"/>
    <w:rsid w:val="00FD66D5"/>
    <w:rsid w:val="00FD7660"/>
    <w:rsid w:val="00FE0463"/>
    <w:rsid w:val="00FE1EA7"/>
    <w:rsid w:val="00FE4C14"/>
    <w:rsid w:val="00FE581E"/>
    <w:rsid w:val="00FF0DA4"/>
    <w:rsid w:val="00FF6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spd" TargetMode="External"/><Relationship Id="rId21" Type="http://schemas.openxmlformats.org/officeDocument/2006/relationships/hyperlink" Target="http://www.uradni-list.si/1/objava.jsp?sop=2023-01-2599" TargetMode="External"/><Relationship Id="rId34" Type="http://schemas.openxmlformats.org/officeDocument/2006/relationships/hyperlink" Target="http://www.uradni-list.si/1/objava.jsp?sop=2019-01-3209" TargetMode="External"/><Relationship Id="rId42" Type="http://schemas.openxmlformats.org/officeDocument/2006/relationships/header" Target="header7.xml"/><Relationship Id="rId47" Type="http://schemas.openxmlformats.org/officeDocument/2006/relationships/footer" Target="footer9.xm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3-01-2599" TargetMode="External"/><Relationship Id="rId63" Type="http://schemas.openxmlformats.org/officeDocument/2006/relationships/hyperlink" Target="http://www.uradni-list.si/1/objava.jsp?sop=2023-01-053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1-01-2820"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www.uradni-list.si/1/objava.jsp?sop=2017-01-2880" TargetMode="External"/><Relationship Id="rId37" Type="http://schemas.openxmlformats.org/officeDocument/2006/relationships/header" Target="header5.xml"/><Relationship Id="rId40" Type="http://schemas.openxmlformats.org/officeDocument/2006/relationships/header" Target="header6.xml"/><Relationship Id="rId45" Type="http://schemas.openxmlformats.org/officeDocument/2006/relationships/footer" Target="footer8.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18-01-0588" TargetMode="External"/><Relationship Id="rId66"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hyperlink" Target="http://www.uradni-list.si/1/objava.jsp?sop=2022-01-170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13-01-2513" TargetMode="External"/><Relationship Id="rId35" Type="http://schemas.openxmlformats.org/officeDocument/2006/relationships/hyperlink" Target="http://www.djn.mju.gov.si/sistem-javnega-narocanja/pravno-varstvo" TargetMode="External"/><Relationship Id="rId43" Type="http://schemas.openxmlformats.org/officeDocument/2006/relationships/header" Target="header8.xml"/><Relationship Id="rId48" Type="http://schemas.openxmlformats.org/officeDocument/2006/relationships/hyperlink" Target="http://www.uradni-list.si/1/objava.jsp?sop=2015-01-3570" TargetMode="External"/><Relationship Id="rId56" Type="http://schemas.openxmlformats.org/officeDocument/2006/relationships/hyperlink" Target="https://www.stat.si/Inflacija" TargetMode="External"/><Relationship Id="rId64" Type="http://schemas.openxmlformats.org/officeDocument/2006/relationships/hyperlink" Target="http://www.uradni-list.si/1/objava.jsp?sop=2023-01-2599" TargetMode="External"/><Relationship Id="rId8" Type="http://schemas.openxmlformats.org/officeDocument/2006/relationships/header" Target="head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17-01-2880" TargetMode="External"/><Relationship Id="rId38" Type="http://schemas.openxmlformats.org/officeDocument/2006/relationships/footer" Target="footer4.xml"/><Relationship Id="rId46" Type="http://schemas.openxmlformats.org/officeDocument/2006/relationships/header" Target="header9.xml"/><Relationship Id="rId59" Type="http://schemas.openxmlformats.org/officeDocument/2006/relationships/hyperlink" Target="http://www.uradni-list.si/1/objava.jsp?sop=2021-01-2575" TargetMode="External"/><Relationship Id="rId67" Type="http://schemas.openxmlformats.org/officeDocument/2006/relationships/theme" Target="theme/theme1.xml"/><Relationship Id="rId20" Type="http://schemas.openxmlformats.org/officeDocument/2006/relationships/hyperlink" Target="http://www.uradni-list.si/1/objava.jsp?sop=2023-01-0530" TargetMode="External"/><Relationship Id="rId41" Type="http://schemas.openxmlformats.org/officeDocument/2006/relationships/footer" Target="footer6.xml"/><Relationship Id="rId54" Type="http://schemas.openxmlformats.org/officeDocument/2006/relationships/hyperlink" Target="http://www.uradni-list.si/1/objava.jsp?sop=2023-01-0530" TargetMode="External"/><Relationship Id="rId62"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1-01-2040" TargetMode="External"/><Relationship Id="rId36" Type="http://schemas.openxmlformats.org/officeDocument/2006/relationships/header" Target="header4.xml"/><Relationship Id="rId49" Type="http://schemas.openxmlformats.org/officeDocument/2006/relationships/hyperlink" Target="http://www.uradni-list.si/1/objava.jsp?sop=2018-01-0588" TargetMode="External"/><Relationship Id="rId57" Type="http://schemas.openxmlformats.org/officeDocument/2006/relationships/hyperlink" Target="http://www.uradni-list.si/1/objava.jsp?sop=2015-01-3570" TargetMode="External"/><Relationship Id="rId10" Type="http://schemas.openxmlformats.org/officeDocument/2006/relationships/footer" Target="footer1.xml"/><Relationship Id="rId31" Type="http://schemas.openxmlformats.org/officeDocument/2006/relationships/hyperlink" Target="http://www.uradni-list.si/1/objava.jsp?sop=2014-01-3646" TargetMode="External"/><Relationship Id="rId44" Type="http://schemas.openxmlformats.org/officeDocument/2006/relationships/footer" Target="footer7.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2-01-0107"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39" Type="http://schemas.openxmlformats.org/officeDocument/2006/relationships/footer" Target="footer5.xm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213698" w:rsidRDefault="00395D58" w:rsidP="00395D58">
          <w:pPr>
            <w:pStyle w:val="43A908E2310B47DCA5994FA744A79947"/>
          </w:pPr>
          <w:r w:rsidRPr="000B31E1">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7A3BB9" w:rsidRDefault="00C877FF" w:rsidP="00C877FF">
          <w:pPr>
            <w:pStyle w:val="2EB5323A4AE54217A70AC162A4AA047B"/>
          </w:pPr>
          <w:r w:rsidRPr="00A54785">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7A3BB9" w:rsidRDefault="007A3BB9" w:rsidP="007A3BB9">
          <w:pPr>
            <w:pStyle w:val="F8DF450AB986497D9A81DA0015CB7A23"/>
          </w:pPr>
          <w:r w:rsidRPr="007C6ECC">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7A3BB9" w:rsidRDefault="007A3BB9" w:rsidP="007A3BB9">
          <w:pPr>
            <w:pStyle w:val="6962C79109C3462B90E2601FCA8B9EE6"/>
          </w:pPr>
          <w:r w:rsidRPr="008E4AA5">
            <w:rPr>
              <w:rStyle w:val="Besedilooznabemesta"/>
            </w:rPr>
            <w:t>Kliknite ali tapnite tukaj, če želite vnesti besedilo.</w:t>
          </w:r>
        </w:p>
      </w:docPartBody>
    </w:docPart>
    <w:docPart>
      <w:docPartPr>
        <w:name w:val="6B0C9E5DD1E846A7A199E3C7F02523DF"/>
        <w:category>
          <w:name w:val="Splošno"/>
          <w:gallery w:val="placeholder"/>
        </w:category>
        <w:types>
          <w:type w:val="bbPlcHdr"/>
        </w:types>
        <w:behaviors>
          <w:behavior w:val="content"/>
        </w:behaviors>
        <w:guid w:val="{CEF5B79B-53D6-454B-90E2-C114B8392C3C}"/>
      </w:docPartPr>
      <w:docPartBody>
        <w:p w:rsidR="007A3BB9" w:rsidRDefault="007A3BB9" w:rsidP="007A3BB9">
          <w:pPr>
            <w:pStyle w:val="6B0C9E5DD1E846A7A199E3C7F02523DF"/>
          </w:pPr>
          <w:r w:rsidRPr="007C6ECC">
            <w:rPr>
              <w:rStyle w:val="Besedilooznabemesta"/>
            </w:rPr>
            <w:t>Kliknite ali tapnite tukaj, če želite vnesti besedilo.</w:t>
          </w:r>
        </w:p>
      </w:docPartBody>
    </w:docPart>
    <w:docPart>
      <w:docPartPr>
        <w:name w:val="9CCAD01360F346B8893AFECD25AA3C47"/>
        <w:category>
          <w:name w:val="Splošno"/>
          <w:gallery w:val="placeholder"/>
        </w:category>
        <w:types>
          <w:type w:val="bbPlcHdr"/>
        </w:types>
        <w:behaviors>
          <w:behavior w:val="content"/>
        </w:behaviors>
        <w:guid w:val="{35611710-D743-4CBF-A55C-EE5A16AFB890}"/>
      </w:docPartPr>
      <w:docPartBody>
        <w:p w:rsidR="007A3BB9" w:rsidRDefault="007A3BB9" w:rsidP="007A3BB9">
          <w:pPr>
            <w:pStyle w:val="9CCAD01360F346B8893AFECD25AA3C47"/>
          </w:pPr>
          <w:r w:rsidRPr="008C3571">
            <w:rPr>
              <w:rStyle w:val="Besedilooznabemesta"/>
            </w:rPr>
            <w:t>Kliknite ali tapnite tukaj, če želite vnesti datum.</w:t>
          </w:r>
        </w:p>
      </w:docPartBody>
    </w:docPart>
    <w:docPart>
      <w:docPartPr>
        <w:name w:val="1C6445B7724D43A5809C70C6285CA2D9"/>
        <w:category>
          <w:name w:val="Splošno"/>
          <w:gallery w:val="placeholder"/>
        </w:category>
        <w:types>
          <w:type w:val="bbPlcHdr"/>
        </w:types>
        <w:behaviors>
          <w:behavior w:val="content"/>
        </w:behaviors>
        <w:guid w:val="{B77B906C-0BA4-4889-B53F-8D815AB12386}"/>
      </w:docPartPr>
      <w:docPartBody>
        <w:p w:rsidR="007A3BB9" w:rsidRDefault="007A3BB9" w:rsidP="007A3BB9">
          <w:pPr>
            <w:pStyle w:val="1C6445B7724D43A5809C70C6285CA2D9"/>
          </w:pPr>
          <w:r w:rsidRPr="007C6ECC">
            <w:rPr>
              <w:rStyle w:val="Besedilooznabemesta"/>
            </w:rPr>
            <w:t>Kliknite ali tapnite tukaj, če želite vnesti besedilo.</w:t>
          </w:r>
        </w:p>
      </w:docPartBody>
    </w:docPart>
    <w:docPart>
      <w:docPartPr>
        <w:name w:val="3977B6EC21F74DCB9F57FA6EA7456F1B"/>
        <w:category>
          <w:name w:val="Splošno"/>
          <w:gallery w:val="placeholder"/>
        </w:category>
        <w:types>
          <w:type w:val="bbPlcHdr"/>
        </w:types>
        <w:behaviors>
          <w:behavior w:val="content"/>
        </w:behaviors>
        <w:guid w:val="{1E92F75E-5160-4283-AF95-43F07766A39A}"/>
      </w:docPartPr>
      <w:docPartBody>
        <w:p w:rsidR="0000360D" w:rsidRDefault="0028611A" w:rsidP="0028611A">
          <w:pPr>
            <w:pStyle w:val="3977B6EC21F74DCB9F57FA6EA7456F1B"/>
          </w:pPr>
          <w:r w:rsidRPr="007C6ECC">
            <w:rPr>
              <w:rStyle w:val="Besedilooznabemesta"/>
            </w:rPr>
            <w:t>Kliknite ali tapnite tukaj, če želite vnesti besedilo.</w:t>
          </w:r>
        </w:p>
      </w:docPartBody>
    </w:docPart>
    <w:docPart>
      <w:docPartPr>
        <w:name w:val="E9564B6221054C4CB0EBE9F80F1CA5D4"/>
        <w:category>
          <w:name w:val="Splošno"/>
          <w:gallery w:val="placeholder"/>
        </w:category>
        <w:types>
          <w:type w:val="bbPlcHdr"/>
        </w:types>
        <w:behaviors>
          <w:behavior w:val="content"/>
        </w:behaviors>
        <w:guid w:val="{86E0091D-6A1D-45D6-B736-36857F0C55F1}"/>
      </w:docPartPr>
      <w:docPartBody>
        <w:p w:rsidR="0000360D" w:rsidRDefault="0028611A" w:rsidP="0028611A">
          <w:pPr>
            <w:pStyle w:val="E9564B6221054C4CB0EBE9F80F1CA5D4"/>
          </w:pPr>
          <w:r w:rsidRPr="007C6ECC">
            <w:rPr>
              <w:rStyle w:val="Besedilooznabemesta"/>
            </w:rPr>
            <w:t>Kliknite ali tapnite tukaj, če želite vnesti besedilo.</w:t>
          </w:r>
        </w:p>
      </w:docPartBody>
    </w:docPart>
    <w:docPart>
      <w:docPartPr>
        <w:name w:val="C4EFC728261C47E190C20B871D267E9A"/>
        <w:category>
          <w:name w:val="Splošno"/>
          <w:gallery w:val="placeholder"/>
        </w:category>
        <w:types>
          <w:type w:val="bbPlcHdr"/>
        </w:types>
        <w:behaviors>
          <w:behavior w:val="content"/>
        </w:behaviors>
        <w:guid w:val="{869D3CAA-078D-454E-AFF4-8297D753D81C}"/>
      </w:docPartPr>
      <w:docPartBody>
        <w:p w:rsidR="0000360D" w:rsidRDefault="0028611A" w:rsidP="0028611A">
          <w:pPr>
            <w:pStyle w:val="C4EFC728261C47E190C20B871D267E9A"/>
          </w:pPr>
          <w:r w:rsidRPr="007C6ECC">
            <w:rPr>
              <w:rStyle w:val="Besedilooznabemesta"/>
            </w:rPr>
            <w:t>Kliknite ali tapnite tukaj, če želite vnesti besedilo.</w:t>
          </w:r>
        </w:p>
      </w:docPartBody>
    </w:docPart>
    <w:docPart>
      <w:docPartPr>
        <w:name w:val="55C097CD0EC44D458C16621482AAC22F"/>
        <w:category>
          <w:name w:val="Splošno"/>
          <w:gallery w:val="placeholder"/>
        </w:category>
        <w:types>
          <w:type w:val="bbPlcHdr"/>
        </w:types>
        <w:behaviors>
          <w:behavior w:val="content"/>
        </w:behaviors>
        <w:guid w:val="{9E9D43FE-94BA-4301-8D3B-91C48B04D28F}"/>
      </w:docPartPr>
      <w:docPartBody>
        <w:p w:rsidR="0000360D" w:rsidRDefault="0028611A" w:rsidP="0028611A">
          <w:pPr>
            <w:pStyle w:val="55C097CD0EC44D458C16621482AAC22F"/>
          </w:pPr>
          <w:r w:rsidRPr="008C3571">
            <w:rPr>
              <w:rStyle w:val="Besedilooznabemesta"/>
            </w:rPr>
            <w:t>Kliknite ali tapnite tukaj, če želite vnesti datum.</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00360D" w:rsidRDefault="0028611A" w:rsidP="0028611A">
          <w:pPr>
            <w:pStyle w:val="1DCD4CC5F78B46389B7102A449219018"/>
          </w:pPr>
          <w:r w:rsidRPr="00B74193">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360D"/>
    <w:rsid w:val="00014419"/>
    <w:rsid w:val="000430E1"/>
    <w:rsid w:val="00050679"/>
    <w:rsid w:val="00057083"/>
    <w:rsid w:val="000A5750"/>
    <w:rsid w:val="000E1937"/>
    <w:rsid w:val="000F52C9"/>
    <w:rsid w:val="000F5B89"/>
    <w:rsid w:val="001628D1"/>
    <w:rsid w:val="00175C71"/>
    <w:rsid w:val="001C4C36"/>
    <w:rsid w:val="001D0B28"/>
    <w:rsid w:val="002128FF"/>
    <w:rsid w:val="00213698"/>
    <w:rsid w:val="00231A2B"/>
    <w:rsid w:val="002434FB"/>
    <w:rsid w:val="0026792F"/>
    <w:rsid w:val="0028611A"/>
    <w:rsid w:val="002A594F"/>
    <w:rsid w:val="002B0EC4"/>
    <w:rsid w:val="002B70DC"/>
    <w:rsid w:val="002E56EC"/>
    <w:rsid w:val="003558D7"/>
    <w:rsid w:val="0039396A"/>
    <w:rsid w:val="00395D58"/>
    <w:rsid w:val="00396CF0"/>
    <w:rsid w:val="003A4D1E"/>
    <w:rsid w:val="003E7A63"/>
    <w:rsid w:val="004267F7"/>
    <w:rsid w:val="00494549"/>
    <w:rsid w:val="004F0B83"/>
    <w:rsid w:val="0053226C"/>
    <w:rsid w:val="005455C1"/>
    <w:rsid w:val="00582928"/>
    <w:rsid w:val="005B5958"/>
    <w:rsid w:val="005D7A8E"/>
    <w:rsid w:val="006309CB"/>
    <w:rsid w:val="00644029"/>
    <w:rsid w:val="00667427"/>
    <w:rsid w:val="006979EE"/>
    <w:rsid w:val="006C7CA7"/>
    <w:rsid w:val="00733C40"/>
    <w:rsid w:val="00735D47"/>
    <w:rsid w:val="00744E70"/>
    <w:rsid w:val="0076678A"/>
    <w:rsid w:val="00772AB6"/>
    <w:rsid w:val="00786195"/>
    <w:rsid w:val="007A0D93"/>
    <w:rsid w:val="007A208B"/>
    <w:rsid w:val="007A3BB9"/>
    <w:rsid w:val="007C1FC3"/>
    <w:rsid w:val="007D7C41"/>
    <w:rsid w:val="007E4792"/>
    <w:rsid w:val="007E72C3"/>
    <w:rsid w:val="008146DD"/>
    <w:rsid w:val="00874FD0"/>
    <w:rsid w:val="00875E2E"/>
    <w:rsid w:val="008F4050"/>
    <w:rsid w:val="00900026"/>
    <w:rsid w:val="009F0495"/>
    <w:rsid w:val="00A435E8"/>
    <w:rsid w:val="00A43BDF"/>
    <w:rsid w:val="00AE3904"/>
    <w:rsid w:val="00B30226"/>
    <w:rsid w:val="00B31849"/>
    <w:rsid w:val="00B6029F"/>
    <w:rsid w:val="00BA3169"/>
    <w:rsid w:val="00C33F3A"/>
    <w:rsid w:val="00C57394"/>
    <w:rsid w:val="00C877FF"/>
    <w:rsid w:val="00CE3A0C"/>
    <w:rsid w:val="00CF0E52"/>
    <w:rsid w:val="00D07C61"/>
    <w:rsid w:val="00D146F1"/>
    <w:rsid w:val="00D2068D"/>
    <w:rsid w:val="00D514BC"/>
    <w:rsid w:val="00DA1121"/>
    <w:rsid w:val="00DB12E0"/>
    <w:rsid w:val="00DB32B5"/>
    <w:rsid w:val="00DB7A0A"/>
    <w:rsid w:val="00DD3DE0"/>
    <w:rsid w:val="00E15612"/>
    <w:rsid w:val="00E40480"/>
    <w:rsid w:val="00E47E05"/>
    <w:rsid w:val="00E86A35"/>
    <w:rsid w:val="00EA399B"/>
    <w:rsid w:val="00F35C07"/>
    <w:rsid w:val="00F502D3"/>
    <w:rsid w:val="00F57240"/>
    <w:rsid w:val="00F6102C"/>
    <w:rsid w:val="00F66B76"/>
    <w:rsid w:val="00F83749"/>
    <w:rsid w:val="00FD1490"/>
    <w:rsid w:val="00FD56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8611A"/>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017486F7FA042AD8F0A0FA7CD2AF457">
    <w:name w:val="A017486F7FA042AD8F0A0FA7CD2AF457"/>
    <w:rsid w:val="00213698"/>
    <w:rPr>
      <w:kern w:val="2"/>
      <w14:ligatures w14:val="standardContextual"/>
    </w:rPr>
  </w:style>
  <w:style w:type="paragraph" w:customStyle="1" w:styleId="0DE63B92A24141FAB2B5292223F94992">
    <w:name w:val="0DE63B92A24141FAB2B5292223F94992"/>
    <w:rsid w:val="0021369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228EC1B32504DBFA0AF3459612710E5">
    <w:name w:val="0228EC1B32504DBFA0AF3459612710E5"/>
    <w:rsid w:val="00DB7A0A"/>
    <w:rPr>
      <w:kern w:val="2"/>
      <w14:ligatures w14:val="standardContextual"/>
    </w:rPr>
  </w:style>
  <w:style w:type="paragraph" w:customStyle="1" w:styleId="640029E6F5AB46E89959E43AF151F5D3">
    <w:name w:val="640029E6F5AB46E89959E43AF151F5D3"/>
    <w:rsid w:val="00DB7A0A"/>
    <w:rPr>
      <w:kern w:val="2"/>
      <w14:ligatures w14:val="standardContextual"/>
    </w:rPr>
  </w:style>
  <w:style w:type="paragraph" w:customStyle="1" w:styleId="E0848AED62C9469FBC1E9289B444691F">
    <w:name w:val="E0848AED62C9469FBC1E9289B444691F"/>
    <w:rsid w:val="00DB7A0A"/>
    <w:rPr>
      <w:kern w:val="2"/>
      <w14:ligatures w14:val="standardContextual"/>
    </w:rPr>
  </w:style>
  <w:style w:type="paragraph" w:customStyle="1" w:styleId="0311B5A8D54247728120470B99CF757B">
    <w:name w:val="0311B5A8D54247728120470B99CF757B"/>
    <w:rsid w:val="00DB7A0A"/>
    <w:rPr>
      <w:kern w:val="2"/>
      <w14:ligatures w14:val="standardContextual"/>
    </w:rPr>
  </w:style>
  <w:style w:type="paragraph" w:customStyle="1" w:styleId="D5382D55296D44C488D8261602918ACD">
    <w:name w:val="D5382D55296D44C488D8261602918ACD"/>
    <w:rsid w:val="00DB7A0A"/>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5CFEF63496D5405B8C5941917871F4E4">
    <w:name w:val="5CFEF63496D5405B8C5941917871F4E4"/>
    <w:rsid w:val="00E40480"/>
    <w:rPr>
      <w:kern w:val="2"/>
      <w14:ligatures w14:val="standardContextual"/>
    </w:rPr>
  </w:style>
  <w:style w:type="paragraph" w:customStyle="1" w:styleId="C8DAAC1A169E434D886E63F9BFB1B242">
    <w:name w:val="C8DAAC1A169E434D886E63F9BFB1B242"/>
    <w:rsid w:val="00E40480"/>
    <w:rPr>
      <w:kern w:val="2"/>
      <w14:ligatures w14:val="standardContextual"/>
    </w:rPr>
  </w:style>
  <w:style w:type="paragraph" w:customStyle="1" w:styleId="741ACC8A6DEF420F8B831D688925E516">
    <w:name w:val="741ACC8A6DEF420F8B831D688925E516"/>
    <w:rsid w:val="00E40480"/>
    <w:rPr>
      <w:kern w:val="2"/>
      <w14:ligatures w14:val="standardContextual"/>
    </w:rPr>
  </w:style>
  <w:style w:type="paragraph" w:customStyle="1" w:styleId="E4B55B5A654246E08EC90204A52EAFD9">
    <w:name w:val="E4B55B5A654246E08EC90204A52EAFD9"/>
    <w:rsid w:val="00E40480"/>
    <w:rPr>
      <w:kern w:val="2"/>
      <w14:ligatures w14:val="standardContextual"/>
    </w:rPr>
  </w:style>
  <w:style w:type="paragraph" w:customStyle="1" w:styleId="0C916E788F9246B388151D67C63D6C08">
    <w:name w:val="0C916E788F9246B388151D67C63D6C08"/>
    <w:rsid w:val="00582928"/>
    <w:rPr>
      <w:kern w:val="2"/>
      <w14:ligatures w14:val="standardContextual"/>
    </w:rPr>
  </w:style>
  <w:style w:type="paragraph" w:customStyle="1" w:styleId="5126F79E2B0B40449520154F25D3CFC0">
    <w:name w:val="5126F79E2B0B40449520154F25D3CFC0"/>
    <w:rsid w:val="00582928"/>
    <w:rPr>
      <w:kern w:val="2"/>
      <w14:ligatures w14:val="standardContextual"/>
    </w:rPr>
  </w:style>
  <w:style w:type="paragraph" w:customStyle="1" w:styleId="13CE9029EFE84AF8976DF2B4D0B0EC72">
    <w:name w:val="13CE9029EFE84AF8976DF2B4D0B0EC72"/>
    <w:rsid w:val="00582928"/>
    <w:rPr>
      <w:kern w:val="2"/>
      <w14:ligatures w14:val="standardContextual"/>
    </w:rPr>
  </w:style>
  <w:style w:type="paragraph" w:customStyle="1" w:styleId="DEB4D7E3B28543C58F58BE4D04D75EA5">
    <w:name w:val="DEB4D7E3B28543C58F58BE4D04D75EA5"/>
    <w:rsid w:val="00582928"/>
    <w:rPr>
      <w:kern w:val="2"/>
      <w14:ligatures w14:val="standardContextual"/>
    </w:rPr>
  </w:style>
  <w:style w:type="paragraph" w:customStyle="1" w:styleId="A587488A4F8D42ECB2574792095994D5">
    <w:name w:val="A587488A4F8D42ECB2574792095994D5"/>
    <w:rsid w:val="00582928"/>
    <w:rPr>
      <w:kern w:val="2"/>
      <w14:ligatures w14:val="standardContextual"/>
    </w:rPr>
  </w:style>
  <w:style w:type="paragraph" w:customStyle="1" w:styleId="47D6A09788434B12BF6FD5019FDB3887">
    <w:name w:val="47D6A09788434B12BF6FD5019FDB3887"/>
    <w:rsid w:val="00582928"/>
    <w:rPr>
      <w:kern w:val="2"/>
      <w14:ligatures w14:val="standardContextual"/>
    </w:rPr>
  </w:style>
  <w:style w:type="paragraph" w:customStyle="1" w:styleId="E17B3041E41044E2BCC6EB5C965F2B36">
    <w:name w:val="E17B3041E41044E2BCC6EB5C965F2B36"/>
    <w:rsid w:val="00582928"/>
    <w:rPr>
      <w:kern w:val="2"/>
      <w14:ligatures w14:val="standardContextual"/>
    </w:rPr>
  </w:style>
  <w:style w:type="paragraph" w:customStyle="1" w:styleId="F5D9BA1DD5924D86896CCC325BB42845">
    <w:name w:val="F5D9BA1DD5924D86896CCC325BB42845"/>
    <w:rsid w:val="00582928"/>
    <w:rPr>
      <w:kern w:val="2"/>
      <w14:ligatures w14:val="standardContextual"/>
    </w:rPr>
  </w:style>
  <w:style w:type="paragraph" w:customStyle="1" w:styleId="A9AF6219AC1A4D97A8D2E31A7C4C9C81">
    <w:name w:val="A9AF6219AC1A4D97A8D2E31A7C4C9C81"/>
    <w:rsid w:val="00582928"/>
    <w:rPr>
      <w:kern w:val="2"/>
      <w14:ligatures w14:val="standardContextual"/>
    </w:rPr>
  </w:style>
  <w:style w:type="paragraph" w:customStyle="1" w:styleId="C9B86A5A30C84954B8FDFEF96DDFB044">
    <w:name w:val="C9B86A5A30C84954B8FDFEF96DDFB044"/>
    <w:rsid w:val="00582928"/>
    <w:rPr>
      <w:kern w:val="2"/>
      <w14:ligatures w14:val="standardContextual"/>
    </w:rPr>
  </w:style>
  <w:style w:type="paragraph" w:customStyle="1" w:styleId="E4D510C12E424E1F9B067E6EE552CCCE">
    <w:name w:val="E4D510C12E424E1F9B067E6EE552CCCE"/>
    <w:rsid w:val="00582928"/>
    <w:rPr>
      <w:kern w:val="2"/>
      <w14:ligatures w14:val="standardContextual"/>
    </w:rPr>
  </w:style>
  <w:style w:type="paragraph" w:customStyle="1" w:styleId="B168D0DB4B8644258ACAA0CABDE7E443">
    <w:name w:val="B168D0DB4B8644258ACAA0CABDE7E443"/>
    <w:rsid w:val="00582928"/>
    <w:rPr>
      <w:kern w:val="2"/>
      <w14:ligatures w14:val="standardContextual"/>
    </w:rPr>
  </w:style>
  <w:style w:type="paragraph" w:customStyle="1" w:styleId="AF9965B4EFCB4441B3DDF874E7B83496">
    <w:name w:val="AF9965B4EFCB4441B3DDF874E7B83496"/>
    <w:rsid w:val="00582928"/>
    <w:rPr>
      <w:kern w:val="2"/>
      <w14:ligatures w14:val="standardContextual"/>
    </w:rPr>
  </w:style>
  <w:style w:type="paragraph" w:customStyle="1" w:styleId="3AE4196797EA4E81AD20ED2145825C67">
    <w:name w:val="3AE4196797EA4E81AD20ED2145825C67"/>
    <w:rsid w:val="00582928"/>
    <w:rPr>
      <w:kern w:val="2"/>
      <w14:ligatures w14:val="standardContextual"/>
    </w:rPr>
  </w:style>
  <w:style w:type="paragraph" w:customStyle="1" w:styleId="D0B0938BC2BE4334B91E3D96AB38454C">
    <w:name w:val="D0B0938BC2BE4334B91E3D96AB38454C"/>
    <w:rsid w:val="00582928"/>
    <w:rPr>
      <w:kern w:val="2"/>
      <w14:ligatures w14:val="standardContextual"/>
    </w:rPr>
  </w:style>
  <w:style w:type="paragraph" w:customStyle="1" w:styleId="7B3B1DDABCAB46F9A8AC8925820F5644">
    <w:name w:val="7B3B1DDABCAB46F9A8AC8925820F5644"/>
    <w:rsid w:val="00582928"/>
    <w:rPr>
      <w:kern w:val="2"/>
      <w14:ligatures w14:val="standardContextual"/>
    </w:rPr>
  </w:style>
  <w:style w:type="paragraph" w:customStyle="1" w:styleId="8AA31FC501FE48819B526448E6A861EB">
    <w:name w:val="8AA31FC501FE48819B526448E6A861EB"/>
    <w:rsid w:val="00582928"/>
    <w:rPr>
      <w:kern w:val="2"/>
      <w14:ligatures w14:val="standardContextual"/>
    </w:rPr>
  </w:style>
  <w:style w:type="paragraph" w:customStyle="1" w:styleId="369B1CF11606428889B4AB7C0CAE3EF0">
    <w:name w:val="369B1CF11606428889B4AB7C0CAE3EF0"/>
    <w:rsid w:val="00582928"/>
    <w:rPr>
      <w:kern w:val="2"/>
      <w14:ligatures w14:val="standardContextual"/>
    </w:rPr>
  </w:style>
  <w:style w:type="paragraph" w:customStyle="1" w:styleId="7FC80217C04E4DC38F385DF4ED6A8A44">
    <w:name w:val="7FC80217C04E4DC38F385DF4ED6A8A44"/>
    <w:rsid w:val="00582928"/>
    <w:rPr>
      <w:kern w:val="2"/>
      <w14:ligatures w14:val="standardContextual"/>
    </w:rPr>
  </w:style>
  <w:style w:type="paragraph" w:customStyle="1" w:styleId="1F7E56A81DB2431F897193AC2D5690EB">
    <w:name w:val="1F7E56A81DB2431F897193AC2D5690EB"/>
    <w:rsid w:val="00FD561A"/>
    <w:rPr>
      <w:kern w:val="2"/>
      <w14:ligatures w14:val="standardContextual"/>
    </w:rPr>
  </w:style>
  <w:style w:type="paragraph" w:customStyle="1" w:styleId="6FABD5FAE98C48078402BD8D4D63AB39">
    <w:name w:val="6FABD5FAE98C48078402BD8D4D63AB39"/>
    <w:rsid w:val="00FD561A"/>
    <w:rPr>
      <w:kern w:val="2"/>
      <w14:ligatures w14:val="standardContextual"/>
    </w:rPr>
  </w:style>
  <w:style w:type="paragraph" w:customStyle="1" w:styleId="50C33967EB65493BBCDAB056E563BB83">
    <w:name w:val="50C33967EB65493BBCDAB056E563BB83"/>
    <w:rsid w:val="00C877FF"/>
    <w:rPr>
      <w:kern w:val="2"/>
      <w14:ligatures w14:val="standardContextual"/>
    </w:rPr>
  </w:style>
  <w:style w:type="paragraph" w:customStyle="1" w:styleId="2EB5323A4AE54217A70AC162A4AA047B">
    <w:name w:val="2EB5323A4AE54217A70AC162A4AA047B"/>
    <w:rsid w:val="00C877FF"/>
    <w:rPr>
      <w:kern w:val="2"/>
      <w14:ligatures w14:val="standardContextual"/>
    </w:rPr>
  </w:style>
  <w:style w:type="paragraph" w:customStyle="1" w:styleId="F8DF450AB986497D9A81DA0015CB7A23">
    <w:name w:val="F8DF450AB986497D9A81DA0015CB7A23"/>
    <w:rsid w:val="007A3BB9"/>
    <w:rPr>
      <w:kern w:val="2"/>
      <w14:ligatures w14:val="standardContextual"/>
    </w:rPr>
  </w:style>
  <w:style w:type="paragraph" w:customStyle="1" w:styleId="6962C79109C3462B90E2601FCA8B9EE6">
    <w:name w:val="6962C79109C3462B90E2601FCA8B9EE6"/>
    <w:rsid w:val="007A3BB9"/>
    <w:rPr>
      <w:kern w:val="2"/>
      <w14:ligatures w14:val="standardContextual"/>
    </w:rPr>
  </w:style>
  <w:style w:type="paragraph" w:customStyle="1" w:styleId="6B0C9E5DD1E846A7A199E3C7F02523DF">
    <w:name w:val="6B0C9E5DD1E846A7A199E3C7F02523DF"/>
    <w:rsid w:val="007A3BB9"/>
    <w:rPr>
      <w:kern w:val="2"/>
      <w14:ligatures w14:val="standardContextual"/>
    </w:rPr>
  </w:style>
  <w:style w:type="paragraph" w:customStyle="1" w:styleId="9CCAD01360F346B8893AFECD25AA3C47">
    <w:name w:val="9CCAD01360F346B8893AFECD25AA3C47"/>
    <w:rsid w:val="007A3BB9"/>
    <w:rPr>
      <w:kern w:val="2"/>
      <w14:ligatures w14:val="standardContextual"/>
    </w:rPr>
  </w:style>
  <w:style w:type="paragraph" w:customStyle="1" w:styleId="1C6445B7724D43A5809C70C6285CA2D9">
    <w:name w:val="1C6445B7724D43A5809C70C6285CA2D9"/>
    <w:rsid w:val="007A3BB9"/>
    <w:rPr>
      <w:kern w:val="2"/>
      <w14:ligatures w14:val="standardContextual"/>
    </w:rPr>
  </w:style>
  <w:style w:type="paragraph" w:customStyle="1" w:styleId="3977B6EC21F74DCB9F57FA6EA7456F1B">
    <w:name w:val="3977B6EC21F74DCB9F57FA6EA7456F1B"/>
    <w:rsid w:val="0028611A"/>
    <w:rPr>
      <w:kern w:val="2"/>
      <w14:ligatures w14:val="standardContextual"/>
    </w:rPr>
  </w:style>
  <w:style w:type="paragraph" w:customStyle="1" w:styleId="E9564B6221054C4CB0EBE9F80F1CA5D4">
    <w:name w:val="E9564B6221054C4CB0EBE9F80F1CA5D4"/>
    <w:rsid w:val="0028611A"/>
    <w:rPr>
      <w:kern w:val="2"/>
      <w14:ligatures w14:val="standardContextual"/>
    </w:rPr>
  </w:style>
  <w:style w:type="paragraph" w:customStyle="1" w:styleId="C4EFC728261C47E190C20B871D267E9A">
    <w:name w:val="C4EFC728261C47E190C20B871D267E9A"/>
    <w:rsid w:val="0028611A"/>
    <w:rPr>
      <w:kern w:val="2"/>
      <w14:ligatures w14:val="standardContextual"/>
    </w:rPr>
  </w:style>
  <w:style w:type="paragraph" w:customStyle="1" w:styleId="55C097CD0EC44D458C16621482AAC22F">
    <w:name w:val="55C097CD0EC44D458C16621482AAC22F"/>
    <w:rsid w:val="0028611A"/>
    <w:rPr>
      <w:kern w:val="2"/>
      <w14:ligatures w14:val="standardContextual"/>
    </w:rPr>
  </w:style>
  <w:style w:type="paragraph" w:customStyle="1" w:styleId="1DCD4CC5F78B46389B7102A449219018">
    <w:name w:val="1DCD4CC5F78B46389B7102A449219018"/>
    <w:rsid w:val="0028611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ECA2F-13B5-4248-9759-2E986ABEF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14463</Words>
  <Characters>82445</Characters>
  <Application>Microsoft Office Word</Application>
  <DocSecurity>0</DocSecurity>
  <Lines>687</Lines>
  <Paragraphs>193</Paragraphs>
  <ScaleCrop>false</ScaleCrop>
  <HeadingPairs>
    <vt:vector size="4" baseType="variant">
      <vt:variant>
        <vt:lpstr>Naslov</vt:lpstr>
      </vt:variant>
      <vt:variant>
        <vt:i4>1</vt:i4>
      </vt:variant>
      <vt:variant>
        <vt:lpstr>Podnaslovi</vt:lpstr>
      </vt:variant>
      <vt:variant>
        <vt:i4>30</vt:i4>
      </vt:variant>
    </vt:vector>
  </HeadingPairs>
  <TitlesOfParts>
    <vt:vector size="31" baseType="lpstr">
      <vt:lpstr/>
      <vt:lpstr>A) POVABILO K ODDAJI PONUDBE</vt:lpstr>
      <vt:lpstr>B) NAVODILA UDELEŽENCEM ZA IZDELAVO PONUDBE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Odpiranje ponudb </vt:lpstr>
      <vt:lpstr>        1.17 Variante </vt:lpstr>
      <vt:lpstr>        1.18 Pogodba/okvirni sporazum</vt:lpstr>
      <vt:lpstr>        1.19 Ustavitev postopka, zavrnitev ponudb in odstop od izvedbe oddaje naročila</vt:lpstr>
      <vt:lpstr>        1.20 Protikorupcijsko obvestilo</vt:lpstr>
      <vt:lpstr>        1.21 Pravno varstvo</vt:lpstr>
      <vt:lpstr/>
      <vt:lpstr>C) OBRAZCI IN PRILOGE:</vt:lpstr>
      <vt:lpstr>PONUDBENI PREDRAČUN  </vt:lpstr>
      <vt:lpstr/>
      <vt:lpstr/>
      <vt:lpstr/>
    </vt:vector>
  </TitlesOfParts>
  <Company/>
  <LinksUpToDate>false</LinksUpToDate>
  <CharactersWithSpaces>96715</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KPS - Mateja Kar Dcosta</cp:lastModifiedBy>
  <cp:revision>4</cp:revision>
  <cp:lastPrinted>2020-11-25T13:54:00Z</cp:lastPrinted>
  <dcterms:created xsi:type="dcterms:W3CDTF">2024-02-26T09:14:00Z</dcterms:created>
  <dcterms:modified xsi:type="dcterms:W3CDTF">2024-04-11T14:16:00Z</dcterms:modified>
</cp:coreProperties>
</file>